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6B253E" w14:textId="77777777" w:rsidR="00AF1D96" w:rsidRDefault="00AF1D96">
      <w:pPr>
        <w:jc w:val="center"/>
        <w:rPr>
          <w:rFonts w:ascii="Garamond" w:hAnsi="Garamond" w:cs="Garamond"/>
          <w:b/>
          <w:bCs/>
          <w:sz w:val="28"/>
          <w:szCs w:val="28"/>
        </w:rPr>
      </w:pPr>
    </w:p>
    <w:p w14:paraId="7180A385" w14:textId="77777777" w:rsidR="00AF1D96" w:rsidRDefault="00AF1D96">
      <w:pPr>
        <w:jc w:val="center"/>
        <w:rPr>
          <w:rFonts w:ascii="Garamond" w:hAnsi="Garamond" w:cs="Garamond"/>
          <w:b/>
          <w:bCs/>
          <w:sz w:val="28"/>
          <w:szCs w:val="28"/>
        </w:rPr>
      </w:pPr>
    </w:p>
    <w:p w14:paraId="6F0E2A03" w14:textId="77777777" w:rsidR="00E15B46" w:rsidRDefault="00E15B46">
      <w:pPr>
        <w:jc w:val="center"/>
        <w:rPr>
          <w:rFonts w:ascii="Garamond" w:hAnsi="Garamond" w:cs="Garamond"/>
          <w:b/>
          <w:bCs/>
          <w:sz w:val="28"/>
          <w:szCs w:val="28"/>
        </w:rPr>
      </w:pPr>
    </w:p>
    <w:p w14:paraId="0D6EA94F" w14:textId="77777777" w:rsidR="00E15B46" w:rsidRDefault="00E15B46">
      <w:pPr>
        <w:jc w:val="center"/>
        <w:rPr>
          <w:rFonts w:ascii="Garamond" w:hAnsi="Garamond" w:cs="Garamond"/>
          <w:b/>
          <w:bCs/>
          <w:sz w:val="28"/>
          <w:szCs w:val="28"/>
        </w:rPr>
      </w:pPr>
    </w:p>
    <w:p w14:paraId="6961E4AF" w14:textId="77777777" w:rsidR="00E15B46" w:rsidRDefault="00E15B46">
      <w:pPr>
        <w:jc w:val="center"/>
        <w:rPr>
          <w:rFonts w:ascii="Garamond" w:hAnsi="Garamond" w:cs="Garamond"/>
          <w:b/>
          <w:bCs/>
          <w:sz w:val="28"/>
          <w:szCs w:val="28"/>
        </w:rPr>
      </w:pPr>
    </w:p>
    <w:p w14:paraId="6B8EF51F" w14:textId="77777777" w:rsidR="000A5C2D" w:rsidRDefault="000A5C2D">
      <w:pPr>
        <w:jc w:val="center"/>
        <w:rPr>
          <w:rFonts w:ascii="Garamond" w:hAnsi="Garamond" w:cs="Garamond"/>
          <w:b/>
          <w:bCs/>
          <w:sz w:val="28"/>
          <w:szCs w:val="28"/>
        </w:rPr>
      </w:pPr>
    </w:p>
    <w:p w14:paraId="665EA783" w14:textId="77777777" w:rsidR="000A5C2D" w:rsidRDefault="000A5C2D">
      <w:pPr>
        <w:jc w:val="center"/>
        <w:rPr>
          <w:rFonts w:ascii="Garamond" w:hAnsi="Garamond" w:cs="Garamond"/>
          <w:b/>
          <w:bCs/>
          <w:sz w:val="28"/>
          <w:szCs w:val="28"/>
        </w:rPr>
      </w:pPr>
    </w:p>
    <w:p w14:paraId="584D332A" w14:textId="77777777" w:rsidR="000A5C2D" w:rsidRPr="006C51C0" w:rsidRDefault="000A5C2D">
      <w:pPr>
        <w:jc w:val="center"/>
        <w:rPr>
          <w:rFonts w:ascii="Garamond" w:hAnsi="Garamond" w:cs="Garamond"/>
          <w:b/>
          <w:bCs/>
          <w:sz w:val="28"/>
          <w:szCs w:val="28"/>
        </w:rPr>
      </w:pPr>
    </w:p>
    <w:p w14:paraId="24B0C5A6" w14:textId="6499D9A0" w:rsidR="006005E4" w:rsidRPr="00B730A5" w:rsidRDefault="004D300F">
      <w:pPr>
        <w:jc w:val="center"/>
        <w:rPr>
          <w:rFonts w:ascii="Garamond" w:hAnsi="Garamond" w:cs="Garamond"/>
          <w:b/>
          <w:bCs/>
          <w:sz w:val="28"/>
          <w:szCs w:val="28"/>
        </w:rPr>
      </w:pPr>
      <w:r>
        <w:rPr>
          <w:noProof/>
        </w:rPr>
        <w:drawing>
          <wp:inline distT="0" distB="0" distL="0" distR="0" wp14:anchorId="6E85F237" wp14:editId="1B4B6BCB">
            <wp:extent cx="1511300" cy="1244600"/>
            <wp:effectExtent l="0" t="0" r="0" b="0"/>
            <wp:docPr id="2" name="Immagine 2" descr="LOGO_AICS_ITA_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pic:nvPicPr>
                  <pic:blipFill>
                    <a:blip r:embed="rId8">
                      <a:extLst>
                        <a:ext uri="{28A0092B-C50C-407E-A947-70E740481C1C}">
                          <a14:useLocalDpi xmlns:a14="http://schemas.microsoft.com/office/drawing/2010/main" val="0"/>
                        </a:ext>
                      </a:extLst>
                    </a:blip>
                    <a:stretch>
                      <a:fillRect/>
                    </a:stretch>
                  </pic:blipFill>
                  <pic:spPr>
                    <a:xfrm>
                      <a:off x="0" y="0"/>
                      <a:ext cx="1511300" cy="1244600"/>
                    </a:xfrm>
                    <a:prstGeom prst="rect">
                      <a:avLst/>
                    </a:prstGeom>
                  </pic:spPr>
                </pic:pic>
              </a:graphicData>
            </a:graphic>
          </wp:inline>
        </w:drawing>
      </w:r>
    </w:p>
    <w:p w14:paraId="2C9B40A8" w14:textId="77777777" w:rsidR="006005E4" w:rsidRPr="00B730A5" w:rsidRDefault="006005E4">
      <w:pPr>
        <w:jc w:val="center"/>
        <w:rPr>
          <w:rFonts w:ascii="Garamond" w:hAnsi="Garamond" w:cs="Garamond"/>
          <w:b/>
          <w:bCs/>
          <w:sz w:val="28"/>
          <w:szCs w:val="28"/>
        </w:rPr>
      </w:pPr>
    </w:p>
    <w:p w14:paraId="5B0C2E38" w14:textId="77777777" w:rsidR="00AD568A" w:rsidRPr="00B730A5" w:rsidRDefault="00AD568A">
      <w:pPr>
        <w:jc w:val="center"/>
        <w:rPr>
          <w:rFonts w:ascii="Garamond" w:hAnsi="Garamond" w:cs="Garamond"/>
          <w:b/>
          <w:bCs/>
          <w:sz w:val="28"/>
          <w:szCs w:val="28"/>
        </w:rPr>
      </w:pPr>
    </w:p>
    <w:p w14:paraId="7D55F53A" w14:textId="77777777" w:rsidR="00AD568A" w:rsidRPr="00B730A5" w:rsidRDefault="00AD568A">
      <w:pPr>
        <w:jc w:val="center"/>
        <w:rPr>
          <w:rFonts w:ascii="Garamond" w:hAnsi="Garamond" w:cs="Garamond"/>
          <w:b/>
          <w:bCs/>
          <w:sz w:val="28"/>
          <w:szCs w:val="28"/>
        </w:rPr>
      </w:pPr>
    </w:p>
    <w:p w14:paraId="65ADBEEF" w14:textId="77777777" w:rsidR="00AD568A" w:rsidRPr="00B730A5" w:rsidRDefault="00AD568A">
      <w:pPr>
        <w:jc w:val="center"/>
        <w:rPr>
          <w:rFonts w:ascii="Garamond" w:hAnsi="Garamond" w:cs="Garamond"/>
          <w:b/>
          <w:bCs/>
          <w:sz w:val="28"/>
          <w:szCs w:val="28"/>
        </w:rPr>
      </w:pPr>
    </w:p>
    <w:p w14:paraId="5582C33F" w14:textId="77777777" w:rsidR="00C7559F" w:rsidRPr="00B730A5" w:rsidRDefault="006005E4" w:rsidP="00C7559F">
      <w:pPr>
        <w:jc w:val="center"/>
        <w:rPr>
          <w:rFonts w:ascii="Garamond" w:hAnsi="Garamond" w:cs="Garamond"/>
          <w:b/>
          <w:bCs/>
          <w:color w:val="2E74B5"/>
          <w:sz w:val="28"/>
          <w:szCs w:val="28"/>
        </w:rPr>
      </w:pPr>
      <w:r w:rsidRPr="00B730A5">
        <w:rPr>
          <w:rFonts w:ascii="Garamond" w:hAnsi="Garamond" w:cs="Garamond"/>
          <w:b/>
          <w:bCs/>
          <w:color w:val="2E74B5"/>
          <w:sz w:val="28"/>
          <w:szCs w:val="28"/>
        </w:rPr>
        <w:t>CON</w:t>
      </w:r>
      <w:r w:rsidR="0058169D">
        <w:rPr>
          <w:rFonts w:ascii="Garamond" w:hAnsi="Garamond" w:cs="Garamond"/>
          <w:b/>
          <w:bCs/>
          <w:color w:val="2E74B5"/>
          <w:sz w:val="28"/>
          <w:szCs w:val="28"/>
        </w:rPr>
        <w:t>TRATTO</w:t>
      </w:r>
    </w:p>
    <w:p w14:paraId="14891B5C" w14:textId="77777777" w:rsidR="00C7559F" w:rsidRPr="00B730A5" w:rsidRDefault="00C7559F" w:rsidP="00C7559F">
      <w:pPr>
        <w:jc w:val="center"/>
        <w:rPr>
          <w:rFonts w:ascii="Garamond" w:hAnsi="Garamond" w:cs="Garamond"/>
          <w:b/>
          <w:bCs/>
          <w:color w:val="2E74B5"/>
          <w:sz w:val="28"/>
          <w:szCs w:val="28"/>
        </w:rPr>
      </w:pPr>
    </w:p>
    <w:p w14:paraId="6AEB593C" w14:textId="77777777" w:rsidR="00C7559F" w:rsidRPr="00B730A5" w:rsidRDefault="00C7559F" w:rsidP="00C7559F">
      <w:pPr>
        <w:jc w:val="center"/>
        <w:rPr>
          <w:rFonts w:ascii="Garamond" w:hAnsi="Garamond" w:cs="Garamond"/>
          <w:b/>
          <w:bCs/>
          <w:color w:val="2E74B5"/>
          <w:sz w:val="28"/>
          <w:szCs w:val="28"/>
        </w:rPr>
      </w:pPr>
      <w:r w:rsidRPr="00B730A5">
        <w:rPr>
          <w:rFonts w:ascii="Garamond" w:hAnsi="Garamond" w:cs="Garamond"/>
          <w:b/>
          <w:bCs/>
          <w:color w:val="2E74B5"/>
          <w:sz w:val="28"/>
          <w:szCs w:val="28"/>
        </w:rPr>
        <w:t xml:space="preserve">Per la disciplina dell’esecuzione </w:t>
      </w:r>
      <w:r w:rsidR="005A3ADF" w:rsidRPr="00B730A5">
        <w:rPr>
          <w:rFonts w:ascii="Garamond" w:hAnsi="Garamond" w:cs="Garamond"/>
          <w:b/>
          <w:bCs/>
          <w:color w:val="2E74B5"/>
          <w:sz w:val="28"/>
          <w:szCs w:val="28"/>
        </w:rPr>
        <w:t>dell’Iniziativa</w:t>
      </w:r>
    </w:p>
    <w:p w14:paraId="61CB3134" w14:textId="1F09160F" w:rsidR="00C7559F" w:rsidRPr="00B730A5" w:rsidRDefault="00C7559F" w:rsidP="00C7559F">
      <w:pPr>
        <w:spacing w:after="120"/>
        <w:jc w:val="center"/>
        <w:rPr>
          <w:rFonts w:ascii="Garamond" w:hAnsi="Garamond" w:cs="Garamond"/>
          <w:b/>
          <w:bCs/>
          <w:color w:val="2E74B5"/>
          <w:sz w:val="28"/>
          <w:szCs w:val="28"/>
        </w:rPr>
      </w:pPr>
      <w:r w:rsidRPr="0019563D">
        <w:rPr>
          <w:rFonts w:ascii="Garamond" w:hAnsi="Garamond" w:cs="Garamond"/>
          <w:b/>
          <w:bCs/>
          <w:color w:val="2E74B5"/>
          <w:sz w:val="28"/>
          <w:szCs w:val="28"/>
          <w:highlight w:val="lightGray"/>
        </w:rPr>
        <w:t xml:space="preserve">[titolo] e AID </w:t>
      </w:r>
      <w:proofErr w:type="gramStart"/>
      <w:r w:rsidRPr="0019563D">
        <w:rPr>
          <w:rFonts w:ascii="Garamond" w:hAnsi="Garamond" w:cs="Garamond"/>
          <w:b/>
          <w:bCs/>
          <w:color w:val="2E74B5"/>
          <w:sz w:val="28"/>
          <w:szCs w:val="28"/>
          <w:highlight w:val="lightGray"/>
        </w:rPr>
        <w:t>[  ]</w:t>
      </w:r>
      <w:proofErr w:type="gramEnd"/>
      <w:r w:rsidR="005750CC" w:rsidRPr="00B730A5">
        <w:rPr>
          <w:rFonts w:ascii="Garamond" w:hAnsi="Garamond" w:cs="Garamond"/>
          <w:b/>
          <w:bCs/>
          <w:color w:val="2E74B5"/>
          <w:sz w:val="28"/>
          <w:szCs w:val="28"/>
        </w:rPr>
        <w:t xml:space="preserve"> per l’importo complessivo di </w:t>
      </w:r>
      <w:r w:rsidR="005750CC" w:rsidRPr="0019563D">
        <w:rPr>
          <w:rFonts w:ascii="Garamond" w:hAnsi="Garamond" w:cs="Garamond"/>
          <w:b/>
          <w:bCs/>
          <w:color w:val="2E74B5"/>
          <w:sz w:val="28"/>
          <w:szCs w:val="28"/>
          <w:highlight w:val="lightGray"/>
        </w:rPr>
        <w:t>Euro [</w:t>
      </w:r>
      <w:r w:rsidR="00D56C60">
        <w:rPr>
          <w:rFonts w:ascii="Garamond" w:hAnsi="Garamond" w:cs="Garamond"/>
          <w:b/>
          <w:bCs/>
          <w:color w:val="2E74B5"/>
          <w:sz w:val="28"/>
          <w:szCs w:val="28"/>
          <w:highlight w:val="lightGray"/>
        </w:rPr>
        <w:t xml:space="preserve">   </w:t>
      </w:r>
      <w:r w:rsidR="005750CC" w:rsidRPr="0019563D">
        <w:rPr>
          <w:rFonts w:ascii="Garamond" w:hAnsi="Garamond" w:cs="Garamond"/>
          <w:b/>
          <w:bCs/>
          <w:color w:val="2E74B5"/>
          <w:sz w:val="28"/>
          <w:szCs w:val="28"/>
          <w:highlight w:val="lightGray"/>
        </w:rPr>
        <w:t>]</w:t>
      </w:r>
    </w:p>
    <w:p w14:paraId="4B2B92FF" w14:textId="77777777" w:rsidR="00DB3B7A" w:rsidRPr="00B730A5" w:rsidRDefault="00DB3B7A" w:rsidP="006D78C8">
      <w:pPr>
        <w:suppressAutoHyphens w:val="0"/>
        <w:ind w:left="720"/>
        <w:rPr>
          <w:i/>
          <w:color w:val="000000"/>
          <w:sz w:val="28"/>
          <w:szCs w:val="28"/>
        </w:rPr>
      </w:pPr>
    </w:p>
    <w:p w14:paraId="61B32B2F" w14:textId="77777777" w:rsidR="00DB3B7A" w:rsidRPr="00B730A5" w:rsidRDefault="005750CC">
      <w:pPr>
        <w:jc w:val="center"/>
        <w:rPr>
          <w:rFonts w:ascii="Garamond" w:hAnsi="Garamond" w:cs="Garamond"/>
          <w:b/>
          <w:sz w:val="28"/>
          <w:szCs w:val="28"/>
        </w:rPr>
      </w:pPr>
      <w:r w:rsidRPr="00B730A5">
        <w:rPr>
          <w:rFonts w:ascii="Garamond" w:hAnsi="Garamond" w:cs="Garamond"/>
          <w:b/>
          <w:sz w:val="28"/>
          <w:szCs w:val="28"/>
        </w:rPr>
        <w:t>TRA</w:t>
      </w:r>
    </w:p>
    <w:p w14:paraId="318C8F27" w14:textId="77777777" w:rsidR="006005E4" w:rsidRPr="00B730A5" w:rsidRDefault="006005E4">
      <w:pPr>
        <w:jc w:val="both"/>
        <w:rPr>
          <w:rFonts w:ascii="Garamond" w:hAnsi="Garamond" w:cs="Garamond"/>
          <w:sz w:val="28"/>
          <w:szCs w:val="28"/>
        </w:rPr>
      </w:pPr>
    </w:p>
    <w:p w14:paraId="785CA647" w14:textId="77777777" w:rsidR="006005E4" w:rsidRPr="00E633CE" w:rsidRDefault="005750CC">
      <w:pPr>
        <w:jc w:val="both"/>
        <w:rPr>
          <w:rFonts w:ascii="Garamond" w:hAnsi="Garamond" w:cs="Garamond"/>
          <w:sz w:val="24"/>
          <w:szCs w:val="24"/>
        </w:rPr>
      </w:pPr>
      <w:r w:rsidRPr="00E633CE">
        <w:rPr>
          <w:rFonts w:ascii="Garamond" w:hAnsi="Garamond" w:cs="Garamond"/>
          <w:sz w:val="24"/>
          <w:szCs w:val="24"/>
        </w:rPr>
        <w:t>L</w:t>
      </w:r>
      <w:r w:rsidR="006005E4" w:rsidRPr="00E633CE">
        <w:rPr>
          <w:rFonts w:ascii="Garamond" w:hAnsi="Garamond" w:cs="Garamond"/>
          <w:sz w:val="24"/>
          <w:szCs w:val="24"/>
        </w:rPr>
        <w:t xml:space="preserve">’Agenzia </w:t>
      </w:r>
      <w:proofErr w:type="gramStart"/>
      <w:r w:rsidR="006005E4" w:rsidRPr="00E633CE">
        <w:rPr>
          <w:rFonts w:ascii="Garamond" w:hAnsi="Garamond" w:cs="Garamond"/>
          <w:sz w:val="24"/>
          <w:szCs w:val="24"/>
        </w:rPr>
        <w:t>Italiana</w:t>
      </w:r>
      <w:proofErr w:type="gramEnd"/>
      <w:r w:rsidR="006005E4" w:rsidRPr="00E633CE">
        <w:rPr>
          <w:rFonts w:ascii="Garamond" w:hAnsi="Garamond" w:cs="Garamond"/>
          <w:sz w:val="24"/>
          <w:szCs w:val="24"/>
        </w:rPr>
        <w:t xml:space="preserve"> per la Cooperazione allo Sviluppo (in seguito denominata AICS), via Salvatore Contarini n. 25-00135 </w:t>
      </w:r>
      <w:r w:rsidR="00E8276A" w:rsidRPr="00E633CE">
        <w:rPr>
          <w:rFonts w:ascii="Garamond" w:hAnsi="Garamond" w:cs="Garamond"/>
          <w:sz w:val="24"/>
          <w:szCs w:val="24"/>
        </w:rPr>
        <w:t>Roma, codice</w:t>
      </w:r>
      <w:r w:rsidR="006005E4" w:rsidRPr="00E633CE">
        <w:rPr>
          <w:rFonts w:ascii="Garamond" w:hAnsi="Garamond" w:cs="Garamond"/>
          <w:sz w:val="24"/>
          <w:szCs w:val="24"/>
        </w:rPr>
        <w:t xml:space="preserve"> fiscale 97871890584, nella </w:t>
      </w:r>
      <w:r w:rsidR="00E8276A" w:rsidRPr="00E633CE">
        <w:rPr>
          <w:rFonts w:ascii="Garamond" w:hAnsi="Garamond" w:cs="Garamond"/>
          <w:sz w:val="24"/>
          <w:szCs w:val="24"/>
        </w:rPr>
        <w:t>persona del</w:t>
      </w:r>
      <w:r w:rsidR="006005E4" w:rsidRPr="00E633CE">
        <w:rPr>
          <w:rFonts w:ascii="Garamond" w:hAnsi="Garamond" w:cs="Garamond"/>
          <w:sz w:val="24"/>
          <w:szCs w:val="24"/>
        </w:rPr>
        <w:t xml:space="preserve"> </w:t>
      </w:r>
      <w:r w:rsidR="006005E4" w:rsidRPr="001A7D41">
        <w:rPr>
          <w:rFonts w:ascii="Garamond" w:hAnsi="Garamond" w:cs="Garamond"/>
          <w:sz w:val="24"/>
          <w:szCs w:val="24"/>
          <w:highlight w:val="yellow"/>
        </w:rPr>
        <w:t xml:space="preserve">Direttore Generale </w:t>
      </w:r>
      <w:r w:rsidRPr="001A7D41">
        <w:rPr>
          <w:rFonts w:ascii="Garamond" w:hAnsi="Garamond" w:cs="Garamond"/>
          <w:sz w:val="24"/>
          <w:szCs w:val="24"/>
          <w:highlight w:val="yellow"/>
        </w:rPr>
        <w:t>[</w:t>
      </w:r>
      <w:r w:rsidRPr="001A7D41">
        <w:rPr>
          <w:rFonts w:ascii="Garamond" w:hAnsi="Garamond" w:cs="Garamond"/>
          <w:b/>
          <w:sz w:val="24"/>
          <w:szCs w:val="24"/>
          <w:highlight w:val="yellow"/>
        </w:rPr>
        <w:t>*</w:t>
      </w:r>
      <w:r w:rsidRPr="001A7D41">
        <w:rPr>
          <w:rFonts w:ascii="Garamond" w:hAnsi="Garamond" w:cs="Garamond"/>
          <w:sz w:val="24"/>
          <w:szCs w:val="24"/>
          <w:highlight w:val="yellow"/>
        </w:rPr>
        <w:t>]</w:t>
      </w:r>
    </w:p>
    <w:p w14:paraId="1563ED34" w14:textId="77777777" w:rsidR="006005E4" w:rsidRPr="00B730A5" w:rsidRDefault="006005E4">
      <w:pPr>
        <w:jc w:val="both"/>
        <w:rPr>
          <w:rFonts w:ascii="Garamond" w:hAnsi="Garamond" w:cs="Garamond"/>
          <w:sz w:val="28"/>
          <w:szCs w:val="28"/>
        </w:rPr>
      </w:pPr>
    </w:p>
    <w:p w14:paraId="358F9DA9" w14:textId="77777777" w:rsidR="006005E4" w:rsidRDefault="005750CC">
      <w:pPr>
        <w:pStyle w:val="Corpotesto"/>
        <w:jc w:val="center"/>
        <w:rPr>
          <w:rFonts w:ascii="Garamond" w:hAnsi="Garamond" w:cs="Garamond"/>
          <w:b/>
          <w:bCs/>
          <w:sz w:val="28"/>
          <w:szCs w:val="28"/>
        </w:rPr>
      </w:pPr>
      <w:r w:rsidRPr="00B730A5">
        <w:rPr>
          <w:rFonts w:ascii="Garamond" w:hAnsi="Garamond" w:cs="Garamond"/>
          <w:b/>
          <w:bCs/>
          <w:sz w:val="28"/>
          <w:szCs w:val="28"/>
        </w:rPr>
        <w:t>E</w:t>
      </w:r>
    </w:p>
    <w:p w14:paraId="61A037F5" w14:textId="77777777" w:rsidR="0019563D" w:rsidRDefault="0019563D">
      <w:pPr>
        <w:pStyle w:val="Corpotesto"/>
        <w:jc w:val="center"/>
        <w:rPr>
          <w:rFonts w:ascii="Garamond" w:hAnsi="Garamond" w:cs="Garamond"/>
          <w:b/>
          <w:bCs/>
          <w:sz w:val="28"/>
          <w:szCs w:val="28"/>
        </w:rPr>
      </w:pPr>
    </w:p>
    <w:p w14:paraId="5A8F8A7E" w14:textId="77777777" w:rsidR="0019563D" w:rsidRPr="0019563D" w:rsidRDefault="0019563D">
      <w:pPr>
        <w:pStyle w:val="Corpotesto"/>
        <w:jc w:val="center"/>
        <w:rPr>
          <w:rFonts w:ascii="Garamond" w:hAnsi="Garamond" w:cs="Garamond"/>
          <w:i/>
          <w:sz w:val="28"/>
          <w:szCs w:val="28"/>
        </w:rPr>
      </w:pPr>
      <w:r w:rsidRPr="0019563D">
        <w:rPr>
          <w:rFonts w:ascii="Garamond" w:hAnsi="Garamond" w:cs="Garamond"/>
          <w:bCs/>
          <w:i/>
          <w:sz w:val="28"/>
          <w:szCs w:val="28"/>
        </w:rPr>
        <w:t xml:space="preserve">(da precompilare a cura del Soggetto Esecutore nelle parti </w:t>
      </w:r>
      <w:r w:rsidRPr="0019563D">
        <w:rPr>
          <w:rFonts w:ascii="Garamond" w:hAnsi="Garamond" w:cs="Garamond"/>
          <w:bCs/>
          <w:i/>
          <w:sz w:val="28"/>
          <w:szCs w:val="28"/>
          <w:highlight w:val="lightGray"/>
        </w:rPr>
        <w:t>evidenziate in grigio</w:t>
      </w:r>
      <w:r w:rsidRPr="0019563D">
        <w:rPr>
          <w:rFonts w:ascii="Garamond" w:hAnsi="Garamond" w:cs="Garamond"/>
          <w:bCs/>
          <w:i/>
          <w:sz w:val="28"/>
          <w:szCs w:val="28"/>
        </w:rPr>
        <w:t>)</w:t>
      </w:r>
    </w:p>
    <w:p w14:paraId="4FC0F178" w14:textId="77777777" w:rsidR="006005E4" w:rsidRPr="00B730A5" w:rsidRDefault="006005E4">
      <w:pPr>
        <w:jc w:val="both"/>
        <w:rPr>
          <w:rFonts w:ascii="Garamond" w:hAnsi="Garamond" w:cs="Garamond"/>
          <w:sz w:val="28"/>
          <w:szCs w:val="28"/>
        </w:rPr>
      </w:pPr>
    </w:p>
    <w:p w14:paraId="37FC5F70" w14:textId="77777777" w:rsidR="006005E4" w:rsidRPr="00E633CE" w:rsidRDefault="005750CC">
      <w:pPr>
        <w:pStyle w:val="Corpotesto"/>
        <w:rPr>
          <w:rFonts w:ascii="Garamond" w:hAnsi="Garamond" w:cs="Garamond"/>
          <w:sz w:val="24"/>
          <w:szCs w:val="24"/>
        </w:rPr>
      </w:pPr>
      <w:r w:rsidRPr="0019563D">
        <w:rPr>
          <w:rFonts w:ascii="Garamond" w:hAnsi="Garamond" w:cs="Garamond"/>
          <w:sz w:val="24"/>
          <w:szCs w:val="24"/>
          <w:highlight w:val="lightGray"/>
        </w:rPr>
        <w:t>[</w:t>
      </w:r>
      <w:r w:rsidRPr="0019563D">
        <w:rPr>
          <w:rFonts w:ascii="Garamond" w:hAnsi="Garamond" w:cs="Garamond"/>
          <w:b/>
          <w:i/>
          <w:sz w:val="24"/>
          <w:szCs w:val="24"/>
          <w:highlight w:val="lightGray"/>
        </w:rPr>
        <w:t>Nome, eventuale sigla, CF del Soggetto Esecutore</w:t>
      </w:r>
      <w:r w:rsidRPr="0019563D">
        <w:rPr>
          <w:rFonts w:ascii="Garamond" w:hAnsi="Garamond" w:cs="Garamond"/>
          <w:sz w:val="24"/>
          <w:szCs w:val="24"/>
          <w:highlight w:val="lightGray"/>
        </w:rPr>
        <w:t>]</w:t>
      </w:r>
      <w:r w:rsidRPr="00E633CE">
        <w:rPr>
          <w:rFonts w:ascii="Garamond" w:hAnsi="Garamond" w:cs="Garamond"/>
          <w:sz w:val="24"/>
          <w:szCs w:val="24"/>
        </w:rPr>
        <w:t xml:space="preserve"> (da qui in avanti “</w:t>
      </w:r>
      <w:r w:rsidR="00CF33C7" w:rsidRPr="00E633CE">
        <w:rPr>
          <w:rFonts w:ascii="Garamond" w:hAnsi="Garamond" w:cs="Garamond"/>
          <w:sz w:val="24"/>
          <w:szCs w:val="24"/>
        </w:rPr>
        <w:t>Soggetto</w:t>
      </w:r>
      <w:r w:rsidR="00CA2A91" w:rsidRPr="00E633CE">
        <w:rPr>
          <w:rFonts w:ascii="Garamond" w:hAnsi="Garamond" w:cs="Garamond"/>
          <w:sz w:val="24"/>
          <w:szCs w:val="24"/>
        </w:rPr>
        <w:t>/Ente</w:t>
      </w:r>
      <w:r w:rsidR="00D85820" w:rsidRPr="00E633CE">
        <w:rPr>
          <w:rFonts w:ascii="Garamond" w:hAnsi="Garamond" w:cs="Garamond"/>
          <w:sz w:val="24"/>
          <w:szCs w:val="24"/>
        </w:rPr>
        <w:t xml:space="preserve"> </w:t>
      </w:r>
      <w:r w:rsidRPr="00E633CE">
        <w:rPr>
          <w:rFonts w:ascii="Garamond" w:hAnsi="Garamond" w:cs="Garamond"/>
          <w:sz w:val="24"/>
          <w:szCs w:val="24"/>
        </w:rPr>
        <w:t>Esecutore”)</w:t>
      </w:r>
      <w:r w:rsidR="0058169D">
        <w:rPr>
          <w:rFonts w:ascii="Garamond" w:hAnsi="Garamond" w:cs="Garamond"/>
          <w:sz w:val="24"/>
          <w:szCs w:val="24"/>
        </w:rPr>
        <w:t xml:space="preserve">, </w:t>
      </w:r>
      <w:r w:rsidRPr="00E633CE">
        <w:rPr>
          <w:rFonts w:ascii="Garamond" w:hAnsi="Garamond" w:cs="Garamond"/>
          <w:sz w:val="24"/>
          <w:szCs w:val="24"/>
        </w:rPr>
        <w:t xml:space="preserve">iscritto all’Elenco dei soggetti senza finalità di lucro con </w:t>
      </w:r>
      <w:r w:rsidRPr="0019563D">
        <w:rPr>
          <w:rFonts w:ascii="Garamond" w:hAnsi="Garamond" w:cs="Garamond"/>
          <w:sz w:val="24"/>
          <w:szCs w:val="24"/>
          <w:highlight w:val="lightGray"/>
        </w:rPr>
        <w:t>decreto n. [</w:t>
      </w:r>
      <w:r w:rsidRPr="0019563D">
        <w:rPr>
          <w:rFonts w:ascii="Garamond" w:hAnsi="Garamond" w:cs="Garamond"/>
          <w:b/>
          <w:sz w:val="24"/>
          <w:szCs w:val="24"/>
          <w:highlight w:val="lightGray"/>
        </w:rPr>
        <w:t>*</w:t>
      </w:r>
      <w:r w:rsidRPr="0019563D">
        <w:rPr>
          <w:rFonts w:ascii="Garamond" w:hAnsi="Garamond" w:cs="Garamond"/>
          <w:sz w:val="24"/>
          <w:szCs w:val="24"/>
          <w:highlight w:val="lightGray"/>
        </w:rPr>
        <w:t>] del [</w:t>
      </w:r>
      <w:r w:rsidRPr="0019563D">
        <w:rPr>
          <w:rFonts w:ascii="Garamond" w:hAnsi="Garamond" w:cs="Garamond"/>
          <w:b/>
          <w:sz w:val="24"/>
          <w:szCs w:val="24"/>
          <w:highlight w:val="lightGray"/>
        </w:rPr>
        <w:t>*</w:t>
      </w:r>
      <w:r w:rsidRPr="0019563D">
        <w:rPr>
          <w:rFonts w:ascii="Garamond" w:hAnsi="Garamond" w:cs="Garamond"/>
          <w:sz w:val="24"/>
          <w:szCs w:val="24"/>
          <w:highlight w:val="lightGray"/>
        </w:rPr>
        <w:t>]</w:t>
      </w:r>
      <w:r w:rsidR="0058169D">
        <w:rPr>
          <w:rFonts w:ascii="Garamond" w:hAnsi="Garamond" w:cs="Garamond"/>
          <w:sz w:val="24"/>
          <w:szCs w:val="24"/>
        </w:rPr>
        <w:t xml:space="preserve">, </w:t>
      </w:r>
      <w:r w:rsidR="006005E4" w:rsidRPr="00E633CE">
        <w:rPr>
          <w:rFonts w:ascii="Garamond" w:hAnsi="Garamond" w:cs="Garamond"/>
          <w:sz w:val="24"/>
          <w:szCs w:val="24"/>
        </w:rPr>
        <w:t xml:space="preserve">avente sede legale </w:t>
      </w:r>
      <w:r w:rsidR="006005E4" w:rsidRPr="0019563D">
        <w:rPr>
          <w:rFonts w:ascii="Garamond" w:hAnsi="Garamond" w:cs="Garamond"/>
          <w:sz w:val="24"/>
          <w:szCs w:val="24"/>
          <w:highlight w:val="lightGray"/>
        </w:rPr>
        <w:t>a</w:t>
      </w:r>
      <w:r w:rsidRPr="0019563D">
        <w:rPr>
          <w:rFonts w:ascii="Garamond" w:hAnsi="Garamond" w:cs="Garamond"/>
          <w:sz w:val="24"/>
          <w:szCs w:val="24"/>
          <w:highlight w:val="lightGray"/>
        </w:rPr>
        <w:t xml:space="preserve"> [</w:t>
      </w:r>
      <w:r w:rsidRPr="0019563D">
        <w:rPr>
          <w:rFonts w:ascii="Garamond" w:hAnsi="Garamond" w:cs="Garamond"/>
          <w:b/>
          <w:sz w:val="24"/>
          <w:szCs w:val="24"/>
          <w:highlight w:val="lightGray"/>
        </w:rPr>
        <w:t>*</w:t>
      </w:r>
      <w:r w:rsidRPr="0019563D">
        <w:rPr>
          <w:rFonts w:ascii="Garamond" w:hAnsi="Garamond" w:cs="Garamond"/>
          <w:sz w:val="24"/>
          <w:szCs w:val="24"/>
          <w:highlight w:val="lightGray"/>
        </w:rPr>
        <w:t>]</w:t>
      </w:r>
      <w:r w:rsidR="006005E4" w:rsidRPr="0019563D">
        <w:rPr>
          <w:rFonts w:ascii="Garamond" w:hAnsi="Garamond" w:cs="Garamond"/>
          <w:sz w:val="24"/>
          <w:szCs w:val="24"/>
          <w:highlight w:val="lightGray"/>
        </w:rPr>
        <w:t>, via/viale</w:t>
      </w:r>
      <w:r w:rsidRPr="0019563D">
        <w:rPr>
          <w:rFonts w:ascii="Garamond" w:hAnsi="Garamond" w:cs="Garamond"/>
          <w:sz w:val="24"/>
          <w:szCs w:val="24"/>
          <w:highlight w:val="lightGray"/>
        </w:rPr>
        <w:t xml:space="preserve"> [</w:t>
      </w:r>
      <w:r w:rsidRPr="0019563D">
        <w:rPr>
          <w:rFonts w:ascii="Garamond" w:hAnsi="Garamond" w:cs="Garamond"/>
          <w:b/>
          <w:sz w:val="24"/>
          <w:szCs w:val="24"/>
          <w:highlight w:val="lightGray"/>
        </w:rPr>
        <w:t>*</w:t>
      </w:r>
      <w:r w:rsidRPr="0019563D">
        <w:rPr>
          <w:rFonts w:ascii="Garamond" w:hAnsi="Garamond" w:cs="Garamond"/>
          <w:sz w:val="24"/>
          <w:szCs w:val="24"/>
          <w:highlight w:val="lightGray"/>
        </w:rPr>
        <w:t>]</w:t>
      </w:r>
      <w:r w:rsidR="006005E4" w:rsidRPr="0019563D">
        <w:rPr>
          <w:rFonts w:ascii="Garamond" w:hAnsi="Garamond" w:cs="Garamond"/>
          <w:sz w:val="24"/>
          <w:szCs w:val="24"/>
          <w:highlight w:val="lightGray"/>
        </w:rPr>
        <w:t>,</w:t>
      </w:r>
      <w:r w:rsidR="00D46F82" w:rsidRPr="0019563D">
        <w:rPr>
          <w:rFonts w:ascii="Garamond" w:hAnsi="Garamond" w:cs="Garamond"/>
          <w:sz w:val="24"/>
          <w:szCs w:val="24"/>
          <w:highlight w:val="lightGray"/>
        </w:rPr>
        <w:t xml:space="preserve"> [CAP], è</w:t>
      </w:r>
      <w:r w:rsidR="006005E4" w:rsidRPr="0019563D">
        <w:rPr>
          <w:rFonts w:ascii="Garamond" w:hAnsi="Garamond" w:cs="Garamond"/>
          <w:sz w:val="24"/>
          <w:szCs w:val="24"/>
          <w:highlight w:val="lightGray"/>
        </w:rPr>
        <w:t xml:space="preserve"> </w:t>
      </w:r>
      <w:r w:rsidRPr="0019563D">
        <w:rPr>
          <w:rFonts w:ascii="Garamond" w:hAnsi="Garamond" w:cs="Garamond"/>
          <w:sz w:val="24"/>
          <w:szCs w:val="24"/>
          <w:highlight w:val="lightGray"/>
        </w:rPr>
        <w:t>rappresentata da</w:t>
      </w:r>
      <w:r w:rsidR="006005E4" w:rsidRPr="0019563D">
        <w:rPr>
          <w:rFonts w:ascii="Garamond" w:hAnsi="Garamond" w:cs="Garamond"/>
          <w:sz w:val="24"/>
          <w:szCs w:val="24"/>
          <w:highlight w:val="lightGray"/>
        </w:rPr>
        <w:t xml:space="preserve"> </w:t>
      </w:r>
      <w:r w:rsidRPr="0019563D">
        <w:rPr>
          <w:rFonts w:ascii="Garamond" w:hAnsi="Garamond" w:cs="Garamond"/>
          <w:sz w:val="24"/>
          <w:szCs w:val="24"/>
          <w:highlight w:val="lightGray"/>
        </w:rPr>
        <w:t>[</w:t>
      </w:r>
      <w:r w:rsidRPr="0019563D">
        <w:rPr>
          <w:rFonts w:ascii="Garamond" w:hAnsi="Garamond" w:cs="Garamond"/>
          <w:b/>
          <w:sz w:val="24"/>
          <w:szCs w:val="24"/>
          <w:highlight w:val="lightGray"/>
        </w:rPr>
        <w:t>*</w:t>
      </w:r>
      <w:r w:rsidRPr="0019563D">
        <w:rPr>
          <w:rFonts w:ascii="Garamond" w:hAnsi="Garamond" w:cs="Garamond"/>
          <w:sz w:val="24"/>
          <w:szCs w:val="24"/>
          <w:highlight w:val="lightGray"/>
        </w:rPr>
        <w:t>],</w:t>
      </w:r>
    </w:p>
    <w:p w14:paraId="67E6132B" w14:textId="77777777" w:rsidR="00D46F82" w:rsidRPr="00E633CE" w:rsidRDefault="00D46F82">
      <w:pPr>
        <w:pStyle w:val="Corpotesto"/>
        <w:rPr>
          <w:rFonts w:ascii="Garamond" w:hAnsi="Garamond" w:cs="Garamond"/>
          <w:sz w:val="24"/>
          <w:szCs w:val="24"/>
        </w:rPr>
      </w:pPr>
    </w:p>
    <w:p w14:paraId="007A3D67" w14:textId="77777777" w:rsidR="005750CC" w:rsidRPr="00E633CE" w:rsidRDefault="005750CC">
      <w:pPr>
        <w:pStyle w:val="Corpotesto"/>
        <w:rPr>
          <w:rFonts w:ascii="Garamond" w:hAnsi="Garamond" w:cs="Garamond"/>
          <w:i/>
          <w:sz w:val="24"/>
          <w:szCs w:val="24"/>
        </w:rPr>
      </w:pPr>
      <w:r w:rsidRPr="00E633CE">
        <w:rPr>
          <w:rFonts w:ascii="Garamond" w:hAnsi="Garamond" w:cs="Garamond"/>
          <w:sz w:val="24"/>
          <w:szCs w:val="24"/>
        </w:rPr>
        <w:t xml:space="preserve">d’ora innanzi, per brevità, le </w:t>
      </w:r>
      <w:r w:rsidRPr="00E633CE">
        <w:rPr>
          <w:rFonts w:ascii="Garamond" w:hAnsi="Garamond" w:cs="Garamond"/>
          <w:i/>
          <w:sz w:val="24"/>
          <w:szCs w:val="24"/>
        </w:rPr>
        <w:t xml:space="preserve">Parti </w:t>
      </w:r>
    </w:p>
    <w:p w14:paraId="6C9257A8" w14:textId="77777777" w:rsidR="002E40F1" w:rsidRPr="00B730A5" w:rsidRDefault="002E40F1">
      <w:pPr>
        <w:pStyle w:val="Corpotesto"/>
        <w:rPr>
          <w:rFonts w:ascii="Garamond" w:hAnsi="Garamond" w:cs="Garamond"/>
          <w:i/>
          <w:sz w:val="28"/>
          <w:szCs w:val="28"/>
        </w:rPr>
      </w:pPr>
    </w:p>
    <w:p w14:paraId="4539AD8F" w14:textId="77777777" w:rsidR="002E40F1" w:rsidRPr="00B730A5" w:rsidRDefault="002E40F1">
      <w:pPr>
        <w:pStyle w:val="Corpotesto"/>
        <w:rPr>
          <w:rFonts w:ascii="Garamond" w:hAnsi="Garamond" w:cs="Garamond"/>
          <w:i/>
          <w:color w:val="FF0000"/>
          <w:sz w:val="28"/>
          <w:szCs w:val="28"/>
        </w:rPr>
      </w:pPr>
    </w:p>
    <w:p w14:paraId="50C4311F" w14:textId="77777777" w:rsidR="006005E4" w:rsidRPr="00B730A5" w:rsidRDefault="006005E4">
      <w:pPr>
        <w:pStyle w:val="Corpotesto"/>
        <w:rPr>
          <w:rFonts w:ascii="Garamond" w:hAnsi="Garamond" w:cs="Garamond"/>
          <w:b/>
          <w:bCs/>
          <w:sz w:val="28"/>
          <w:szCs w:val="28"/>
        </w:rPr>
      </w:pPr>
    </w:p>
    <w:p w14:paraId="119D5ADD" w14:textId="77777777" w:rsidR="007459F6" w:rsidRPr="00B730A5" w:rsidRDefault="007459F6" w:rsidP="007459F6">
      <w:pPr>
        <w:spacing w:after="120"/>
        <w:jc w:val="center"/>
        <w:rPr>
          <w:rFonts w:ascii="Garamond" w:hAnsi="Garamond"/>
          <w:b/>
          <w:color w:val="2E74B5"/>
          <w:sz w:val="28"/>
          <w:szCs w:val="28"/>
        </w:rPr>
      </w:pPr>
      <w:r w:rsidRPr="00B730A5">
        <w:rPr>
          <w:rFonts w:ascii="Garamond" w:hAnsi="Garamond"/>
          <w:b/>
          <w:color w:val="2E74B5"/>
          <w:sz w:val="28"/>
          <w:szCs w:val="28"/>
        </w:rPr>
        <w:t>PREMESSO</w:t>
      </w:r>
    </w:p>
    <w:p w14:paraId="5CB399A3" w14:textId="77777777" w:rsidR="00785015" w:rsidRPr="00B730A5" w:rsidRDefault="00785015" w:rsidP="008E5A98">
      <w:pPr>
        <w:spacing w:line="276" w:lineRule="auto"/>
        <w:jc w:val="both"/>
        <w:rPr>
          <w:rFonts w:ascii="Garamond" w:hAnsi="Garamond" w:cs="Garamond"/>
          <w:i/>
          <w:color w:val="FF0000"/>
          <w:sz w:val="28"/>
          <w:szCs w:val="28"/>
        </w:rPr>
      </w:pPr>
    </w:p>
    <w:p w14:paraId="7119FBBF" w14:textId="77777777" w:rsidR="00DE25D4" w:rsidRPr="00E633CE" w:rsidRDefault="00DE25D4" w:rsidP="00DE25D4">
      <w:pPr>
        <w:suppressAutoHyphens w:val="0"/>
        <w:spacing w:after="120"/>
        <w:jc w:val="both"/>
        <w:rPr>
          <w:rFonts w:ascii="Garamond" w:eastAsia="Calibri" w:hAnsi="Garamond"/>
          <w:sz w:val="24"/>
          <w:szCs w:val="24"/>
          <w:lang w:eastAsia="en-US"/>
        </w:rPr>
      </w:pPr>
      <w:r w:rsidRPr="00E633CE">
        <w:rPr>
          <w:rFonts w:ascii="Garamond" w:eastAsia="Calibri" w:hAnsi="Garamond"/>
          <w:b/>
          <w:sz w:val="24"/>
          <w:szCs w:val="24"/>
          <w:lang w:eastAsia="en-US"/>
        </w:rPr>
        <w:t>che</w:t>
      </w:r>
      <w:r w:rsidRPr="00E633CE">
        <w:rPr>
          <w:rFonts w:ascii="Garamond" w:eastAsia="Calibri" w:hAnsi="Garamond"/>
          <w:sz w:val="24"/>
          <w:szCs w:val="24"/>
          <w:lang w:eastAsia="en-US"/>
        </w:rPr>
        <w:t xml:space="preserve"> la legge 11 agosto 2014, n. 125, recante la </w:t>
      </w:r>
      <w:r w:rsidRPr="00E633CE">
        <w:rPr>
          <w:rFonts w:ascii="Garamond" w:eastAsia="Calibri" w:hAnsi="Garamond"/>
          <w:i/>
          <w:sz w:val="24"/>
          <w:szCs w:val="24"/>
          <w:lang w:eastAsia="en-US"/>
        </w:rPr>
        <w:t>“Disciplina generale sulla cooperazione internazionale per lo sviluppo”</w:t>
      </w:r>
      <w:r w:rsidRPr="00E633CE">
        <w:rPr>
          <w:rFonts w:ascii="Garamond" w:eastAsia="Calibri" w:hAnsi="Garamond"/>
          <w:sz w:val="24"/>
          <w:szCs w:val="24"/>
          <w:lang w:eastAsia="en-US"/>
        </w:rPr>
        <w:t xml:space="preserve">, e in particolare l’art. 1, comma 2, elenca gli obiettivi fondamentali della cooperazione allo sviluppo; </w:t>
      </w:r>
    </w:p>
    <w:p w14:paraId="0CDBC00E" w14:textId="77777777" w:rsidR="00DE25D4" w:rsidRPr="00E633CE" w:rsidRDefault="00DE25D4" w:rsidP="00DE25D4">
      <w:pPr>
        <w:suppressAutoHyphens w:val="0"/>
        <w:spacing w:after="120"/>
        <w:jc w:val="both"/>
        <w:rPr>
          <w:rFonts w:ascii="Garamond" w:eastAsia="Calibri" w:hAnsi="Garamond"/>
          <w:sz w:val="24"/>
          <w:szCs w:val="24"/>
          <w:lang w:eastAsia="en-US"/>
        </w:rPr>
      </w:pPr>
      <w:r w:rsidRPr="00E633CE">
        <w:rPr>
          <w:rFonts w:ascii="Garamond" w:eastAsia="Calibri" w:hAnsi="Garamond"/>
          <w:b/>
          <w:sz w:val="24"/>
          <w:szCs w:val="24"/>
          <w:lang w:eastAsia="en-US"/>
        </w:rPr>
        <w:lastRenderedPageBreak/>
        <w:t>che</w:t>
      </w:r>
      <w:r w:rsidRPr="00E633CE">
        <w:rPr>
          <w:rFonts w:ascii="Garamond" w:eastAsia="Calibri" w:hAnsi="Garamond"/>
          <w:sz w:val="24"/>
          <w:szCs w:val="24"/>
          <w:lang w:eastAsia="en-US"/>
        </w:rPr>
        <w:t xml:space="preserve"> l’articolo 17 della legge n. 125/2014 istituisce l’Agenzia </w:t>
      </w:r>
      <w:proofErr w:type="gramStart"/>
      <w:r w:rsidRPr="00E633CE">
        <w:rPr>
          <w:rFonts w:ascii="Garamond" w:eastAsia="Calibri" w:hAnsi="Garamond"/>
          <w:sz w:val="24"/>
          <w:szCs w:val="24"/>
          <w:lang w:eastAsia="en-US"/>
        </w:rPr>
        <w:t>Italiana</w:t>
      </w:r>
      <w:proofErr w:type="gramEnd"/>
      <w:r w:rsidRPr="00E633CE">
        <w:rPr>
          <w:rFonts w:ascii="Garamond" w:eastAsia="Calibri" w:hAnsi="Garamond"/>
          <w:sz w:val="24"/>
          <w:szCs w:val="24"/>
          <w:lang w:eastAsia="en-US"/>
        </w:rPr>
        <w:t xml:space="preserve"> per la Cooperazione allo Sviluppo;</w:t>
      </w:r>
    </w:p>
    <w:p w14:paraId="6563A1B1" w14:textId="77777777" w:rsidR="008E5A98" w:rsidRPr="00E633CE" w:rsidRDefault="008E5A98" w:rsidP="008E5A98">
      <w:pPr>
        <w:spacing w:after="120"/>
        <w:jc w:val="both"/>
        <w:rPr>
          <w:rFonts w:ascii="Garamond" w:hAnsi="Garamond"/>
          <w:sz w:val="24"/>
          <w:szCs w:val="24"/>
        </w:rPr>
      </w:pPr>
      <w:r w:rsidRPr="00E633CE">
        <w:rPr>
          <w:rFonts w:ascii="Garamond" w:hAnsi="Garamond"/>
          <w:b/>
          <w:sz w:val="24"/>
          <w:szCs w:val="24"/>
        </w:rPr>
        <w:t>che</w:t>
      </w:r>
      <w:r w:rsidRPr="00E633CE">
        <w:rPr>
          <w:rFonts w:ascii="Garamond" w:hAnsi="Garamond"/>
          <w:sz w:val="24"/>
          <w:szCs w:val="24"/>
        </w:rPr>
        <w:t xml:space="preserve"> l’articolo 26 della legge n. 125/2014, ai commi. 2, 3 e 4, definisce le organizzazioni della società civile ed altri soggetti senza finalità di lucro, ai quali l’AICS può concedere contributi o affidare l’esecuzione di iniziative di cooperazione allo sviluppo;</w:t>
      </w:r>
    </w:p>
    <w:p w14:paraId="3A3EDD84" w14:textId="2C0D5989" w:rsidR="00D46F82" w:rsidRPr="0058169D" w:rsidRDefault="008E5A98" w:rsidP="0058169D">
      <w:pPr>
        <w:spacing w:after="120"/>
        <w:jc w:val="both"/>
        <w:rPr>
          <w:rFonts w:ascii="Garamond" w:hAnsi="Garamond"/>
          <w:sz w:val="24"/>
          <w:szCs w:val="24"/>
        </w:rPr>
      </w:pPr>
      <w:r w:rsidRPr="100C7E38">
        <w:rPr>
          <w:rFonts w:ascii="Garamond" w:hAnsi="Garamond"/>
          <w:b/>
          <w:bCs/>
          <w:sz w:val="24"/>
          <w:szCs w:val="24"/>
        </w:rPr>
        <w:t>che</w:t>
      </w:r>
      <w:r w:rsidRPr="100C7E38">
        <w:rPr>
          <w:rFonts w:ascii="Garamond" w:hAnsi="Garamond"/>
          <w:sz w:val="24"/>
          <w:szCs w:val="24"/>
        </w:rPr>
        <w:t xml:space="preserve"> il DM 22 luglio 2015, n. 113, recante lo </w:t>
      </w:r>
      <w:r w:rsidRPr="100C7E38">
        <w:rPr>
          <w:rFonts w:ascii="Garamond" w:hAnsi="Garamond"/>
          <w:i/>
          <w:iCs/>
          <w:sz w:val="24"/>
          <w:szCs w:val="24"/>
        </w:rPr>
        <w:t>“Statuto dell’Agenzia Italiana per la Cooperazione allo Sviluppo”</w:t>
      </w:r>
      <w:r w:rsidRPr="100C7E38">
        <w:rPr>
          <w:rFonts w:ascii="Garamond" w:hAnsi="Garamond"/>
          <w:sz w:val="24"/>
          <w:szCs w:val="24"/>
        </w:rPr>
        <w:t xml:space="preserve">, definisce, agli articoli 17 e 18, i requisiti per l’iscrizione all’ </w:t>
      </w:r>
      <w:r w:rsidR="00D46F82" w:rsidRPr="100C7E38">
        <w:rPr>
          <w:rFonts w:ascii="Garamond" w:hAnsi="Garamond"/>
          <w:sz w:val="24"/>
          <w:szCs w:val="24"/>
        </w:rPr>
        <w:t>E</w:t>
      </w:r>
      <w:r w:rsidRPr="100C7E38">
        <w:rPr>
          <w:rFonts w:ascii="Garamond" w:hAnsi="Garamond"/>
          <w:sz w:val="24"/>
          <w:szCs w:val="24"/>
        </w:rPr>
        <w:t xml:space="preserve">lenco e le modalità per la concessione dei contributi ai soggetti di cui all’articolo 26, comma </w:t>
      </w:r>
      <w:r w:rsidR="00D46F82" w:rsidRPr="100C7E38">
        <w:rPr>
          <w:rFonts w:ascii="Garamond" w:hAnsi="Garamond"/>
          <w:sz w:val="24"/>
          <w:szCs w:val="24"/>
        </w:rPr>
        <w:t>2</w:t>
      </w:r>
      <w:r w:rsidRPr="100C7E38">
        <w:rPr>
          <w:rFonts w:ascii="Garamond" w:hAnsi="Garamond"/>
          <w:sz w:val="24"/>
          <w:szCs w:val="24"/>
        </w:rPr>
        <w:t xml:space="preserve"> della legge n. 125/2014;</w:t>
      </w:r>
    </w:p>
    <w:p w14:paraId="18C4DF1B" w14:textId="77777777" w:rsidR="00785015" w:rsidRPr="00E633CE" w:rsidRDefault="00785015" w:rsidP="00785015">
      <w:pPr>
        <w:spacing w:line="276" w:lineRule="auto"/>
        <w:jc w:val="both"/>
        <w:rPr>
          <w:rFonts w:ascii="Garamond" w:hAnsi="Garamond" w:cs="Garamond"/>
          <w:sz w:val="24"/>
          <w:szCs w:val="24"/>
        </w:rPr>
      </w:pPr>
      <w:r w:rsidRPr="00E633CE">
        <w:rPr>
          <w:rFonts w:ascii="Garamond" w:hAnsi="Garamond" w:cs="Garamond"/>
          <w:b/>
          <w:sz w:val="24"/>
          <w:szCs w:val="24"/>
        </w:rPr>
        <w:t>che</w:t>
      </w:r>
      <w:r w:rsidRPr="00E633CE">
        <w:rPr>
          <w:rFonts w:ascii="Garamond" w:hAnsi="Garamond" w:cs="Garamond"/>
          <w:sz w:val="24"/>
          <w:szCs w:val="24"/>
        </w:rPr>
        <w:t>, ai sensi della normativa sopracitata, il Comitato Congiunto per la cooperazione allo sviluppo ha approvato:</w:t>
      </w:r>
    </w:p>
    <w:p w14:paraId="53AFD398" w14:textId="3FC0F40A" w:rsidR="00482864" w:rsidRPr="00E633CE" w:rsidRDefault="00785015" w:rsidP="00CA2A91">
      <w:pPr>
        <w:numPr>
          <w:ilvl w:val="0"/>
          <w:numId w:val="5"/>
        </w:numPr>
        <w:spacing w:line="276" w:lineRule="auto"/>
        <w:jc w:val="both"/>
        <w:rPr>
          <w:rFonts w:ascii="Garamond" w:hAnsi="Garamond" w:cs="Garamond"/>
          <w:sz w:val="24"/>
          <w:szCs w:val="24"/>
        </w:rPr>
      </w:pPr>
      <w:r w:rsidRPr="100C7E38">
        <w:rPr>
          <w:rFonts w:ascii="Garamond" w:hAnsi="Garamond" w:cs="Garamond"/>
          <w:sz w:val="24"/>
          <w:szCs w:val="24"/>
        </w:rPr>
        <w:t xml:space="preserve">con Delibera n. </w:t>
      </w:r>
      <w:r w:rsidR="00734A9F" w:rsidRPr="100C7E38">
        <w:rPr>
          <w:rFonts w:ascii="Garamond" w:hAnsi="Garamond" w:cs="Garamond"/>
          <w:sz w:val="24"/>
          <w:szCs w:val="24"/>
        </w:rPr>
        <w:t>71</w:t>
      </w:r>
      <w:r w:rsidRPr="100C7E38">
        <w:rPr>
          <w:rFonts w:ascii="Garamond" w:hAnsi="Garamond" w:cs="Garamond"/>
          <w:sz w:val="24"/>
          <w:szCs w:val="24"/>
        </w:rPr>
        <w:t xml:space="preserve"> del </w:t>
      </w:r>
      <w:r w:rsidR="00734A9F" w:rsidRPr="100C7E38">
        <w:rPr>
          <w:rFonts w:ascii="Garamond" w:hAnsi="Garamond" w:cs="Garamond"/>
          <w:sz w:val="24"/>
          <w:szCs w:val="24"/>
        </w:rPr>
        <w:t>31/07/2020</w:t>
      </w:r>
      <w:r w:rsidRPr="100C7E38">
        <w:rPr>
          <w:rFonts w:ascii="Garamond" w:hAnsi="Garamond" w:cs="Garamond"/>
          <w:sz w:val="24"/>
          <w:szCs w:val="24"/>
        </w:rPr>
        <w:t xml:space="preserve"> le “</w:t>
      </w:r>
      <w:r w:rsidR="00CA2A91" w:rsidRPr="100C7E38">
        <w:rPr>
          <w:rFonts w:ascii="Garamond" w:hAnsi="Garamond" w:cs="Garamond"/>
          <w:sz w:val="24"/>
          <w:szCs w:val="24"/>
        </w:rPr>
        <w:t xml:space="preserve">Procedure Generali per la concessione di contributi e la gestione e rendicontazione di Iniziative promosse da Soggetti di Cooperazione di cui al Capo VI della Legge n.125/2014 </w:t>
      </w:r>
      <w:r w:rsidRPr="100C7E38">
        <w:rPr>
          <w:rFonts w:ascii="Garamond" w:hAnsi="Garamond" w:cs="Garamond"/>
          <w:sz w:val="24"/>
          <w:szCs w:val="24"/>
        </w:rPr>
        <w:t>(d</w:t>
      </w:r>
      <w:r w:rsidR="00CA2A91" w:rsidRPr="100C7E38">
        <w:rPr>
          <w:rFonts w:ascii="Garamond" w:hAnsi="Garamond" w:cs="Garamond"/>
          <w:sz w:val="24"/>
          <w:szCs w:val="24"/>
        </w:rPr>
        <w:t>’ora in poi</w:t>
      </w:r>
      <w:r w:rsidRPr="100C7E38">
        <w:rPr>
          <w:rFonts w:ascii="Garamond" w:hAnsi="Garamond" w:cs="Garamond"/>
          <w:sz w:val="24"/>
          <w:szCs w:val="24"/>
        </w:rPr>
        <w:t xml:space="preserve"> </w:t>
      </w:r>
      <w:r w:rsidR="00B70DE8" w:rsidRPr="100C7E38">
        <w:rPr>
          <w:rFonts w:ascii="Garamond" w:hAnsi="Garamond" w:cs="Garamond"/>
          <w:sz w:val="24"/>
          <w:szCs w:val="24"/>
        </w:rPr>
        <w:t>“</w:t>
      </w:r>
      <w:r w:rsidRPr="100C7E38">
        <w:rPr>
          <w:rFonts w:ascii="Garamond" w:hAnsi="Garamond" w:cs="Garamond"/>
          <w:sz w:val="24"/>
          <w:szCs w:val="24"/>
        </w:rPr>
        <w:t>Procedure Generali</w:t>
      </w:r>
      <w:r w:rsidR="00CA2A91" w:rsidRPr="100C7E38">
        <w:rPr>
          <w:rFonts w:ascii="Garamond" w:hAnsi="Garamond" w:cs="Garamond"/>
          <w:sz w:val="24"/>
          <w:szCs w:val="24"/>
        </w:rPr>
        <w:t>”);</w:t>
      </w:r>
    </w:p>
    <w:p w14:paraId="1B553E52" w14:textId="1A7F5EEA" w:rsidR="009E3961" w:rsidRPr="0058169D" w:rsidRDefault="00785015" w:rsidP="49BFEADC">
      <w:pPr>
        <w:pStyle w:val="Paragrafoelenco"/>
        <w:numPr>
          <w:ilvl w:val="1"/>
          <w:numId w:val="1"/>
        </w:numPr>
        <w:spacing w:line="276" w:lineRule="auto"/>
        <w:jc w:val="both"/>
        <w:rPr>
          <w:rFonts w:ascii="Garamond" w:eastAsia="Garamond" w:hAnsi="Garamond" w:cs="Garamond"/>
          <w:sz w:val="24"/>
          <w:szCs w:val="24"/>
          <w:highlight w:val="yellow"/>
        </w:rPr>
      </w:pPr>
      <w:r w:rsidRPr="49BFEADC">
        <w:rPr>
          <w:rFonts w:ascii="Garamond" w:hAnsi="Garamond" w:cs="Garamond"/>
          <w:sz w:val="24"/>
          <w:szCs w:val="24"/>
        </w:rPr>
        <w:t>con Del</w:t>
      </w:r>
      <w:r w:rsidR="00B70DE8" w:rsidRPr="49BFEADC">
        <w:rPr>
          <w:rFonts w:ascii="Garamond" w:hAnsi="Garamond" w:cs="Garamond"/>
          <w:sz w:val="24"/>
          <w:szCs w:val="24"/>
        </w:rPr>
        <w:t xml:space="preserve">ibera </w:t>
      </w:r>
      <w:r w:rsidR="00B70DE8" w:rsidRPr="49BFEADC">
        <w:rPr>
          <w:rFonts w:ascii="Garamond" w:hAnsi="Garamond" w:cs="Garamond"/>
          <w:sz w:val="24"/>
          <w:szCs w:val="24"/>
          <w:highlight w:val="yellow"/>
        </w:rPr>
        <w:t xml:space="preserve">n. </w:t>
      </w:r>
      <w:proofErr w:type="gramStart"/>
      <w:r w:rsidR="00B70DE8" w:rsidRPr="49BFEADC">
        <w:rPr>
          <w:rFonts w:ascii="Garamond" w:hAnsi="Garamond" w:cs="Garamond"/>
          <w:sz w:val="24"/>
          <w:szCs w:val="24"/>
          <w:highlight w:val="yellow"/>
        </w:rPr>
        <w:t>[ ]</w:t>
      </w:r>
      <w:proofErr w:type="gramEnd"/>
      <w:r w:rsidR="00B70DE8" w:rsidRPr="49BFEADC">
        <w:rPr>
          <w:rFonts w:ascii="Garamond" w:hAnsi="Garamond" w:cs="Garamond"/>
          <w:sz w:val="24"/>
          <w:szCs w:val="24"/>
          <w:highlight w:val="yellow"/>
        </w:rPr>
        <w:t xml:space="preserve"> del [ ]</w:t>
      </w:r>
      <w:r w:rsidR="00B70DE8" w:rsidRPr="006A245D">
        <w:rPr>
          <w:rFonts w:ascii="Garamond" w:hAnsi="Garamond" w:cs="Garamond"/>
          <w:sz w:val="24"/>
          <w:szCs w:val="24"/>
        </w:rPr>
        <w:t xml:space="preserve"> il “</w:t>
      </w:r>
      <w:r w:rsidR="0058169D" w:rsidRPr="49BFEADC">
        <w:rPr>
          <w:rFonts w:ascii="Garamond" w:hAnsi="Garamond" w:cs="Garamond"/>
          <w:sz w:val="24"/>
          <w:szCs w:val="24"/>
        </w:rPr>
        <w:t xml:space="preserve">Bando 2020 per la concessione di contributi a Iniziative promosse da Organizzazioni della società civile e altri soggetti senza finalità di lucro iscritti all’Elenco di cui al comma 3, dell’art.26 della Legge n.125/2014 – Dotazione finanziaria pluriennale di </w:t>
      </w:r>
      <w:r w:rsidR="0058169D" w:rsidRPr="00D56C60">
        <w:rPr>
          <w:rFonts w:ascii="Garamond" w:hAnsi="Garamond" w:cs="Garamond"/>
          <w:sz w:val="24"/>
          <w:szCs w:val="24"/>
        </w:rPr>
        <w:t xml:space="preserve">Euro </w:t>
      </w:r>
      <w:r w:rsidR="00D56C60" w:rsidRPr="00D56C60">
        <w:rPr>
          <w:rFonts w:ascii="Garamond" w:hAnsi="Garamond" w:cs="Garamond"/>
          <w:sz w:val="24"/>
          <w:szCs w:val="24"/>
        </w:rPr>
        <w:t>91,01</w:t>
      </w:r>
      <w:r w:rsidRPr="00D56C60">
        <w:rPr>
          <w:rFonts w:ascii="Garamond" w:hAnsi="Garamond" w:cs="Garamond"/>
          <w:sz w:val="24"/>
          <w:szCs w:val="24"/>
        </w:rPr>
        <w:t>”</w:t>
      </w:r>
      <w:r w:rsidRPr="49BFEADC">
        <w:rPr>
          <w:rFonts w:ascii="Garamond" w:hAnsi="Garamond" w:cs="Garamond"/>
          <w:sz w:val="24"/>
          <w:szCs w:val="24"/>
        </w:rPr>
        <w:t xml:space="preserve"> e che lo stesso è stato pubblicato sulla </w:t>
      </w:r>
      <w:r w:rsidRPr="49BFEADC">
        <w:rPr>
          <w:rFonts w:ascii="Garamond" w:hAnsi="Garamond" w:cs="Garamond"/>
          <w:sz w:val="24"/>
          <w:szCs w:val="24"/>
          <w:highlight w:val="yellow"/>
        </w:rPr>
        <w:t>GURI n. [ ]del [ ];</w:t>
      </w:r>
    </w:p>
    <w:p w14:paraId="304489EF" w14:textId="77777777" w:rsidR="001A7D41" w:rsidRPr="001A7D41" w:rsidRDefault="001A7D41" w:rsidP="001A7D41">
      <w:pPr>
        <w:spacing w:line="276" w:lineRule="auto"/>
        <w:ind w:left="1440"/>
        <w:jc w:val="both"/>
        <w:rPr>
          <w:rFonts w:ascii="Garamond" w:hAnsi="Garamond" w:cs="Garamond"/>
          <w:sz w:val="24"/>
          <w:szCs w:val="24"/>
          <w:highlight w:val="yellow"/>
        </w:rPr>
      </w:pPr>
    </w:p>
    <w:p w14:paraId="506C6DDD" w14:textId="77777777" w:rsidR="009B1A55" w:rsidRPr="00E633CE" w:rsidRDefault="00785015" w:rsidP="00B40C64">
      <w:pPr>
        <w:spacing w:line="276" w:lineRule="auto"/>
        <w:jc w:val="both"/>
        <w:rPr>
          <w:rFonts w:ascii="Garamond" w:hAnsi="Garamond"/>
          <w:sz w:val="24"/>
          <w:szCs w:val="24"/>
        </w:rPr>
      </w:pPr>
      <w:r w:rsidRPr="00E633CE">
        <w:rPr>
          <w:rFonts w:ascii="Garamond" w:hAnsi="Garamond"/>
          <w:b/>
          <w:sz w:val="24"/>
          <w:szCs w:val="24"/>
        </w:rPr>
        <w:t>che</w:t>
      </w:r>
      <w:r w:rsidRPr="00E633CE">
        <w:rPr>
          <w:rFonts w:ascii="Garamond" w:hAnsi="Garamond"/>
          <w:sz w:val="24"/>
          <w:szCs w:val="24"/>
        </w:rPr>
        <w:t xml:space="preserve"> la graduatoria nella quale è compresa, in posizione utile per l’ottenimento dei contributi pubblici, </w:t>
      </w:r>
      <w:r w:rsidRPr="0019563D">
        <w:rPr>
          <w:rFonts w:ascii="Garamond" w:hAnsi="Garamond"/>
          <w:sz w:val="24"/>
          <w:szCs w:val="24"/>
          <w:highlight w:val="lightGray"/>
        </w:rPr>
        <w:t xml:space="preserve">l’iniziativa </w:t>
      </w:r>
      <w:r w:rsidRPr="0019563D">
        <w:rPr>
          <w:rFonts w:ascii="Garamond" w:hAnsi="Garamond"/>
          <w:b/>
          <w:sz w:val="24"/>
          <w:szCs w:val="24"/>
          <w:highlight w:val="lightGray"/>
        </w:rPr>
        <w:t>[titolo]</w:t>
      </w:r>
      <w:r w:rsidRPr="00E633CE">
        <w:rPr>
          <w:rFonts w:ascii="Garamond" w:hAnsi="Garamond"/>
          <w:sz w:val="24"/>
          <w:szCs w:val="24"/>
        </w:rPr>
        <w:t xml:space="preserve"> (da qui in avanti “Iniziativa”), </w:t>
      </w:r>
      <w:r w:rsidR="009B1A55" w:rsidRPr="0019563D">
        <w:rPr>
          <w:rFonts w:ascii="Garamond" w:hAnsi="Garamond"/>
          <w:sz w:val="24"/>
          <w:szCs w:val="24"/>
          <w:highlight w:val="lightGray"/>
        </w:rPr>
        <w:t xml:space="preserve">codice </w:t>
      </w:r>
      <w:r w:rsidR="009B1A55" w:rsidRPr="0019563D">
        <w:rPr>
          <w:rFonts w:ascii="Garamond" w:hAnsi="Garamond"/>
          <w:b/>
          <w:sz w:val="24"/>
          <w:szCs w:val="24"/>
          <w:highlight w:val="lightGray"/>
        </w:rPr>
        <w:t xml:space="preserve">AID </w:t>
      </w:r>
      <w:proofErr w:type="gramStart"/>
      <w:r w:rsidR="009B1A55" w:rsidRPr="0019563D">
        <w:rPr>
          <w:rFonts w:ascii="Garamond" w:hAnsi="Garamond"/>
          <w:b/>
          <w:sz w:val="24"/>
          <w:szCs w:val="24"/>
          <w:highlight w:val="lightGray"/>
        </w:rPr>
        <w:t>[  ]</w:t>
      </w:r>
      <w:proofErr w:type="gramEnd"/>
      <w:r w:rsidR="009B1A55" w:rsidRPr="0019563D">
        <w:rPr>
          <w:rFonts w:ascii="Garamond" w:hAnsi="Garamond"/>
          <w:b/>
          <w:sz w:val="24"/>
          <w:szCs w:val="24"/>
          <w:highlight w:val="lightGray"/>
        </w:rPr>
        <w:t>,</w:t>
      </w:r>
      <w:r w:rsidR="009B1A55" w:rsidRPr="00E633CE">
        <w:rPr>
          <w:rFonts w:ascii="Garamond" w:hAnsi="Garamond"/>
          <w:sz w:val="24"/>
          <w:szCs w:val="24"/>
        </w:rPr>
        <w:t xml:space="preserve"> proposta </w:t>
      </w:r>
      <w:r w:rsidR="008406C7" w:rsidRPr="00E633CE">
        <w:rPr>
          <w:rFonts w:ascii="Garamond" w:hAnsi="Garamond"/>
          <w:sz w:val="24"/>
          <w:szCs w:val="24"/>
        </w:rPr>
        <w:t xml:space="preserve">dal </w:t>
      </w:r>
      <w:r w:rsidR="008406C7" w:rsidRPr="00E633CE">
        <w:rPr>
          <w:rFonts w:ascii="Garamond" w:hAnsi="Garamond" w:cs="Garamond"/>
          <w:sz w:val="24"/>
          <w:szCs w:val="24"/>
        </w:rPr>
        <w:t>Soggetto Esecutore</w:t>
      </w:r>
      <w:r w:rsidR="009B1A55" w:rsidRPr="00E633CE">
        <w:rPr>
          <w:rFonts w:ascii="Garamond" w:hAnsi="Garamond"/>
          <w:sz w:val="24"/>
          <w:szCs w:val="24"/>
        </w:rPr>
        <w:t>,</w:t>
      </w:r>
      <w:r w:rsidRPr="00E633CE">
        <w:rPr>
          <w:rFonts w:ascii="Garamond" w:hAnsi="Garamond"/>
          <w:sz w:val="24"/>
          <w:szCs w:val="24"/>
        </w:rPr>
        <w:t xml:space="preserve"> è stata </w:t>
      </w:r>
      <w:r w:rsidR="00CA2A91" w:rsidRPr="00E633CE">
        <w:rPr>
          <w:rFonts w:ascii="Garamond" w:hAnsi="Garamond"/>
          <w:sz w:val="24"/>
          <w:szCs w:val="24"/>
        </w:rPr>
        <w:t xml:space="preserve">approvata dal Direttore Generale dell’AICS con </w:t>
      </w:r>
      <w:r w:rsidR="00CA2A91" w:rsidRPr="001A7D41">
        <w:rPr>
          <w:rFonts w:ascii="Garamond" w:hAnsi="Garamond"/>
          <w:sz w:val="24"/>
          <w:szCs w:val="24"/>
          <w:highlight w:val="yellow"/>
        </w:rPr>
        <w:t>Delibera n.[  ] del [  ] e</w:t>
      </w:r>
      <w:r w:rsidR="00CA2A91" w:rsidRPr="00E633CE">
        <w:rPr>
          <w:rFonts w:ascii="Garamond" w:hAnsi="Garamond"/>
          <w:sz w:val="24"/>
          <w:szCs w:val="24"/>
        </w:rPr>
        <w:t xml:space="preserve"> </w:t>
      </w:r>
      <w:r w:rsidRPr="00E633CE">
        <w:rPr>
          <w:rFonts w:ascii="Garamond" w:hAnsi="Garamond"/>
          <w:sz w:val="24"/>
          <w:szCs w:val="24"/>
        </w:rPr>
        <w:t>portata a conoscenza del  Comitato Congiunto</w:t>
      </w:r>
      <w:r w:rsidR="009B1A55" w:rsidRPr="00E633CE">
        <w:rPr>
          <w:rFonts w:ascii="Garamond" w:hAnsi="Garamond"/>
          <w:sz w:val="24"/>
          <w:szCs w:val="24"/>
        </w:rPr>
        <w:t xml:space="preserve"> </w:t>
      </w:r>
      <w:r w:rsidR="009B1A55" w:rsidRPr="001A7D41">
        <w:rPr>
          <w:rFonts w:ascii="Garamond" w:hAnsi="Garamond"/>
          <w:sz w:val="24"/>
          <w:szCs w:val="24"/>
          <w:highlight w:val="yellow"/>
        </w:rPr>
        <w:t xml:space="preserve">del </w:t>
      </w:r>
      <w:r w:rsidR="009B1A55" w:rsidRPr="001A7D41">
        <w:rPr>
          <w:rFonts w:ascii="Garamond" w:hAnsi="Garamond" w:cs="Garamond"/>
          <w:sz w:val="24"/>
          <w:szCs w:val="24"/>
          <w:highlight w:val="yellow"/>
        </w:rPr>
        <w:t>[ ]</w:t>
      </w:r>
      <w:r w:rsidR="009B1A55" w:rsidRPr="001A7D41">
        <w:rPr>
          <w:rFonts w:ascii="Garamond" w:hAnsi="Garamond"/>
          <w:sz w:val="24"/>
          <w:szCs w:val="24"/>
          <w:highlight w:val="yellow"/>
        </w:rPr>
        <w:t xml:space="preserve"> [</w:t>
      </w:r>
      <w:r w:rsidR="009B1A55" w:rsidRPr="001A7D41">
        <w:rPr>
          <w:rFonts w:ascii="Garamond" w:hAnsi="Garamond"/>
          <w:i/>
          <w:sz w:val="24"/>
          <w:szCs w:val="24"/>
          <w:highlight w:val="yellow"/>
        </w:rPr>
        <w:t>in alternativa:</w:t>
      </w:r>
      <w:r w:rsidR="009B1A55" w:rsidRPr="001A7D41">
        <w:rPr>
          <w:rFonts w:ascii="Garamond" w:hAnsi="Garamond"/>
          <w:sz w:val="24"/>
          <w:szCs w:val="24"/>
          <w:highlight w:val="yellow"/>
        </w:rPr>
        <w:t xml:space="preserve"> sarà portata a conoscenza del Comitato Congiunto alla prima riunione utile] ;</w:t>
      </w:r>
      <w:r w:rsidR="009B1A55" w:rsidRPr="00E633CE">
        <w:rPr>
          <w:rFonts w:ascii="Garamond" w:hAnsi="Garamond" w:cs="Garamond"/>
          <w:sz w:val="24"/>
          <w:szCs w:val="24"/>
        </w:rPr>
        <w:t xml:space="preserve"> </w:t>
      </w:r>
    </w:p>
    <w:p w14:paraId="6ABFA188" w14:textId="77777777" w:rsidR="001A7D41" w:rsidRDefault="001A7D41">
      <w:pPr>
        <w:jc w:val="both"/>
        <w:rPr>
          <w:rFonts w:ascii="Garamond" w:hAnsi="Garamond"/>
          <w:color w:val="FF0000"/>
        </w:rPr>
      </w:pPr>
    </w:p>
    <w:p w14:paraId="54A4CDF9" w14:textId="77777777" w:rsidR="001A7D41" w:rsidRPr="00B730A5" w:rsidRDefault="001A7D41">
      <w:pPr>
        <w:jc w:val="both"/>
        <w:rPr>
          <w:rFonts w:ascii="Garamond" w:hAnsi="Garamond" w:cs="Garamond"/>
          <w:color w:val="000000"/>
          <w:sz w:val="28"/>
          <w:szCs w:val="28"/>
        </w:rPr>
      </w:pPr>
    </w:p>
    <w:p w14:paraId="517EB50E" w14:textId="77777777" w:rsidR="00CD4EC8" w:rsidRPr="00B730A5" w:rsidRDefault="00CD4EC8">
      <w:pPr>
        <w:jc w:val="both"/>
        <w:rPr>
          <w:rFonts w:ascii="Garamond" w:hAnsi="Garamond" w:cs="Garamond"/>
          <w:color w:val="000000"/>
          <w:sz w:val="28"/>
          <w:szCs w:val="28"/>
        </w:rPr>
      </w:pPr>
    </w:p>
    <w:p w14:paraId="04F4ADA3" w14:textId="77777777" w:rsidR="006005E4" w:rsidRPr="00B730A5" w:rsidRDefault="006005E4" w:rsidP="005340D6">
      <w:pPr>
        <w:jc w:val="center"/>
        <w:rPr>
          <w:rFonts w:ascii="Garamond" w:hAnsi="Garamond" w:cs="Garamond"/>
          <w:color w:val="2E74B5"/>
          <w:sz w:val="28"/>
          <w:szCs w:val="28"/>
        </w:rPr>
      </w:pPr>
      <w:r w:rsidRPr="00B730A5">
        <w:rPr>
          <w:rFonts w:ascii="Garamond" w:hAnsi="Garamond" w:cs="Garamond"/>
          <w:b/>
          <w:color w:val="2E74B5"/>
          <w:sz w:val="28"/>
          <w:szCs w:val="28"/>
        </w:rPr>
        <w:t>TUTTO CIO’ PREMESSO</w:t>
      </w:r>
    </w:p>
    <w:p w14:paraId="39B5E7A2" w14:textId="77777777" w:rsidR="006005E4" w:rsidRPr="00B730A5" w:rsidRDefault="006005E4">
      <w:pPr>
        <w:jc w:val="both"/>
        <w:rPr>
          <w:rFonts w:ascii="Garamond" w:hAnsi="Garamond" w:cs="Garamond"/>
          <w:color w:val="000000"/>
          <w:sz w:val="28"/>
          <w:szCs w:val="28"/>
        </w:rPr>
      </w:pPr>
    </w:p>
    <w:p w14:paraId="12840C25" w14:textId="77777777" w:rsidR="006005E4" w:rsidRPr="00E633CE" w:rsidRDefault="006005E4" w:rsidP="00F718C4">
      <w:pPr>
        <w:jc w:val="both"/>
        <w:rPr>
          <w:rFonts w:ascii="Garamond" w:hAnsi="Garamond" w:cs="Garamond"/>
          <w:sz w:val="24"/>
          <w:szCs w:val="24"/>
        </w:rPr>
      </w:pPr>
      <w:r w:rsidRPr="00E633CE">
        <w:rPr>
          <w:rFonts w:ascii="Garamond" w:hAnsi="Garamond" w:cs="Garamond"/>
          <w:color w:val="000000"/>
          <w:sz w:val="24"/>
          <w:szCs w:val="24"/>
        </w:rPr>
        <w:t>Fra le Parti, come sopra costituite, si conviene e si stipula quanto segue:</w:t>
      </w:r>
    </w:p>
    <w:p w14:paraId="6ED29632" w14:textId="77777777" w:rsidR="006E75B8" w:rsidRPr="00B730A5" w:rsidRDefault="006E75B8">
      <w:pPr>
        <w:pStyle w:val="Corpotesto"/>
        <w:rPr>
          <w:rFonts w:ascii="Garamond" w:hAnsi="Garamond" w:cs="Garamond"/>
          <w:sz w:val="28"/>
          <w:szCs w:val="28"/>
        </w:rPr>
      </w:pPr>
    </w:p>
    <w:p w14:paraId="1FD8E331" w14:textId="77777777" w:rsidR="00DB4B99" w:rsidRPr="00B730A5" w:rsidRDefault="00DB4B99">
      <w:pPr>
        <w:jc w:val="both"/>
        <w:rPr>
          <w:rFonts w:ascii="Garamond" w:hAnsi="Garamond" w:cs="Garamond"/>
          <w:sz w:val="28"/>
          <w:szCs w:val="28"/>
          <w:shd w:val="clear" w:color="auto" w:fill="FFFF00"/>
        </w:rPr>
      </w:pPr>
    </w:p>
    <w:p w14:paraId="5E909F59" w14:textId="77777777" w:rsidR="006005E4" w:rsidRPr="00B730A5" w:rsidRDefault="006005E4">
      <w:pPr>
        <w:jc w:val="center"/>
        <w:rPr>
          <w:rFonts w:ascii="Garamond" w:hAnsi="Garamond" w:cs="Garamond"/>
          <w:color w:val="2E74B5"/>
          <w:sz w:val="28"/>
          <w:szCs w:val="28"/>
        </w:rPr>
      </w:pPr>
      <w:r w:rsidRPr="00B730A5">
        <w:rPr>
          <w:rFonts w:ascii="Garamond" w:hAnsi="Garamond" w:cs="Garamond"/>
          <w:b/>
          <w:bCs/>
          <w:color w:val="2E74B5"/>
          <w:sz w:val="28"/>
          <w:szCs w:val="28"/>
        </w:rPr>
        <w:t>Art. 1</w:t>
      </w:r>
    </w:p>
    <w:p w14:paraId="6D3DFD49" w14:textId="77777777" w:rsidR="006005E4" w:rsidRPr="00B730A5" w:rsidRDefault="006005E4">
      <w:pPr>
        <w:pStyle w:val="Titolo1"/>
        <w:rPr>
          <w:rFonts w:ascii="Garamond" w:hAnsi="Garamond" w:cs="Garamond"/>
          <w:color w:val="2E74B5"/>
          <w:sz w:val="28"/>
          <w:szCs w:val="28"/>
          <w:shd w:val="clear" w:color="auto" w:fill="FFFF00"/>
        </w:rPr>
      </w:pPr>
      <w:r w:rsidRPr="00B730A5">
        <w:rPr>
          <w:rFonts w:ascii="Garamond" w:hAnsi="Garamond" w:cs="Garamond"/>
          <w:color w:val="2E74B5"/>
          <w:sz w:val="28"/>
          <w:szCs w:val="28"/>
        </w:rPr>
        <w:t xml:space="preserve">Oggetto </w:t>
      </w:r>
    </w:p>
    <w:p w14:paraId="7E2ABF32" w14:textId="77777777" w:rsidR="003335F2" w:rsidRPr="00B730A5" w:rsidRDefault="003335F2" w:rsidP="003335F2">
      <w:pPr>
        <w:suppressAutoHyphens w:val="0"/>
        <w:spacing w:after="120"/>
        <w:jc w:val="both"/>
        <w:rPr>
          <w:rFonts w:ascii="Garamond" w:hAnsi="Garamond" w:cs="Garamond"/>
          <w:sz w:val="28"/>
          <w:szCs w:val="28"/>
          <w:shd w:val="clear" w:color="auto" w:fill="FFFF00"/>
        </w:rPr>
      </w:pPr>
    </w:p>
    <w:p w14:paraId="48F5CDBC" w14:textId="5D1B4C61" w:rsidR="003335F2" w:rsidRPr="00B730A5" w:rsidRDefault="005C7885" w:rsidP="003335F2">
      <w:pPr>
        <w:suppressAutoHyphens w:val="0"/>
        <w:spacing w:after="120"/>
        <w:jc w:val="both"/>
        <w:rPr>
          <w:rFonts w:ascii="Garamond" w:eastAsia="Calibri" w:hAnsi="Garamond"/>
          <w:sz w:val="24"/>
          <w:szCs w:val="24"/>
          <w:lang w:eastAsia="en-US"/>
        </w:rPr>
      </w:pPr>
      <w:r w:rsidRPr="6B48AB8C">
        <w:rPr>
          <w:rFonts w:ascii="Garamond" w:eastAsia="Calibri" w:hAnsi="Garamond"/>
          <w:sz w:val="24"/>
          <w:szCs w:val="24"/>
          <w:lang w:eastAsia="en-US"/>
        </w:rPr>
        <w:t>1.</w:t>
      </w:r>
      <w:r w:rsidR="003C2F27" w:rsidRPr="6B48AB8C">
        <w:rPr>
          <w:rFonts w:ascii="Garamond" w:eastAsia="Calibri" w:hAnsi="Garamond"/>
          <w:sz w:val="24"/>
          <w:szCs w:val="24"/>
          <w:lang w:eastAsia="en-US"/>
        </w:rPr>
        <w:t xml:space="preserve"> Il Soggetto</w:t>
      </w:r>
      <w:r w:rsidR="00D56C60">
        <w:rPr>
          <w:rFonts w:ascii="Garamond" w:eastAsia="Calibri" w:hAnsi="Garamond"/>
          <w:sz w:val="24"/>
          <w:szCs w:val="24"/>
          <w:lang w:eastAsia="en-US"/>
        </w:rPr>
        <w:t xml:space="preserve"> </w:t>
      </w:r>
      <w:r w:rsidR="003C2F27" w:rsidRPr="6B48AB8C">
        <w:rPr>
          <w:rFonts w:ascii="Garamond" w:eastAsia="Calibri" w:hAnsi="Garamond"/>
          <w:sz w:val="24"/>
          <w:szCs w:val="24"/>
          <w:lang w:eastAsia="en-US"/>
        </w:rPr>
        <w:t>Esecutore</w:t>
      </w:r>
      <w:r w:rsidR="00D85820" w:rsidRPr="6B48AB8C">
        <w:rPr>
          <w:rFonts w:ascii="Garamond" w:eastAsia="Calibri" w:hAnsi="Garamond"/>
          <w:sz w:val="24"/>
          <w:szCs w:val="24"/>
          <w:lang w:eastAsia="en-US"/>
        </w:rPr>
        <w:t xml:space="preserve"> realizzerà l’iniziativa </w:t>
      </w:r>
      <w:r w:rsidR="004606E8" w:rsidRPr="6B48AB8C">
        <w:rPr>
          <w:rFonts w:ascii="Garamond" w:hAnsi="Garamond" w:cs="Garamond"/>
          <w:sz w:val="24"/>
          <w:szCs w:val="24"/>
          <w:highlight w:val="lightGray"/>
        </w:rPr>
        <w:t xml:space="preserve">AID </w:t>
      </w:r>
      <w:proofErr w:type="gramStart"/>
      <w:r w:rsidR="004606E8" w:rsidRPr="6B48AB8C">
        <w:rPr>
          <w:rFonts w:ascii="Garamond" w:hAnsi="Garamond" w:cs="Garamond"/>
          <w:sz w:val="24"/>
          <w:szCs w:val="24"/>
          <w:highlight w:val="lightGray"/>
        </w:rPr>
        <w:t>[ ]</w:t>
      </w:r>
      <w:proofErr w:type="gramEnd"/>
      <w:r w:rsidR="004606E8" w:rsidRPr="6B48AB8C">
        <w:rPr>
          <w:rFonts w:ascii="Garamond" w:hAnsi="Garamond" w:cs="Garamond"/>
          <w:sz w:val="24"/>
          <w:szCs w:val="24"/>
          <w:highlight w:val="lightGray"/>
        </w:rPr>
        <w:t xml:space="preserve">  </w:t>
      </w:r>
      <w:r w:rsidR="00E91939" w:rsidRPr="6B48AB8C">
        <w:rPr>
          <w:rFonts w:ascii="Garamond" w:hAnsi="Garamond" w:cs="Garamond"/>
          <w:sz w:val="24"/>
          <w:szCs w:val="24"/>
          <w:highlight w:val="lightGray"/>
        </w:rPr>
        <w:t>in [</w:t>
      </w:r>
      <w:r w:rsidR="00E91939" w:rsidRPr="6B48AB8C">
        <w:rPr>
          <w:rFonts w:ascii="Garamond" w:hAnsi="Garamond" w:cs="Garamond"/>
          <w:i/>
          <w:iCs/>
          <w:sz w:val="24"/>
          <w:szCs w:val="24"/>
          <w:highlight w:val="lightGray"/>
        </w:rPr>
        <w:t>indicare il Paese/Paesi di realizzazione dell’iniziativa]</w:t>
      </w:r>
      <w:r w:rsidR="00E91939" w:rsidRPr="6B48AB8C">
        <w:rPr>
          <w:rFonts w:ascii="Garamond" w:eastAsia="Calibri" w:hAnsi="Garamond"/>
          <w:sz w:val="24"/>
          <w:szCs w:val="24"/>
          <w:lang w:eastAsia="en-US"/>
        </w:rPr>
        <w:t xml:space="preserve"> </w:t>
      </w:r>
      <w:r w:rsidR="00B40C64" w:rsidRPr="6B48AB8C">
        <w:rPr>
          <w:rFonts w:ascii="Garamond" w:eastAsia="Calibri" w:hAnsi="Garamond"/>
          <w:sz w:val="24"/>
          <w:szCs w:val="24"/>
          <w:lang w:eastAsia="en-US"/>
        </w:rPr>
        <w:t>attendendosi agli obiettivi, risultati e indicatori contenuti nel Do</w:t>
      </w:r>
      <w:r w:rsidR="00F736F4" w:rsidRPr="6B48AB8C">
        <w:rPr>
          <w:rFonts w:ascii="Garamond" w:eastAsia="Calibri" w:hAnsi="Garamond"/>
          <w:sz w:val="24"/>
          <w:szCs w:val="24"/>
          <w:lang w:eastAsia="en-US"/>
        </w:rPr>
        <w:t>cumento Unico di Progetto e al Piano F</w:t>
      </w:r>
      <w:r w:rsidR="00B40C64" w:rsidRPr="6B48AB8C">
        <w:rPr>
          <w:rFonts w:ascii="Garamond" w:eastAsia="Calibri" w:hAnsi="Garamond"/>
          <w:sz w:val="24"/>
          <w:szCs w:val="24"/>
          <w:lang w:eastAsia="en-US"/>
        </w:rPr>
        <w:t>inanziario di cui all’articolo</w:t>
      </w:r>
      <w:r w:rsidR="008B6F23" w:rsidRPr="6B48AB8C">
        <w:rPr>
          <w:rFonts w:ascii="Garamond" w:eastAsia="Calibri" w:hAnsi="Garamond"/>
          <w:sz w:val="24"/>
          <w:szCs w:val="24"/>
          <w:lang w:eastAsia="en-US"/>
        </w:rPr>
        <w:t xml:space="preserve"> 22</w:t>
      </w:r>
      <w:r w:rsidR="00E91939" w:rsidRPr="6B48AB8C">
        <w:rPr>
          <w:rFonts w:ascii="Garamond" w:eastAsia="Calibri" w:hAnsi="Garamond"/>
          <w:sz w:val="24"/>
          <w:szCs w:val="24"/>
          <w:lang w:eastAsia="en-US"/>
        </w:rPr>
        <w:t xml:space="preserve"> </w:t>
      </w:r>
      <w:r w:rsidR="00B40C64" w:rsidRPr="6B48AB8C">
        <w:rPr>
          <w:rFonts w:ascii="Garamond" w:eastAsia="Calibri" w:hAnsi="Garamond"/>
          <w:sz w:val="24"/>
          <w:szCs w:val="24"/>
          <w:lang w:eastAsia="en-US"/>
        </w:rPr>
        <w:t>del presente Con</w:t>
      </w:r>
      <w:r w:rsidR="00C17CC6">
        <w:rPr>
          <w:rFonts w:ascii="Garamond" w:eastAsia="Calibri" w:hAnsi="Garamond"/>
          <w:sz w:val="24"/>
          <w:szCs w:val="24"/>
          <w:lang w:eastAsia="en-US"/>
        </w:rPr>
        <w:t>tratto</w:t>
      </w:r>
      <w:r w:rsidR="00B40C64" w:rsidRPr="6B48AB8C">
        <w:rPr>
          <w:rFonts w:ascii="Garamond" w:eastAsia="Calibri" w:hAnsi="Garamond"/>
          <w:sz w:val="24"/>
          <w:szCs w:val="24"/>
          <w:lang w:eastAsia="en-US"/>
        </w:rPr>
        <w:t xml:space="preserve">.  </w:t>
      </w:r>
    </w:p>
    <w:p w14:paraId="18E286C8" w14:textId="00951FF4" w:rsidR="00B40C64" w:rsidRPr="00B730A5" w:rsidRDefault="003335F2" w:rsidP="003335F2">
      <w:p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3C2F27" w:rsidRPr="00B730A5">
        <w:rPr>
          <w:rFonts w:ascii="Garamond" w:eastAsia="Calibri" w:hAnsi="Garamond"/>
          <w:sz w:val="24"/>
          <w:szCs w:val="24"/>
          <w:lang w:eastAsia="en-US"/>
        </w:rPr>
        <w:t>Il Soggetto</w:t>
      </w:r>
      <w:r w:rsidR="00D56C60">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Esecutore</w:t>
      </w:r>
      <w:r w:rsidR="00B40C64" w:rsidRPr="00B730A5">
        <w:rPr>
          <w:rFonts w:ascii="Garamond" w:eastAsia="Calibri" w:hAnsi="Garamond"/>
          <w:sz w:val="24"/>
          <w:szCs w:val="24"/>
          <w:lang w:eastAsia="en-US"/>
        </w:rPr>
        <w:t xml:space="preserve"> sarà </w:t>
      </w:r>
      <w:r w:rsidR="002E40F1" w:rsidRPr="00B730A5">
        <w:rPr>
          <w:rFonts w:ascii="Garamond" w:eastAsia="Calibri" w:hAnsi="Garamond"/>
          <w:sz w:val="24"/>
          <w:szCs w:val="24"/>
          <w:lang w:eastAsia="en-US"/>
        </w:rPr>
        <w:t>l’</w:t>
      </w:r>
      <w:r w:rsidR="00F736F4">
        <w:rPr>
          <w:rFonts w:ascii="Garamond" w:eastAsia="Calibri" w:hAnsi="Garamond"/>
          <w:sz w:val="24"/>
          <w:szCs w:val="24"/>
          <w:lang w:eastAsia="en-US"/>
        </w:rPr>
        <w:t>unico responsabile</w:t>
      </w:r>
      <w:r w:rsidR="00B40C64" w:rsidRPr="00B730A5">
        <w:rPr>
          <w:rFonts w:ascii="Garamond" w:eastAsia="Calibri" w:hAnsi="Garamond"/>
          <w:sz w:val="24"/>
          <w:szCs w:val="24"/>
          <w:lang w:eastAsia="en-US"/>
        </w:rPr>
        <w:t xml:space="preserve"> nei confronti di </w:t>
      </w:r>
      <w:r w:rsidR="00F736F4">
        <w:rPr>
          <w:rFonts w:ascii="Garamond" w:eastAsia="Calibri" w:hAnsi="Garamond"/>
          <w:sz w:val="24"/>
          <w:szCs w:val="24"/>
          <w:lang w:eastAsia="en-US"/>
        </w:rPr>
        <w:t>AICS per la realizzazione dell’I</w:t>
      </w:r>
      <w:r w:rsidR="00B40C64" w:rsidRPr="00B730A5">
        <w:rPr>
          <w:rFonts w:ascii="Garamond" w:eastAsia="Calibri" w:hAnsi="Garamond"/>
          <w:sz w:val="24"/>
          <w:szCs w:val="24"/>
          <w:lang w:eastAsia="en-US"/>
        </w:rPr>
        <w:t>niziativa</w:t>
      </w:r>
      <w:r w:rsidR="00E91939" w:rsidRPr="00B730A5">
        <w:rPr>
          <w:rFonts w:ascii="Garamond" w:eastAsia="Calibri" w:hAnsi="Garamond"/>
          <w:sz w:val="24"/>
          <w:szCs w:val="24"/>
          <w:lang w:eastAsia="en-US"/>
        </w:rPr>
        <w:t xml:space="preserve">, </w:t>
      </w:r>
      <w:r w:rsidR="00F736F4">
        <w:rPr>
          <w:rFonts w:ascii="Garamond" w:eastAsia="Calibri" w:hAnsi="Garamond"/>
          <w:sz w:val="24"/>
          <w:szCs w:val="24"/>
          <w:lang w:eastAsia="en-US"/>
        </w:rPr>
        <w:t xml:space="preserve">sia </w:t>
      </w:r>
      <w:r w:rsidR="00E91939" w:rsidRPr="00B730A5">
        <w:rPr>
          <w:rFonts w:ascii="Garamond" w:eastAsia="Calibri" w:hAnsi="Garamond"/>
          <w:sz w:val="24"/>
          <w:szCs w:val="24"/>
          <w:lang w:eastAsia="en-US"/>
        </w:rPr>
        <w:t xml:space="preserve">dal punto </w:t>
      </w:r>
      <w:r w:rsidR="00F736F4">
        <w:rPr>
          <w:rFonts w:ascii="Garamond" w:eastAsia="Calibri" w:hAnsi="Garamond"/>
          <w:sz w:val="24"/>
          <w:szCs w:val="24"/>
          <w:lang w:eastAsia="en-US"/>
        </w:rPr>
        <w:t>di vista operativo, tecnico, finanziario-</w:t>
      </w:r>
      <w:r w:rsidR="00E91939" w:rsidRPr="00B730A5">
        <w:rPr>
          <w:rFonts w:ascii="Garamond" w:eastAsia="Calibri" w:hAnsi="Garamond"/>
          <w:sz w:val="24"/>
          <w:szCs w:val="24"/>
          <w:lang w:eastAsia="en-US"/>
        </w:rPr>
        <w:t>amministrativo-contabile</w:t>
      </w:r>
      <w:r w:rsidR="00F736F4">
        <w:rPr>
          <w:rFonts w:ascii="Garamond" w:eastAsia="Calibri" w:hAnsi="Garamond"/>
          <w:sz w:val="24"/>
          <w:szCs w:val="24"/>
          <w:lang w:eastAsia="en-US"/>
        </w:rPr>
        <w:t xml:space="preserve"> che in riferimento a quanto concordato con la propria rete di partenariato</w:t>
      </w:r>
      <w:r w:rsidR="00E91939" w:rsidRPr="00B730A5">
        <w:rPr>
          <w:rFonts w:ascii="Garamond" w:eastAsia="Calibri" w:hAnsi="Garamond"/>
          <w:sz w:val="24"/>
          <w:szCs w:val="24"/>
          <w:lang w:eastAsia="en-US"/>
        </w:rPr>
        <w:t>.</w:t>
      </w:r>
    </w:p>
    <w:p w14:paraId="45596632" w14:textId="77777777" w:rsidR="00E41626" w:rsidRPr="00B730A5" w:rsidRDefault="004606E8" w:rsidP="003335F2">
      <w:pPr>
        <w:suppressAutoHyphens w:val="0"/>
        <w:spacing w:after="120"/>
        <w:ind w:left="720"/>
        <w:jc w:val="both"/>
        <w:rPr>
          <w:rFonts w:ascii="Garamond" w:eastAsia="Calibri" w:hAnsi="Garamond"/>
          <w:sz w:val="24"/>
          <w:szCs w:val="24"/>
          <w:lang w:eastAsia="en-US"/>
        </w:rPr>
      </w:pPr>
      <w:r w:rsidRPr="00B730A5">
        <w:rPr>
          <w:rFonts w:ascii="Garamond" w:eastAsia="Calibri" w:hAnsi="Garamond"/>
          <w:sz w:val="24"/>
          <w:szCs w:val="24"/>
          <w:lang w:eastAsia="en-US"/>
        </w:rPr>
        <w:t xml:space="preserve"> </w:t>
      </w:r>
    </w:p>
    <w:p w14:paraId="11B26735"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2</w:t>
      </w:r>
    </w:p>
    <w:p w14:paraId="042E03F8" w14:textId="77777777" w:rsidR="006005E4" w:rsidRPr="00B730A5" w:rsidRDefault="004606E8">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E</w:t>
      </w:r>
      <w:r w:rsidR="0041060B" w:rsidRPr="00B730A5">
        <w:rPr>
          <w:rFonts w:ascii="Garamond" w:hAnsi="Garamond" w:cs="Garamond"/>
          <w:color w:val="2E74B5"/>
          <w:sz w:val="28"/>
          <w:szCs w:val="28"/>
        </w:rPr>
        <w:t>ntrata in v</w:t>
      </w:r>
      <w:r w:rsidRPr="00B730A5">
        <w:rPr>
          <w:rFonts w:ascii="Garamond" w:hAnsi="Garamond" w:cs="Garamond"/>
          <w:color w:val="2E74B5"/>
          <w:sz w:val="28"/>
          <w:szCs w:val="28"/>
        </w:rPr>
        <w:t>igore e</w:t>
      </w:r>
      <w:r w:rsidR="0041060B" w:rsidRPr="00B730A5">
        <w:rPr>
          <w:rFonts w:ascii="Garamond" w:hAnsi="Garamond" w:cs="Garamond"/>
          <w:color w:val="2E74B5"/>
          <w:sz w:val="28"/>
          <w:szCs w:val="28"/>
        </w:rPr>
        <w:t xml:space="preserve"> </w:t>
      </w:r>
      <w:r w:rsidR="00C7559F" w:rsidRPr="00B730A5">
        <w:rPr>
          <w:rFonts w:ascii="Garamond" w:hAnsi="Garamond" w:cs="Garamond"/>
          <w:color w:val="2E74B5"/>
          <w:sz w:val="28"/>
          <w:szCs w:val="28"/>
        </w:rPr>
        <w:t>durata</w:t>
      </w:r>
    </w:p>
    <w:p w14:paraId="745AFEE8" w14:textId="77777777" w:rsidR="000150FE" w:rsidRPr="00B730A5" w:rsidRDefault="000150FE" w:rsidP="000150FE">
      <w:pPr>
        <w:spacing w:line="276" w:lineRule="auto"/>
        <w:jc w:val="both"/>
        <w:rPr>
          <w:rFonts w:ascii="Garamond" w:eastAsia="Calibri" w:hAnsi="Garamond"/>
          <w:sz w:val="24"/>
          <w:szCs w:val="24"/>
          <w:lang w:eastAsia="en-US"/>
        </w:rPr>
      </w:pPr>
    </w:p>
    <w:p w14:paraId="61F204DD" w14:textId="77777777" w:rsidR="00AC713C" w:rsidRDefault="0048116B" w:rsidP="0048116B">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lastRenderedPageBreak/>
        <w:t xml:space="preserve">1. </w:t>
      </w:r>
      <w:r w:rsidR="00FE3ACF">
        <w:rPr>
          <w:rFonts w:ascii="Garamond" w:eastAsia="Calibri" w:hAnsi="Garamond"/>
          <w:sz w:val="24"/>
          <w:szCs w:val="24"/>
          <w:lang w:eastAsia="en-US"/>
        </w:rPr>
        <w:t>Il</w:t>
      </w:r>
      <w:r w:rsidR="004606E8" w:rsidRPr="00B730A5">
        <w:rPr>
          <w:rFonts w:ascii="Garamond" w:eastAsia="Calibri" w:hAnsi="Garamond"/>
          <w:sz w:val="24"/>
          <w:szCs w:val="24"/>
          <w:lang w:eastAsia="en-US"/>
        </w:rPr>
        <w:t xml:space="preserve"> prese</w:t>
      </w:r>
      <w:r w:rsidR="002C7149" w:rsidRPr="00B730A5">
        <w:rPr>
          <w:rFonts w:ascii="Garamond" w:eastAsia="Calibri" w:hAnsi="Garamond"/>
          <w:sz w:val="24"/>
          <w:szCs w:val="24"/>
          <w:lang w:eastAsia="en-US"/>
        </w:rPr>
        <w:t>nte Con</w:t>
      </w:r>
      <w:r w:rsidR="00FE3ACF">
        <w:rPr>
          <w:rFonts w:ascii="Garamond" w:eastAsia="Calibri" w:hAnsi="Garamond"/>
          <w:sz w:val="24"/>
          <w:szCs w:val="24"/>
          <w:lang w:eastAsia="en-US"/>
        </w:rPr>
        <w:t xml:space="preserve">tratto </w:t>
      </w:r>
      <w:r w:rsidR="002C7149" w:rsidRPr="00B730A5">
        <w:rPr>
          <w:rFonts w:ascii="Garamond" w:eastAsia="Calibri" w:hAnsi="Garamond"/>
          <w:sz w:val="24"/>
          <w:szCs w:val="24"/>
          <w:lang w:eastAsia="en-US"/>
        </w:rPr>
        <w:t xml:space="preserve">entra in vigore </w:t>
      </w:r>
      <w:r w:rsidR="00974781" w:rsidRPr="00B730A5">
        <w:rPr>
          <w:rFonts w:ascii="Garamond" w:eastAsia="Calibri" w:hAnsi="Garamond"/>
          <w:sz w:val="24"/>
          <w:szCs w:val="24"/>
          <w:lang w:eastAsia="en-US"/>
        </w:rPr>
        <w:t>alla</w:t>
      </w:r>
      <w:r w:rsidR="00AC713C" w:rsidRPr="00B730A5">
        <w:rPr>
          <w:rFonts w:ascii="Garamond" w:eastAsia="Calibri" w:hAnsi="Garamond"/>
          <w:sz w:val="24"/>
          <w:szCs w:val="24"/>
          <w:lang w:eastAsia="en-US"/>
        </w:rPr>
        <w:t xml:space="preserve"> data di sottoscrizione d</w:t>
      </w:r>
      <w:r w:rsidR="00FE3ACF">
        <w:rPr>
          <w:rFonts w:ascii="Garamond" w:eastAsia="Calibri" w:hAnsi="Garamond"/>
          <w:sz w:val="24"/>
          <w:szCs w:val="24"/>
          <w:lang w:eastAsia="en-US"/>
        </w:rPr>
        <w:t>ello stesso</w:t>
      </w:r>
      <w:r w:rsidR="00AC713C" w:rsidRPr="00B730A5">
        <w:rPr>
          <w:rFonts w:ascii="Garamond" w:eastAsia="Calibri" w:hAnsi="Garamond"/>
          <w:sz w:val="24"/>
          <w:szCs w:val="24"/>
          <w:lang w:eastAsia="en-US"/>
        </w:rPr>
        <w:t xml:space="preserve"> da parte di entrambe le Parti.</w:t>
      </w:r>
    </w:p>
    <w:p w14:paraId="1CB1726C" w14:textId="77777777" w:rsidR="00E17FCE" w:rsidRPr="00B730A5" w:rsidRDefault="00E17FCE" w:rsidP="0048116B">
      <w:pPr>
        <w:spacing w:line="276" w:lineRule="auto"/>
        <w:jc w:val="both"/>
        <w:rPr>
          <w:rFonts w:ascii="Garamond" w:eastAsia="Calibri" w:hAnsi="Garamond"/>
          <w:sz w:val="24"/>
          <w:szCs w:val="24"/>
          <w:lang w:eastAsia="en-US"/>
        </w:rPr>
      </w:pPr>
    </w:p>
    <w:p w14:paraId="5E7F4E6F" w14:textId="77777777" w:rsidR="004606E8" w:rsidRPr="00B730A5" w:rsidRDefault="0048116B" w:rsidP="0048116B">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AC713C" w:rsidRPr="00B730A5">
        <w:rPr>
          <w:rFonts w:ascii="Garamond" w:eastAsia="Calibri" w:hAnsi="Garamond"/>
          <w:sz w:val="24"/>
          <w:szCs w:val="24"/>
          <w:lang w:eastAsia="en-US"/>
        </w:rPr>
        <w:t>L’avvio dell’Iniziativa e dell’</w:t>
      </w:r>
      <w:r w:rsidR="004C4323" w:rsidRPr="00B730A5">
        <w:rPr>
          <w:rFonts w:ascii="Garamond" w:eastAsia="Calibri" w:hAnsi="Garamond"/>
          <w:sz w:val="24"/>
          <w:szCs w:val="24"/>
          <w:lang w:eastAsia="en-US"/>
        </w:rPr>
        <w:t>ammissibilità</w:t>
      </w:r>
      <w:r w:rsidR="00AC713C" w:rsidRPr="00B730A5">
        <w:rPr>
          <w:rFonts w:ascii="Garamond" w:eastAsia="Calibri" w:hAnsi="Garamond"/>
          <w:sz w:val="24"/>
          <w:szCs w:val="24"/>
          <w:lang w:eastAsia="en-US"/>
        </w:rPr>
        <w:t xml:space="preserve"> delle relative </w:t>
      </w:r>
      <w:r w:rsidR="00F736F4">
        <w:rPr>
          <w:rFonts w:ascii="Garamond" w:eastAsia="Calibri" w:hAnsi="Garamond"/>
          <w:sz w:val="24"/>
          <w:szCs w:val="24"/>
          <w:lang w:eastAsia="en-US"/>
        </w:rPr>
        <w:t xml:space="preserve">attività e </w:t>
      </w:r>
      <w:r w:rsidR="00AC713C" w:rsidRPr="00B730A5">
        <w:rPr>
          <w:rFonts w:ascii="Garamond" w:eastAsia="Calibri" w:hAnsi="Garamond"/>
          <w:sz w:val="24"/>
          <w:szCs w:val="24"/>
          <w:lang w:eastAsia="en-US"/>
        </w:rPr>
        <w:t xml:space="preserve">spese è dato </w:t>
      </w:r>
      <w:r w:rsidRPr="00B730A5">
        <w:rPr>
          <w:rFonts w:ascii="Garamond" w:eastAsia="Calibri" w:hAnsi="Garamond"/>
          <w:sz w:val="24"/>
          <w:szCs w:val="24"/>
          <w:lang w:eastAsia="en-US"/>
        </w:rPr>
        <w:t>dalla:</w:t>
      </w:r>
      <w:r w:rsidR="00974781" w:rsidRPr="00B730A5">
        <w:rPr>
          <w:rFonts w:ascii="Garamond" w:eastAsia="Calibri" w:hAnsi="Garamond"/>
          <w:sz w:val="24"/>
          <w:szCs w:val="24"/>
          <w:lang w:eastAsia="en-US"/>
        </w:rPr>
        <w:t xml:space="preserve"> </w:t>
      </w:r>
      <w:r w:rsidR="00974781" w:rsidRPr="0019563D">
        <w:rPr>
          <w:rFonts w:ascii="Garamond" w:eastAsia="Calibri" w:hAnsi="Garamond"/>
          <w:sz w:val="24"/>
          <w:szCs w:val="24"/>
          <w:highlight w:val="lightGray"/>
          <w:lang w:eastAsia="en-US"/>
        </w:rPr>
        <w:t>(</w:t>
      </w:r>
      <w:r w:rsidR="002C7149" w:rsidRPr="0019563D">
        <w:rPr>
          <w:rFonts w:ascii="Garamond" w:eastAsia="Calibri" w:hAnsi="Garamond"/>
          <w:i/>
          <w:sz w:val="24"/>
          <w:szCs w:val="24"/>
          <w:highlight w:val="lightGray"/>
          <w:lang w:eastAsia="en-US"/>
        </w:rPr>
        <w:t>scegliere un’opzione tra le tre proposte di seguito</w:t>
      </w:r>
      <w:r w:rsidR="0019563D">
        <w:rPr>
          <w:rFonts w:ascii="Garamond" w:eastAsia="Calibri" w:hAnsi="Garamond"/>
          <w:i/>
          <w:sz w:val="24"/>
          <w:szCs w:val="24"/>
          <w:highlight w:val="lightGray"/>
          <w:lang w:eastAsia="en-US"/>
        </w:rPr>
        <w:t xml:space="preserve"> ed eliminare le altre due</w:t>
      </w:r>
      <w:r w:rsidR="002C7149" w:rsidRPr="0019563D">
        <w:rPr>
          <w:rFonts w:ascii="Garamond" w:eastAsia="Calibri" w:hAnsi="Garamond"/>
          <w:sz w:val="24"/>
          <w:szCs w:val="24"/>
          <w:highlight w:val="lightGray"/>
          <w:lang w:eastAsia="en-US"/>
        </w:rPr>
        <w:t>)</w:t>
      </w:r>
      <w:r w:rsidR="004606E8" w:rsidRPr="00B730A5">
        <w:rPr>
          <w:rFonts w:ascii="Garamond" w:eastAsia="Calibri" w:hAnsi="Garamond"/>
          <w:sz w:val="24"/>
          <w:szCs w:val="24"/>
          <w:lang w:eastAsia="en-US"/>
        </w:rPr>
        <w:t xml:space="preserve"> </w:t>
      </w:r>
    </w:p>
    <w:p w14:paraId="54F0D0D0" w14:textId="77777777" w:rsidR="002C7149" w:rsidRPr="00B730A5" w:rsidRDefault="002C7149" w:rsidP="004606E8">
      <w:pPr>
        <w:spacing w:line="276" w:lineRule="auto"/>
        <w:jc w:val="both"/>
        <w:rPr>
          <w:rFonts w:ascii="Garamond" w:eastAsia="Calibri" w:hAnsi="Garamond"/>
          <w:i/>
          <w:sz w:val="24"/>
          <w:szCs w:val="24"/>
          <w:lang w:eastAsia="en-US"/>
        </w:rPr>
      </w:pPr>
    </w:p>
    <w:p w14:paraId="3587A942" w14:textId="77777777" w:rsidR="004C4323" w:rsidRPr="0019563D" w:rsidRDefault="00BD1FA4" w:rsidP="004C4323">
      <w:pPr>
        <w:spacing w:line="276" w:lineRule="auto"/>
        <w:jc w:val="both"/>
        <w:rPr>
          <w:rFonts w:ascii="Garamond" w:eastAsia="Calibri" w:hAnsi="Garamond"/>
          <w:sz w:val="24"/>
          <w:szCs w:val="24"/>
          <w:highlight w:val="lightGray"/>
          <w:lang w:eastAsia="en-US"/>
        </w:rPr>
      </w:pPr>
      <w:r w:rsidRPr="0019563D">
        <w:rPr>
          <w:rFonts w:ascii="Garamond" w:eastAsia="Calibri" w:hAnsi="Garamond"/>
          <w:sz w:val="24"/>
          <w:szCs w:val="24"/>
          <w:highlight w:val="lightGray"/>
          <w:lang w:eastAsia="en-US"/>
        </w:rPr>
        <w:t>-</w:t>
      </w:r>
      <w:r w:rsidRPr="0019563D">
        <w:rPr>
          <w:rFonts w:ascii="Garamond" w:eastAsia="Calibri" w:hAnsi="Garamond"/>
          <w:sz w:val="24"/>
          <w:szCs w:val="24"/>
          <w:highlight w:val="lightGray"/>
          <w:lang w:eastAsia="en-US"/>
        </w:rPr>
        <w:tab/>
      </w:r>
      <w:r w:rsidR="004C4323" w:rsidRPr="0019563D">
        <w:rPr>
          <w:rFonts w:ascii="Garamond" w:eastAsia="Calibri" w:hAnsi="Garamond"/>
          <w:sz w:val="24"/>
          <w:szCs w:val="24"/>
          <w:highlight w:val="lightGray"/>
          <w:lang w:eastAsia="en-US"/>
        </w:rPr>
        <w:t>data di stipula d</w:t>
      </w:r>
      <w:r w:rsidR="00FE3ACF">
        <w:rPr>
          <w:rFonts w:ascii="Garamond" w:eastAsia="Calibri" w:hAnsi="Garamond"/>
          <w:sz w:val="24"/>
          <w:szCs w:val="24"/>
          <w:highlight w:val="lightGray"/>
          <w:lang w:eastAsia="en-US"/>
        </w:rPr>
        <w:t>el</w:t>
      </w:r>
      <w:r w:rsidR="004C4323" w:rsidRPr="0019563D">
        <w:rPr>
          <w:rFonts w:ascii="Garamond" w:eastAsia="Calibri" w:hAnsi="Garamond"/>
          <w:sz w:val="24"/>
          <w:szCs w:val="24"/>
          <w:highlight w:val="lightGray"/>
          <w:lang w:eastAsia="en-US"/>
        </w:rPr>
        <w:t xml:space="preserve"> </w:t>
      </w:r>
      <w:r w:rsidRPr="0019563D">
        <w:rPr>
          <w:rFonts w:ascii="Garamond" w:eastAsia="Calibri" w:hAnsi="Garamond"/>
          <w:sz w:val="24"/>
          <w:szCs w:val="24"/>
          <w:highlight w:val="lightGray"/>
          <w:lang w:eastAsia="en-US"/>
        </w:rPr>
        <w:t xml:space="preserve">presente </w:t>
      </w:r>
      <w:r w:rsidR="004C4323" w:rsidRPr="0019563D">
        <w:rPr>
          <w:rFonts w:ascii="Garamond" w:eastAsia="Calibri" w:hAnsi="Garamond"/>
          <w:sz w:val="24"/>
          <w:szCs w:val="24"/>
          <w:highlight w:val="lightGray"/>
          <w:lang w:eastAsia="en-US"/>
        </w:rPr>
        <w:t>Con</w:t>
      </w:r>
      <w:r w:rsidR="00FE3ACF">
        <w:rPr>
          <w:rFonts w:ascii="Garamond" w:eastAsia="Calibri" w:hAnsi="Garamond"/>
          <w:sz w:val="24"/>
          <w:szCs w:val="24"/>
          <w:highlight w:val="lightGray"/>
          <w:lang w:eastAsia="en-US"/>
        </w:rPr>
        <w:t>tratto</w:t>
      </w:r>
      <w:r w:rsidR="004C4323" w:rsidRPr="0019563D">
        <w:rPr>
          <w:rFonts w:ascii="Garamond" w:eastAsia="Calibri" w:hAnsi="Garamond"/>
          <w:sz w:val="24"/>
          <w:szCs w:val="24"/>
          <w:highlight w:val="lightGray"/>
          <w:lang w:eastAsia="en-US"/>
        </w:rPr>
        <w:t>;</w:t>
      </w:r>
    </w:p>
    <w:p w14:paraId="30751FD2" w14:textId="77777777" w:rsidR="004C4323" w:rsidRPr="0019563D" w:rsidRDefault="00BD1FA4" w:rsidP="004C4323">
      <w:pPr>
        <w:spacing w:line="276" w:lineRule="auto"/>
        <w:jc w:val="both"/>
        <w:rPr>
          <w:rFonts w:ascii="Garamond" w:eastAsia="Calibri" w:hAnsi="Garamond"/>
          <w:sz w:val="24"/>
          <w:szCs w:val="24"/>
          <w:highlight w:val="lightGray"/>
          <w:lang w:eastAsia="en-US"/>
        </w:rPr>
      </w:pPr>
      <w:r w:rsidRPr="0019563D">
        <w:rPr>
          <w:rFonts w:ascii="Garamond" w:eastAsia="Calibri" w:hAnsi="Garamond"/>
          <w:sz w:val="24"/>
          <w:szCs w:val="24"/>
          <w:highlight w:val="lightGray"/>
          <w:lang w:eastAsia="en-US"/>
        </w:rPr>
        <w:t>-</w:t>
      </w:r>
      <w:r w:rsidRPr="0019563D">
        <w:rPr>
          <w:rFonts w:ascii="Garamond" w:eastAsia="Calibri" w:hAnsi="Garamond"/>
          <w:sz w:val="24"/>
          <w:szCs w:val="24"/>
          <w:highlight w:val="lightGray"/>
          <w:lang w:eastAsia="en-US"/>
        </w:rPr>
        <w:tab/>
      </w:r>
      <w:r w:rsidR="004C4323" w:rsidRPr="0019563D">
        <w:rPr>
          <w:rFonts w:ascii="Garamond" w:eastAsia="Calibri" w:hAnsi="Garamond"/>
          <w:sz w:val="24"/>
          <w:szCs w:val="24"/>
          <w:highlight w:val="lightGray"/>
          <w:lang w:eastAsia="en-US"/>
        </w:rPr>
        <w:t>data di accredito sul conto corrente del Soggetto Esecutore del contributo AICS erogato in anticipazione da comunicare formalmente via PEC all’AICS;</w:t>
      </w:r>
    </w:p>
    <w:p w14:paraId="185282C6" w14:textId="77777777" w:rsidR="004E2B35" w:rsidRPr="00B730A5" w:rsidRDefault="004C4323" w:rsidP="004C4323">
      <w:pPr>
        <w:spacing w:line="276" w:lineRule="auto"/>
        <w:jc w:val="both"/>
        <w:rPr>
          <w:rFonts w:ascii="Garamond" w:eastAsia="Calibri" w:hAnsi="Garamond"/>
          <w:sz w:val="24"/>
          <w:szCs w:val="24"/>
          <w:lang w:eastAsia="en-US"/>
        </w:rPr>
      </w:pPr>
      <w:r w:rsidRPr="0019563D">
        <w:rPr>
          <w:rFonts w:ascii="Garamond" w:eastAsia="Calibri" w:hAnsi="Garamond"/>
          <w:sz w:val="24"/>
          <w:szCs w:val="24"/>
          <w:highlight w:val="lightGray"/>
          <w:lang w:eastAsia="en-US"/>
        </w:rPr>
        <w:t>-</w:t>
      </w:r>
      <w:r w:rsidRPr="0019563D">
        <w:rPr>
          <w:rFonts w:ascii="Garamond" w:eastAsia="Calibri" w:hAnsi="Garamond"/>
          <w:sz w:val="24"/>
          <w:szCs w:val="24"/>
          <w:highlight w:val="lightGray"/>
          <w:lang w:eastAsia="en-US"/>
        </w:rPr>
        <w:tab/>
      </w:r>
      <w:r w:rsidR="00BD1FA4" w:rsidRPr="0019563D">
        <w:rPr>
          <w:rFonts w:ascii="Garamond" w:eastAsia="Calibri" w:hAnsi="Garamond"/>
          <w:sz w:val="24"/>
          <w:szCs w:val="24"/>
          <w:highlight w:val="lightGray"/>
          <w:lang w:eastAsia="en-US"/>
        </w:rPr>
        <w:t xml:space="preserve">la seguente </w:t>
      </w:r>
      <w:r w:rsidRPr="0019563D">
        <w:rPr>
          <w:rFonts w:ascii="Garamond" w:eastAsia="Calibri" w:hAnsi="Garamond"/>
          <w:sz w:val="24"/>
          <w:szCs w:val="24"/>
          <w:highlight w:val="lightGray"/>
          <w:lang w:eastAsia="en-US"/>
        </w:rPr>
        <w:t>data</w:t>
      </w:r>
      <w:r w:rsidR="00BD1FA4" w:rsidRPr="0019563D">
        <w:rPr>
          <w:rFonts w:ascii="Garamond" w:eastAsia="Calibri" w:hAnsi="Garamond"/>
          <w:sz w:val="24"/>
          <w:szCs w:val="24"/>
          <w:highlight w:val="lightGray"/>
          <w:lang w:eastAsia="en-US"/>
        </w:rPr>
        <w:t xml:space="preserve"> (fissata </w:t>
      </w:r>
      <w:r w:rsidRPr="0019563D">
        <w:rPr>
          <w:rFonts w:ascii="Garamond" w:eastAsia="Calibri" w:hAnsi="Garamond"/>
          <w:sz w:val="24"/>
          <w:szCs w:val="24"/>
          <w:highlight w:val="lightGray"/>
          <w:lang w:eastAsia="en-US"/>
        </w:rPr>
        <w:t xml:space="preserve">comunque entro e non oltre </w:t>
      </w:r>
      <w:proofErr w:type="gramStart"/>
      <w:r w:rsidRPr="0019563D">
        <w:rPr>
          <w:rFonts w:ascii="Garamond" w:eastAsia="Calibri" w:hAnsi="Garamond"/>
          <w:sz w:val="24"/>
          <w:szCs w:val="24"/>
          <w:highlight w:val="lightGray"/>
          <w:lang w:eastAsia="en-US"/>
        </w:rPr>
        <w:t>4</w:t>
      </w:r>
      <w:proofErr w:type="gramEnd"/>
      <w:r w:rsidRPr="0019563D">
        <w:rPr>
          <w:rFonts w:ascii="Garamond" w:eastAsia="Calibri" w:hAnsi="Garamond"/>
          <w:sz w:val="24"/>
          <w:szCs w:val="24"/>
          <w:highlight w:val="lightGray"/>
          <w:lang w:eastAsia="en-US"/>
        </w:rPr>
        <w:t xml:space="preserve"> mesi dalla firma</w:t>
      </w:r>
      <w:r w:rsidR="00FE3ACF">
        <w:rPr>
          <w:rFonts w:ascii="Garamond" w:eastAsia="Calibri" w:hAnsi="Garamond"/>
          <w:sz w:val="24"/>
          <w:szCs w:val="24"/>
          <w:highlight w:val="lightGray"/>
          <w:lang w:eastAsia="en-US"/>
        </w:rPr>
        <w:t xml:space="preserve"> del presente Contratto</w:t>
      </w:r>
      <w:r w:rsidR="00BD1FA4" w:rsidRPr="0019563D">
        <w:rPr>
          <w:rFonts w:ascii="Garamond" w:eastAsia="Calibri" w:hAnsi="Garamond"/>
          <w:sz w:val="24"/>
          <w:szCs w:val="24"/>
          <w:highlight w:val="lightGray"/>
          <w:lang w:eastAsia="en-US"/>
        </w:rPr>
        <w:t>): gg/mese/anno</w:t>
      </w:r>
      <w:r w:rsidRPr="0019563D">
        <w:rPr>
          <w:rFonts w:ascii="Garamond" w:eastAsia="Calibri" w:hAnsi="Garamond"/>
          <w:sz w:val="24"/>
          <w:szCs w:val="24"/>
          <w:highlight w:val="lightGray"/>
          <w:lang w:eastAsia="en-US"/>
        </w:rPr>
        <w:t>.</w:t>
      </w:r>
    </w:p>
    <w:p w14:paraId="306FA459" w14:textId="77777777" w:rsidR="002C7149" w:rsidRPr="00B730A5" w:rsidRDefault="002C7149" w:rsidP="004606E8">
      <w:pPr>
        <w:spacing w:line="276" w:lineRule="auto"/>
        <w:jc w:val="both"/>
        <w:rPr>
          <w:rFonts w:ascii="Garamond" w:eastAsia="Calibri" w:hAnsi="Garamond"/>
          <w:sz w:val="24"/>
          <w:szCs w:val="24"/>
          <w:lang w:eastAsia="en-US"/>
        </w:rPr>
      </w:pPr>
    </w:p>
    <w:p w14:paraId="4600A992" w14:textId="77777777" w:rsidR="004A38C5" w:rsidRPr="00B730A5" w:rsidRDefault="000150FE" w:rsidP="004A38C5">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3</w:t>
      </w:r>
      <w:r w:rsidR="00FE3ACF">
        <w:rPr>
          <w:rFonts w:ascii="Garamond" w:eastAsia="Calibri" w:hAnsi="Garamond"/>
          <w:sz w:val="24"/>
          <w:szCs w:val="24"/>
          <w:lang w:eastAsia="en-US"/>
        </w:rPr>
        <w:t>.</w:t>
      </w:r>
      <w:r w:rsidR="00FE3ACF">
        <w:rPr>
          <w:rFonts w:ascii="Garamond" w:eastAsia="Calibri" w:hAnsi="Garamond"/>
          <w:sz w:val="24"/>
          <w:szCs w:val="24"/>
          <w:lang w:eastAsia="en-US"/>
        </w:rPr>
        <w:tab/>
        <w:t>La durata del</w:t>
      </w:r>
      <w:r w:rsidR="004A38C5" w:rsidRPr="00B730A5">
        <w:rPr>
          <w:rFonts w:ascii="Garamond" w:eastAsia="Calibri" w:hAnsi="Garamond"/>
          <w:sz w:val="24"/>
          <w:szCs w:val="24"/>
          <w:lang w:eastAsia="en-US"/>
        </w:rPr>
        <w:t xml:space="preserve"> Con</w:t>
      </w:r>
      <w:r w:rsidR="00FE3ACF">
        <w:rPr>
          <w:rFonts w:ascii="Garamond" w:eastAsia="Calibri" w:hAnsi="Garamond"/>
          <w:sz w:val="24"/>
          <w:szCs w:val="24"/>
          <w:lang w:eastAsia="en-US"/>
        </w:rPr>
        <w:t xml:space="preserve">tratto </w:t>
      </w:r>
      <w:r w:rsidR="004A38C5" w:rsidRPr="00B730A5">
        <w:rPr>
          <w:rFonts w:ascii="Garamond" w:eastAsia="Calibri" w:hAnsi="Garamond"/>
          <w:sz w:val="24"/>
          <w:szCs w:val="24"/>
          <w:lang w:eastAsia="en-US"/>
        </w:rPr>
        <w:t xml:space="preserve">decorre dalla data prevista </w:t>
      </w:r>
      <w:r w:rsidR="005A477F" w:rsidRPr="00B730A5">
        <w:rPr>
          <w:rFonts w:ascii="Garamond" w:eastAsia="Calibri" w:hAnsi="Garamond"/>
          <w:sz w:val="24"/>
          <w:szCs w:val="24"/>
          <w:lang w:eastAsia="en-US"/>
        </w:rPr>
        <w:t xml:space="preserve">dal precedente comma 1 </w:t>
      </w:r>
      <w:r w:rsidR="00285149" w:rsidRPr="00B730A5">
        <w:rPr>
          <w:rFonts w:ascii="Garamond" w:eastAsia="Calibri" w:hAnsi="Garamond"/>
          <w:sz w:val="24"/>
          <w:szCs w:val="24"/>
          <w:lang w:eastAsia="en-US"/>
        </w:rPr>
        <w:t xml:space="preserve">e per </w:t>
      </w:r>
      <w:r w:rsidR="00285149" w:rsidRPr="0019563D">
        <w:rPr>
          <w:rFonts w:ascii="Garamond" w:eastAsia="Calibri" w:hAnsi="Garamond"/>
          <w:sz w:val="24"/>
          <w:szCs w:val="24"/>
          <w:highlight w:val="lightGray"/>
          <w:lang w:eastAsia="en-US"/>
        </w:rPr>
        <w:t>[</w:t>
      </w:r>
      <w:r w:rsidR="00A44E63" w:rsidRPr="00A44E63">
        <w:rPr>
          <w:rFonts w:ascii="Garamond" w:eastAsia="Calibri" w:hAnsi="Garamond"/>
          <w:i/>
          <w:sz w:val="24"/>
          <w:szCs w:val="24"/>
          <w:highlight w:val="lightGray"/>
          <w:lang w:eastAsia="en-US"/>
        </w:rPr>
        <w:t>mesi interi contenuti nel DUP</w:t>
      </w:r>
      <w:r w:rsidR="004A38C5" w:rsidRPr="0019563D">
        <w:rPr>
          <w:rFonts w:ascii="Garamond" w:eastAsia="Calibri" w:hAnsi="Garamond"/>
          <w:sz w:val="24"/>
          <w:szCs w:val="24"/>
          <w:highlight w:val="lightGray"/>
          <w:lang w:eastAsia="en-US"/>
        </w:rPr>
        <w:t>]</w:t>
      </w:r>
      <w:r w:rsidR="004A38C5" w:rsidRPr="00B730A5">
        <w:rPr>
          <w:rFonts w:ascii="Garamond" w:eastAsia="Calibri" w:hAnsi="Garamond"/>
          <w:sz w:val="24"/>
          <w:szCs w:val="24"/>
          <w:lang w:eastAsia="en-US"/>
        </w:rPr>
        <w:t xml:space="preserve"> mesi, come previsto </w:t>
      </w:r>
      <w:r w:rsidR="00FE3ACF" w:rsidRPr="00D56C60">
        <w:rPr>
          <w:rFonts w:ascii="Garamond" w:eastAsia="Calibri" w:hAnsi="Garamond"/>
          <w:sz w:val="24"/>
          <w:szCs w:val="24"/>
          <w:lang w:eastAsia="en-US"/>
        </w:rPr>
        <w:t xml:space="preserve">nella documentazione di cui al successivo </w:t>
      </w:r>
      <w:r w:rsidR="004A38C5" w:rsidRPr="00D56C60">
        <w:rPr>
          <w:rFonts w:ascii="Garamond" w:eastAsia="Calibri" w:hAnsi="Garamond"/>
          <w:sz w:val="24"/>
          <w:szCs w:val="24"/>
          <w:lang w:eastAsia="en-US"/>
        </w:rPr>
        <w:t xml:space="preserve">articolo </w:t>
      </w:r>
      <w:r w:rsidR="008B6F23" w:rsidRPr="00D56C60">
        <w:rPr>
          <w:rFonts w:ascii="Garamond" w:eastAsia="Calibri" w:hAnsi="Garamond"/>
          <w:sz w:val="24"/>
          <w:szCs w:val="24"/>
          <w:lang w:eastAsia="en-US"/>
        </w:rPr>
        <w:t>22</w:t>
      </w:r>
      <w:r w:rsidR="004A38C5" w:rsidRPr="00D56C60">
        <w:rPr>
          <w:rFonts w:ascii="Garamond" w:eastAsia="Calibri" w:hAnsi="Garamond"/>
          <w:sz w:val="24"/>
          <w:szCs w:val="24"/>
          <w:lang w:eastAsia="en-US"/>
        </w:rPr>
        <w:t>, fino a formale approvazione del rendiconto finale</w:t>
      </w:r>
      <w:r w:rsidR="000F7ECF" w:rsidRPr="00D56C60">
        <w:rPr>
          <w:rFonts w:ascii="Garamond" w:eastAsia="Calibri" w:hAnsi="Garamond"/>
          <w:sz w:val="24"/>
          <w:szCs w:val="24"/>
          <w:lang w:eastAsia="en-US"/>
        </w:rPr>
        <w:t xml:space="preserve"> e svincolo della garanzia f</w:t>
      </w:r>
      <w:r w:rsidR="0003264A" w:rsidRPr="00D56C60">
        <w:rPr>
          <w:rFonts w:ascii="Garamond" w:eastAsia="Calibri" w:hAnsi="Garamond"/>
          <w:sz w:val="24"/>
          <w:szCs w:val="24"/>
          <w:lang w:eastAsia="en-US"/>
        </w:rPr>
        <w:t>idei</w:t>
      </w:r>
      <w:r w:rsidR="000F7ECF" w:rsidRPr="00D56C60">
        <w:rPr>
          <w:rFonts w:ascii="Garamond" w:eastAsia="Calibri" w:hAnsi="Garamond"/>
          <w:sz w:val="24"/>
          <w:szCs w:val="24"/>
          <w:lang w:eastAsia="en-US"/>
        </w:rPr>
        <w:t>ussoria</w:t>
      </w:r>
      <w:r w:rsidR="004A38C5" w:rsidRPr="00D56C60">
        <w:rPr>
          <w:rFonts w:ascii="Garamond" w:eastAsia="Calibri" w:hAnsi="Garamond"/>
          <w:sz w:val="24"/>
          <w:szCs w:val="24"/>
          <w:lang w:eastAsia="en-US"/>
        </w:rPr>
        <w:t xml:space="preserve"> da parte d</w:t>
      </w:r>
      <w:r w:rsidR="0003264A" w:rsidRPr="00D56C60">
        <w:rPr>
          <w:rFonts w:ascii="Garamond" w:eastAsia="Calibri" w:hAnsi="Garamond"/>
          <w:sz w:val="24"/>
          <w:szCs w:val="24"/>
          <w:lang w:eastAsia="en-US"/>
        </w:rPr>
        <w:t xml:space="preserve">i </w:t>
      </w:r>
      <w:r w:rsidR="005812EA" w:rsidRPr="00D56C60">
        <w:rPr>
          <w:rFonts w:ascii="Garamond" w:eastAsia="Calibri" w:hAnsi="Garamond"/>
          <w:sz w:val="24"/>
          <w:szCs w:val="24"/>
          <w:lang w:eastAsia="en-US"/>
        </w:rPr>
        <w:t>AICS,</w:t>
      </w:r>
      <w:r w:rsidR="004A38C5" w:rsidRPr="00D56C60">
        <w:rPr>
          <w:rFonts w:ascii="Garamond" w:eastAsia="Calibri" w:hAnsi="Garamond"/>
          <w:sz w:val="24"/>
          <w:szCs w:val="24"/>
          <w:lang w:eastAsia="en-US"/>
        </w:rPr>
        <w:t xml:space="preserve"> ai sensi di quanto previsto all’articolo 10.3 delle Procedure Generali.</w:t>
      </w:r>
    </w:p>
    <w:p w14:paraId="22762B92" w14:textId="77777777" w:rsidR="004E2B35" w:rsidRPr="00B730A5" w:rsidRDefault="004E2B35">
      <w:pPr>
        <w:spacing w:line="276" w:lineRule="auto"/>
        <w:jc w:val="both"/>
        <w:rPr>
          <w:rFonts w:ascii="Garamond" w:eastAsia="Calibri" w:hAnsi="Garamond"/>
          <w:sz w:val="24"/>
          <w:szCs w:val="24"/>
          <w:lang w:eastAsia="en-US"/>
        </w:rPr>
      </w:pPr>
    </w:p>
    <w:p w14:paraId="2A72383D" w14:textId="540340C0" w:rsidR="00CB449F" w:rsidRDefault="000150FE" w:rsidP="003335F2">
      <w:pPr>
        <w:spacing w:line="276" w:lineRule="auto"/>
        <w:jc w:val="both"/>
        <w:rPr>
          <w:rFonts w:ascii="Garamond" w:hAnsi="Garamond" w:cs="Garamond"/>
          <w:sz w:val="28"/>
          <w:szCs w:val="28"/>
        </w:rPr>
      </w:pPr>
      <w:r w:rsidRPr="00B730A5">
        <w:rPr>
          <w:rFonts w:ascii="Garamond" w:eastAsia="Calibri" w:hAnsi="Garamond"/>
          <w:sz w:val="24"/>
          <w:szCs w:val="24"/>
          <w:lang w:eastAsia="en-US"/>
        </w:rPr>
        <w:t>4</w:t>
      </w:r>
      <w:r w:rsidR="00041A44" w:rsidRPr="00B730A5">
        <w:rPr>
          <w:rFonts w:ascii="Garamond" w:eastAsia="Calibri" w:hAnsi="Garamond"/>
          <w:sz w:val="24"/>
          <w:szCs w:val="24"/>
          <w:lang w:eastAsia="en-US"/>
        </w:rPr>
        <w:t xml:space="preserve">. </w:t>
      </w:r>
      <w:r w:rsidR="00B40C64" w:rsidRPr="00B730A5">
        <w:rPr>
          <w:rFonts w:ascii="Garamond" w:eastAsia="Calibri" w:hAnsi="Garamond"/>
          <w:sz w:val="24"/>
          <w:szCs w:val="24"/>
          <w:lang w:eastAsia="en-US"/>
        </w:rPr>
        <w:tab/>
      </w:r>
      <w:r w:rsidR="00401723" w:rsidRPr="000E4871">
        <w:rPr>
          <w:rFonts w:ascii="Garamond" w:eastAsia="Calibri" w:hAnsi="Garamond"/>
          <w:sz w:val="24"/>
          <w:szCs w:val="24"/>
          <w:lang w:eastAsia="en-US"/>
        </w:rPr>
        <w:t>Il Soggetto Esecutore potrà beneficiare di proroghe convenzionali di cui agli art. 3.1, 11.3 e 11.5   delle Procedure Generali, se richieste dal Soggetto Esecutore nei rapporti intermedi, utilizzando il modello Allegato 1</w:t>
      </w:r>
      <w:r w:rsidR="00700ACD" w:rsidRPr="000E4871">
        <w:rPr>
          <w:rFonts w:ascii="Garamond" w:eastAsia="Calibri" w:hAnsi="Garamond"/>
          <w:sz w:val="24"/>
          <w:szCs w:val="24"/>
          <w:lang w:eastAsia="en-US"/>
        </w:rPr>
        <w:t xml:space="preserve"> al presente Contratto</w:t>
      </w:r>
      <w:r w:rsidR="00401723" w:rsidRPr="000E4871">
        <w:rPr>
          <w:rFonts w:ascii="Garamond" w:eastAsia="Calibri" w:hAnsi="Garamond"/>
          <w:sz w:val="24"/>
          <w:szCs w:val="24"/>
          <w:lang w:eastAsia="en-US"/>
        </w:rPr>
        <w:t xml:space="preserve"> “ </w:t>
      </w:r>
      <w:r w:rsidR="00401723" w:rsidRPr="000E4871">
        <w:rPr>
          <w:rFonts w:ascii="Garamond" w:eastAsia="Calibri" w:hAnsi="Garamond"/>
          <w:i/>
          <w:iCs/>
          <w:sz w:val="24"/>
          <w:szCs w:val="24"/>
          <w:lang w:eastAsia="en-US"/>
        </w:rPr>
        <w:t>Modello Lettera di Trasmissione Rapporto Intermedio e Finale</w:t>
      </w:r>
      <w:r w:rsidR="00401723" w:rsidRPr="000E4871">
        <w:rPr>
          <w:rFonts w:ascii="Garamond" w:eastAsia="Calibri" w:hAnsi="Garamond"/>
          <w:sz w:val="24"/>
          <w:szCs w:val="24"/>
          <w:lang w:eastAsia="en-US"/>
        </w:rPr>
        <w:t>”, ed approvate da AICS utilizzando il modello Allegato 2  “</w:t>
      </w:r>
      <w:r w:rsidR="00401723" w:rsidRPr="000E4871">
        <w:rPr>
          <w:rFonts w:ascii="Garamond" w:eastAsia="Calibri" w:hAnsi="Garamond"/>
          <w:i/>
          <w:iCs/>
          <w:sz w:val="24"/>
          <w:szCs w:val="24"/>
          <w:lang w:eastAsia="en-US"/>
        </w:rPr>
        <w:t>Lettera di risposta AICS al Rapporto Intermedio e Finale”,</w:t>
      </w:r>
      <w:r w:rsidR="00401723" w:rsidRPr="000E4871">
        <w:rPr>
          <w:rFonts w:ascii="Garamond" w:eastAsia="Calibri" w:hAnsi="Garamond"/>
          <w:sz w:val="24"/>
          <w:szCs w:val="24"/>
          <w:lang w:eastAsia="en-US"/>
        </w:rPr>
        <w:t xml:space="preserve"> che diverrà parte integrante del presente Contratto.</w:t>
      </w:r>
    </w:p>
    <w:p w14:paraId="7AE43879" w14:textId="77777777" w:rsidR="006644E0" w:rsidRPr="00B730A5" w:rsidRDefault="006644E0" w:rsidP="003335F2">
      <w:pPr>
        <w:spacing w:line="276" w:lineRule="auto"/>
        <w:jc w:val="both"/>
        <w:rPr>
          <w:rFonts w:ascii="Garamond" w:hAnsi="Garamond" w:cs="Garamond"/>
          <w:sz w:val="28"/>
          <w:szCs w:val="28"/>
        </w:rPr>
      </w:pPr>
    </w:p>
    <w:p w14:paraId="205782A1"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 3</w:t>
      </w:r>
    </w:p>
    <w:p w14:paraId="583B19F4" w14:textId="77777777" w:rsidR="00B40C64" w:rsidRPr="00B730A5" w:rsidRDefault="006005E4" w:rsidP="00B40C6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Costo e finanziamento dell’</w:t>
      </w:r>
      <w:r w:rsidR="00641DE2" w:rsidRPr="00B730A5">
        <w:rPr>
          <w:rFonts w:ascii="Garamond" w:hAnsi="Garamond" w:cs="Garamond"/>
          <w:color w:val="2E74B5"/>
          <w:sz w:val="28"/>
          <w:szCs w:val="28"/>
        </w:rPr>
        <w:t>Iniziativa</w:t>
      </w:r>
    </w:p>
    <w:p w14:paraId="6E5F79B5" w14:textId="77777777" w:rsidR="00B40C64" w:rsidRPr="00B730A5" w:rsidRDefault="00B40C64" w:rsidP="00B40C64"/>
    <w:p w14:paraId="5FCD0D50" w14:textId="77777777" w:rsidR="00B40C64" w:rsidRPr="00B730A5" w:rsidRDefault="003335F2" w:rsidP="00B40C64">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t xml:space="preserve">1.       </w:t>
      </w:r>
      <w:r w:rsidR="003C2F27" w:rsidRPr="00B730A5">
        <w:rPr>
          <w:rFonts w:ascii="Garamond" w:eastAsia="Calibri" w:hAnsi="Garamond"/>
          <w:sz w:val="24"/>
          <w:szCs w:val="24"/>
          <w:lang w:eastAsia="en-US"/>
        </w:rPr>
        <w:t>Il Soggetto Esecutore</w:t>
      </w:r>
      <w:r w:rsidRPr="00B730A5">
        <w:rPr>
          <w:rFonts w:ascii="Garamond" w:eastAsia="Calibri" w:hAnsi="Garamond"/>
          <w:sz w:val="24"/>
          <w:szCs w:val="24"/>
          <w:lang w:eastAsia="en-US"/>
        </w:rPr>
        <w:t xml:space="preserve"> realizzerà l’iniziativa </w:t>
      </w:r>
      <w:r w:rsidRPr="0019563D">
        <w:rPr>
          <w:rFonts w:ascii="Garamond" w:hAnsi="Garamond" w:cs="Garamond"/>
          <w:sz w:val="28"/>
          <w:szCs w:val="28"/>
          <w:highlight w:val="lightGray"/>
        </w:rPr>
        <w:t xml:space="preserve">AID </w:t>
      </w:r>
      <w:proofErr w:type="gramStart"/>
      <w:r w:rsidRPr="0019563D">
        <w:rPr>
          <w:rFonts w:ascii="Garamond" w:hAnsi="Garamond" w:cs="Garamond"/>
          <w:sz w:val="28"/>
          <w:szCs w:val="28"/>
          <w:highlight w:val="lightGray"/>
        </w:rPr>
        <w:t>[ ]</w:t>
      </w:r>
      <w:proofErr w:type="gramEnd"/>
      <w:r w:rsidRPr="00B730A5">
        <w:rPr>
          <w:rFonts w:ascii="Garamond" w:hAnsi="Garamond" w:cs="Garamond"/>
          <w:sz w:val="28"/>
          <w:szCs w:val="28"/>
        </w:rPr>
        <w:t xml:space="preserve">  </w:t>
      </w:r>
      <w:r w:rsidR="00B40C64" w:rsidRPr="00B730A5">
        <w:rPr>
          <w:rFonts w:ascii="Garamond" w:eastAsia="Calibri" w:hAnsi="Garamond"/>
          <w:sz w:val="24"/>
          <w:szCs w:val="24"/>
          <w:lang w:eastAsia="en-US"/>
        </w:rPr>
        <w:t xml:space="preserve">per un costo totale </w:t>
      </w:r>
      <w:r w:rsidR="00B40C64" w:rsidRPr="0019563D">
        <w:rPr>
          <w:rFonts w:ascii="Garamond" w:eastAsia="Calibri" w:hAnsi="Garamond"/>
          <w:sz w:val="24"/>
          <w:szCs w:val="24"/>
          <w:highlight w:val="lightGray"/>
          <w:lang w:eastAsia="en-US"/>
        </w:rPr>
        <w:t xml:space="preserve">di </w:t>
      </w:r>
      <w:r w:rsidR="00B40C64" w:rsidRPr="0019563D">
        <w:rPr>
          <w:rFonts w:ascii="Garamond" w:eastAsia="Calibri" w:hAnsi="Garamond"/>
          <w:b/>
          <w:sz w:val="24"/>
          <w:szCs w:val="24"/>
          <w:highlight w:val="lightGray"/>
          <w:lang w:eastAsia="en-US"/>
        </w:rPr>
        <w:t>Euro [].</w:t>
      </w:r>
      <w:r w:rsidR="00B40C64" w:rsidRPr="00B730A5">
        <w:rPr>
          <w:rFonts w:ascii="Garamond" w:eastAsia="Calibri" w:hAnsi="Garamond"/>
          <w:sz w:val="24"/>
          <w:szCs w:val="24"/>
          <w:lang w:eastAsia="en-US"/>
        </w:rPr>
        <w:t xml:space="preserve">                          </w:t>
      </w:r>
    </w:p>
    <w:p w14:paraId="588499F1" w14:textId="3A5449E6" w:rsidR="00B40C64" w:rsidRPr="00B730A5" w:rsidRDefault="00B40C64" w:rsidP="00B40C64">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t>2.</w:t>
      </w:r>
      <w:r w:rsidR="168D7879" w:rsidRPr="00B730A5">
        <w:rPr>
          <w:rFonts w:ascii="Garamond" w:eastAsia="Calibri" w:hAnsi="Garamond"/>
          <w:sz w:val="24"/>
          <w:szCs w:val="24"/>
          <w:lang w:eastAsia="en-US"/>
        </w:rPr>
        <w:t xml:space="preserve">      </w:t>
      </w:r>
      <w:r w:rsidRPr="00B730A5">
        <w:rPr>
          <w:rFonts w:ascii="Garamond" w:eastAsia="Calibri" w:hAnsi="Garamond"/>
          <w:sz w:val="24"/>
          <w:szCs w:val="24"/>
          <w:lang w:eastAsia="en-US"/>
        </w:rPr>
        <w:tab/>
      </w:r>
      <w:r w:rsidR="003C2F27" w:rsidRPr="00B730A5">
        <w:rPr>
          <w:rFonts w:ascii="Garamond" w:eastAsia="Calibri" w:hAnsi="Garamond"/>
          <w:sz w:val="24"/>
          <w:szCs w:val="24"/>
          <w:lang w:eastAsia="en-US"/>
        </w:rPr>
        <w:t>Il Soggetto Esecutore</w:t>
      </w:r>
      <w:r w:rsidRPr="00B730A5">
        <w:rPr>
          <w:rFonts w:ascii="Garamond" w:eastAsia="Calibri" w:hAnsi="Garamond"/>
          <w:sz w:val="24"/>
          <w:szCs w:val="24"/>
          <w:lang w:eastAsia="en-US"/>
        </w:rPr>
        <w:t xml:space="preserve"> contribuirà con un apporto</w:t>
      </w:r>
      <w:r w:rsidR="000F7ECF">
        <w:rPr>
          <w:rFonts w:ascii="Garamond" w:eastAsia="Calibri" w:hAnsi="Garamond"/>
          <w:sz w:val="24"/>
          <w:szCs w:val="24"/>
          <w:lang w:eastAsia="en-US"/>
        </w:rPr>
        <w:t xml:space="preserve"> monetario</w:t>
      </w:r>
      <w:r w:rsidRPr="00B730A5">
        <w:rPr>
          <w:rFonts w:ascii="Garamond" w:eastAsia="Calibri" w:hAnsi="Garamond"/>
          <w:sz w:val="24"/>
          <w:szCs w:val="24"/>
          <w:lang w:eastAsia="en-US"/>
        </w:rPr>
        <w:t xml:space="preserve"> di </w:t>
      </w:r>
      <w:r w:rsidRPr="51EC6E40">
        <w:rPr>
          <w:rFonts w:ascii="Garamond" w:eastAsia="Calibri" w:hAnsi="Garamond"/>
          <w:b/>
          <w:bCs/>
          <w:sz w:val="24"/>
          <w:szCs w:val="24"/>
          <w:highlight w:val="lightGray"/>
          <w:lang w:eastAsia="en-US"/>
        </w:rPr>
        <w:t>Euro</w:t>
      </w:r>
      <w:r w:rsidRPr="0019563D">
        <w:rPr>
          <w:rFonts w:ascii="Garamond" w:eastAsia="Calibri" w:hAnsi="Garamond"/>
          <w:sz w:val="24"/>
          <w:szCs w:val="24"/>
          <w:highlight w:val="lightGray"/>
          <w:lang w:eastAsia="en-US"/>
        </w:rPr>
        <w:t xml:space="preserve"> </w:t>
      </w:r>
      <w:proofErr w:type="gramStart"/>
      <w:r w:rsidRPr="51EC6E40">
        <w:rPr>
          <w:rFonts w:ascii="Garamond" w:eastAsia="Calibri" w:hAnsi="Garamond"/>
          <w:b/>
          <w:bCs/>
          <w:sz w:val="24"/>
          <w:szCs w:val="24"/>
          <w:highlight w:val="lightGray"/>
          <w:lang w:eastAsia="en-US"/>
        </w:rPr>
        <w:t>[  ]</w:t>
      </w:r>
      <w:proofErr w:type="gramEnd"/>
      <w:r w:rsidRPr="0019563D">
        <w:rPr>
          <w:rFonts w:ascii="Garamond" w:eastAsia="Calibri" w:hAnsi="Garamond"/>
          <w:sz w:val="24"/>
          <w:szCs w:val="24"/>
          <w:highlight w:val="lightGray"/>
          <w:lang w:eastAsia="en-US"/>
        </w:rPr>
        <w:t xml:space="preserve">, pari al </w:t>
      </w:r>
      <w:r w:rsidRPr="51EC6E40">
        <w:rPr>
          <w:rFonts w:ascii="Garamond" w:eastAsia="Calibri" w:hAnsi="Garamond"/>
          <w:b/>
          <w:bCs/>
          <w:sz w:val="24"/>
          <w:szCs w:val="24"/>
          <w:highlight w:val="lightGray"/>
          <w:lang w:eastAsia="en-US"/>
        </w:rPr>
        <w:t>[  ]</w:t>
      </w:r>
      <w:r w:rsidRPr="0019563D">
        <w:rPr>
          <w:rFonts w:ascii="Garamond" w:eastAsia="Calibri" w:hAnsi="Garamond"/>
          <w:sz w:val="24"/>
          <w:szCs w:val="24"/>
          <w:highlight w:val="lightGray"/>
          <w:lang w:eastAsia="en-US"/>
        </w:rPr>
        <w:t xml:space="preserve"> </w:t>
      </w:r>
      <w:r w:rsidRPr="51EC6E40">
        <w:rPr>
          <w:rFonts w:ascii="Garamond" w:eastAsia="Calibri" w:hAnsi="Garamond"/>
          <w:b/>
          <w:bCs/>
          <w:sz w:val="24"/>
          <w:szCs w:val="24"/>
          <w:highlight w:val="lightGray"/>
          <w:lang w:eastAsia="en-US"/>
        </w:rPr>
        <w:t>%</w:t>
      </w:r>
      <w:r w:rsidR="004F0508" w:rsidRPr="00B730A5">
        <w:rPr>
          <w:rFonts w:ascii="Garamond" w:eastAsia="Calibri" w:hAnsi="Garamond"/>
          <w:sz w:val="24"/>
          <w:szCs w:val="24"/>
          <w:lang w:eastAsia="en-US"/>
        </w:rPr>
        <w:t xml:space="preserve"> del costo totale.</w:t>
      </w:r>
    </w:p>
    <w:p w14:paraId="72129142" w14:textId="20329DD0" w:rsidR="00B40C64" w:rsidRPr="00B730A5" w:rsidRDefault="00B40C64" w:rsidP="00B64A4C">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t>3.</w:t>
      </w:r>
      <w:r w:rsidR="0388B51D" w:rsidRPr="00B730A5">
        <w:rPr>
          <w:rFonts w:ascii="Garamond" w:eastAsia="Calibri" w:hAnsi="Garamond"/>
          <w:sz w:val="24"/>
          <w:szCs w:val="24"/>
          <w:lang w:eastAsia="en-US"/>
        </w:rPr>
        <w:t xml:space="preserve">       </w:t>
      </w:r>
      <w:r w:rsidRPr="00B730A5">
        <w:rPr>
          <w:rFonts w:ascii="Garamond" w:eastAsia="Calibri" w:hAnsi="Garamond"/>
          <w:sz w:val="24"/>
          <w:szCs w:val="24"/>
          <w:lang w:eastAsia="en-US"/>
        </w:rPr>
        <w:t xml:space="preserve">L’AICS erogherà per l’iniziativa un contributo </w:t>
      </w:r>
      <w:r w:rsidRPr="0019563D">
        <w:rPr>
          <w:rFonts w:ascii="Garamond" w:eastAsia="Calibri" w:hAnsi="Garamond"/>
          <w:sz w:val="24"/>
          <w:szCs w:val="24"/>
          <w:highlight w:val="lightGray"/>
          <w:lang w:eastAsia="en-US"/>
        </w:rPr>
        <w:t xml:space="preserve">di </w:t>
      </w:r>
      <w:r w:rsidRPr="51EC6E40">
        <w:rPr>
          <w:rFonts w:ascii="Garamond" w:eastAsia="Calibri" w:hAnsi="Garamond"/>
          <w:b/>
          <w:bCs/>
          <w:sz w:val="24"/>
          <w:szCs w:val="24"/>
          <w:highlight w:val="lightGray"/>
          <w:lang w:eastAsia="en-US"/>
        </w:rPr>
        <w:t>Euro</w:t>
      </w:r>
      <w:r w:rsidRPr="0019563D">
        <w:rPr>
          <w:rFonts w:ascii="Garamond" w:eastAsia="Calibri" w:hAnsi="Garamond"/>
          <w:sz w:val="24"/>
          <w:szCs w:val="24"/>
          <w:highlight w:val="lightGray"/>
          <w:lang w:eastAsia="en-US"/>
        </w:rPr>
        <w:t xml:space="preserve"> </w:t>
      </w:r>
      <w:proofErr w:type="gramStart"/>
      <w:r w:rsidRPr="51EC6E40">
        <w:rPr>
          <w:rFonts w:ascii="Garamond" w:eastAsia="Calibri" w:hAnsi="Garamond"/>
          <w:b/>
          <w:bCs/>
          <w:sz w:val="24"/>
          <w:szCs w:val="24"/>
          <w:highlight w:val="lightGray"/>
          <w:lang w:eastAsia="en-US"/>
        </w:rPr>
        <w:t>[  ]</w:t>
      </w:r>
      <w:proofErr w:type="gramEnd"/>
      <w:r w:rsidRPr="0019563D">
        <w:rPr>
          <w:rFonts w:ascii="Garamond" w:eastAsia="Calibri" w:hAnsi="Garamond"/>
          <w:sz w:val="24"/>
          <w:szCs w:val="24"/>
          <w:highlight w:val="lightGray"/>
          <w:lang w:eastAsia="en-US"/>
        </w:rPr>
        <w:t xml:space="preserve">, pari al </w:t>
      </w:r>
      <w:r w:rsidRPr="51EC6E40">
        <w:rPr>
          <w:rFonts w:ascii="Garamond" w:eastAsia="Calibri" w:hAnsi="Garamond"/>
          <w:b/>
          <w:bCs/>
          <w:sz w:val="24"/>
          <w:szCs w:val="24"/>
          <w:highlight w:val="lightGray"/>
          <w:lang w:eastAsia="en-US"/>
        </w:rPr>
        <w:t>[  ]%</w:t>
      </w:r>
      <w:r w:rsidR="00B64A4C" w:rsidRPr="00B730A5">
        <w:rPr>
          <w:rFonts w:ascii="Garamond" w:eastAsia="Calibri" w:hAnsi="Garamond"/>
          <w:sz w:val="24"/>
          <w:szCs w:val="24"/>
          <w:lang w:eastAsia="en-US"/>
        </w:rPr>
        <w:t xml:space="preserve"> del costo totale. </w:t>
      </w:r>
      <w:r w:rsidRPr="00B730A5">
        <w:rPr>
          <w:rFonts w:ascii="Garamond" w:eastAsia="Calibri" w:hAnsi="Garamond"/>
          <w:sz w:val="24"/>
          <w:szCs w:val="24"/>
          <w:lang w:eastAsia="en-US"/>
        </w:rPr>
        <w:t xml:space="preserve"> </w:t>
      </w:r>
    </w:p>
    <w:p w14:paraId="4D5B8198" w14:textId="56929B51" w:rsidR="00B40C64" w:rsidRPr="00085A07" w:rsidRDefault="00B40C64" w:rsidP="00B40C64">
      <w:pPr>
        <w:suppressAutoHyphens w:val="0"/>
        <w:spacing w:after="120"/>
        <w:ind w:left="567" w:hanging="567"/>
        <w:jc w:val="both"/>
        <w:rPr>
          <w:rFonts w:ascii="Garamond" w:eastAsia="Calibri" w:hAnsi="Garamond"/>
          <w:sz w:val="24"/>
          <w:szCs w:val="24"/>
          <w:lang w:eastAsia="en-US"/>
        </w:rPr>
      </w:pPr>
      <w:r w:rsidRPr="00B730A5">
        <w:rPr>
          <w:rFonts w:ascii="Garamond" w:eastAsia="Calibri" w:hAnsi="Garamond"/>
          <w:sz w:val="24"/>
          <w:szCs w:val="24"/>
          <w:lang w:eastAsia="en-US"/>
        </w:rPr>
        <w:t>4</w:t>
      </w:r>
      <w:r w:rsidRPr="00085A07">
        <w:rPr>
          <w:rFonts w:ascii="Garamond" w:eastAsia="Calibri" w:hAnsi="Garamond"/>
          <w:sz w:val="24"/>
          <w:szCs w:val="24"/>
          <w:lang w:eastAsia="en-US"/>
        </w:rPr>
        <w:t xml:space="preserve">. </w:t>
      </w:r>
      <w:r w:rsidR="3B9FE297" w:rsidRPr="00085A07">
        <w:rPr>
          <w:rFonts w:ascii="Garamond" w:eastAsia="Calibri" w:hAnsi="Garamond"/>
          <w:sz w:val="24"/>
          <w:szCs w:val="24"/>
          <w:lang w:eastAsia="en-US"/>
        </w:rPr>
        <w:t xml:space="preserve">    </w:t>
      </w:r>
      <w:r w:rsidRPr="00085A07">
        <w:rPr>
          <w:rFonts w:ascii="Garamond" w:eastAsia="Calibri" w:hAnsi="Garamond"/>
          <w:sz w:val="24"/>
          <w:szCs w:val="24"/>
          <w:lang w:eastAsia="en-US"/>
        </w:rPr>
        <w:tab/>
      </w:r>
      <w:r w:rsidR="003C2F27" w:rsidRPr="00085A07">
        <w:rPr>
          <w:rFonts w:ascii="Garamond" w:eastAsia="Calibri" w:hAnsi="Garamond"/>
          <w:sz w:val="24"/>
          <w:szCs w:val="24"/>
          <w:lang w:eastAsia="en-US"/>
        </w:rPr>
        <w:t>Il Soggetto Esecutore</w:t>
      </w:r>
      <w:r w:rsidRPr="00085A07">
        <w:rPr>
          <w:rFonts w:ascii="Garamond" w:eastAsia="Calibri" w:hAnsi="Garamond"/>
          <w:sz w:val="24"/>
          <w:szCs w:val="24"/>
          <w:lang w:eastAsia="en-US"/>
        </w:rPr>
        <w:t xml:space="preserve"> sarà unico responsabile, nei confronti di AICS, </w:t>
      </w:r>
      <w:r w:rsidR="003335F2" w:rsidRPr="00085A07">
        <w:rPr>
          <w:rFonts w:ascii="Garamond" w:eastAsia="Calibri" w:hAnsi="Garamond"/>
          <w:sz w:val="24"/>
          <w:szCs w:val="24"/>
          <w:lang w:eastAsia="en-US"/>
        </w:rPr>
        <w:t xml:space="preserve">della totalità dei costi e </w:t>
      </w:r>
      <w:r w:rsidRPr="00085A07">
        <w:rPr>
          <w:rFonts w:ascii="Garamond" w:eastAsia="Calibri" w:hAnsi="Garamond"/>
          <w:sz w:val="24"/>
          <w:szCs w:val="24"/>
          <w:lang w:eastAsia="en-US"/>
        </w:rPr>
        <w:t xml:space="preserve">dell’apporto di cui al precedente comma 2. </w:t>
      </w:r>
    </w:p>
    <w:p w14:paraId="4A877E5B" w14:textId="0AC0C42D" w:rsidR="004A38C5" w:rsidRDefault="004A38C5" w:rsidP="004A38C5">
      <w:pPr>
        <w:suppressAutoHyphens w:val="0"/>
        <w:spacing w:after="120"/>
        <w:ind w:left="567" w:hanging="567"/>
        <w:jc w:val="both"/>
        <w:rPr>
          <w:rFonts w:ascii="Garamond" w:eastAsia="Calibri" w:hAnsi="Garamond"/>
          <w:sz w:val="24"/>
          <w:szCs w:val="24"/>
          <w:lang w:eastAsia="en-US"/>
        </w:rPr>
      </w:pPr>
      <w:r w:rsidRPr="00085A07">
        <w:rPr>
          <w:rFonts w:ascii="Garamond" w:eastAsia="Calibri" w:hAnsi="Garamond"/>
          <w:sz w:val="24"/>
          <w:szCs w:val="24"/>
          <w:lang w:eastAsia="en-US"/>
        </w:rPr>
        <w:t xml:space="preserve">5.   </w:t>
      </w:r>
      <w:r w:rsidR="000F7ECF" w:rsidRPr="00085A07">
        <w:rPr>
          <w:rFonts w:ascii="Garamond" w:eastAsia="Calibri" w:hAnsi="Garamond"/>
          <w:sz w:val="24"/>
          <w:szCs w:val="24"/>
          <w:lang w:eastAsia="en-US"/>
        </w:rPr>
        <w:t xml:space="preserve"> </w:t>
      </w:r>
      <w:r w:rsidR="00652668">
        <w:rPr>
          <w:rFonts w:ascii="Garamond" w:eastAsia="Calibri" w:hAnsi="Garamond"/>
          <w:sz w:val="24"/>
          <w:szCs w:val="24"/>
          <w:lang w:eastAsia="en-US"/>
        </w:rPr>
        <w:t xml:space="preserve">   </w:t>
      </w:r>
      <w:r w:rsidRPr="00085A07">
        <w:rPr>
          <w:rFonts w:ascii="Garamond" w:eastAsia="Calibri" w:hAnsi="Garamond"/>
          <w:sz w:val="24"/>
          <w:szCs w:val="24"/>
          <w:lang w:eastAsia="en-US"/>
        </w:rPr>
        <w:t>L'importo oggetto di finanziamento è esente da IVA ai sensi dell’articolo 10 del DPR del 2</w:t>
      </w:r>
      <w:r w:rsidR="00F736F4" w:rsidRPr="00085A07">
        <w:rPr>
          <w:rFonts w:ascii="Garamond" w:eastAsia="Calibri" w:hAnsi="Garamond"/>
          <w:sz w:val="24"/>
          <w:szCs w:val="24"/>
          <w:lang w:eastAsia="en-US"/>
        </w:rPr>
        <w:t xml:space="preserve">6 ottobre 1972 n. 633 e </w:t>
      </w:r>
      <w:proofErr w:type="spellStart"/>
      <w:proofErr w:type="gramStart"/>
      <w:r w:rsidR="00F736F4" w:rsidRPr="00085A07">
        <w:rPr>
          <w:rFonts w:ascii="Garamond" w:eastAsia="Calibri" w:hAnsi="Garamond"/>
          <w:sz w:val="24"/>
          <w:szCs w:val="24"/>
          <w:lang w:eastAsia="en-US"/>
        </w:rPr>
        <w:t>ss.mm.i</w:t>
      </w:r>
      <w:proofErr w:type="spellEnd"/>
      <w:r w:rsidRPr="00085A07">
        <w:rPr>
          <w:rFonts w:ascii="Garamond" w:eastAsia="Calibri" w:hAnsi="Garamond"/>
          <w:sz w:val="24"/>
          <w:szCs w:val="24"/>
          <w:lang w:eastAsia="en-US"/>
        </w:rPr>
        <w:t>.</w:t>
      </w:r>
      <w:r w:rsidR="000F7ECF" w:rsidRPr="00085A07">
        <w:rPr>
          <w:rFonts w:ascii="Garamond" w:eastAsia="Calibri" w:hAnsi="Garamond"/>
          <w:sz w:val="24"/>
          <w:szCs w:val="24"/>
          <w:lang w:eastAsia="en-US"/>
        </w:rPr>
        <w:t>.</w:t>
      </w:r>
      <w:proofErr w:type="gramEnd"/>
    </w:p>
    <w:p w14:paraId="4B07569A" w14:textId="4584E4BB" w:rsidR="00E17FCE" w:rsidRPr="00B730A5" w:rsidRDefault="3CA0685E" w:rsidP="51EC6E40">
      <w:pPr>
        <w:suppressAutoHyphens w:val="0"/>
        <w:spacing w:after="120"/>
        <w:ind w:left="567" w:hanging="567"/>
        <w:jc w:val="both"/>
        <w:rPr>
          <w:rFonts w:ascii="Garamond" w:eastAsia="Calibri" w:hAnsi="Garamond"/>
          <w:sz w:val="24"/>
          <w:szCs w:val="24"/>
          <w:lang w:eastAsia="en-US"/>
        </w:rPr>
      </w:pPr>
      <w:r w:rsidRPr="51EC6E40">
        <w:rPr>
          <w:rFonts w:ascii="Garamond" w:eastAsia="Calibri" w:hAnsi="Garamond"/>
          <w:sz w:val="24"/>
          <w:szCs w:val="24"/>
          <w:lang w:eastAsia="en-US"/>
        </w:rPr>
        <w:t xml:space="preserve">6. </w:t>
      </w:r>
      <w:r w:rsidR="00E17FCE">
        <w:rPr>
          <w:rFonts w:ascii="Garamond" w:eastAsia="Calibri" w:hAnsi="Garamond"/>
          <w:sz w:val="24"/>
          <w:szCs w:val="24"/>
          <w:lang w:eastAsia="en-US"/>
        </w:rPr>
        <w:tab/>
      </w:r>
      <w:r w:rsidR="00E17FCE" w:rsidRPr="000F7ECF">
        <w:rPr>
          <w:rFonts w:ascii="Garamond" w:eastAsia="Calibri" w:hAnsi="Garamond"/>
          <w:sz w:val="24"/>
          <w:szCs w:val="24"/>
          <w:lang w:eastAsia="en-US"/>
        </w:rPr>
        <w:t>Eventuali guadagni dovuti al tasso di cambio o a interessi maturati sui conti correnti vanno reinvestiti nell’Iniziativa secondo quanto previsto dall’art. 4.23 delle Procedure Generali</w:t>
      </w:r>
      <w:r w:rsidR="000F7ECF">
        <w:rPr>
          <w:rFonts w:ascii="Garamond" w:eastAsia="Calibri" w:hAnsi="Garamond"/>
          <w:sz w:val="24"/>
          <w:szCs w:val="24"/>
          <w:lang w:eastAsia="en-US"/>
        </w:rPr>
        <w:t>.</w:t>
      </w:r>
    </w:p>
    <w:p w14:paraId="73924136" w14:textId="77777777" w:rsidR="006005E4" w:rsidRPr="00B730A5" w:rsidRDefault="006005E4">
      <w:pPr>
        <w:spacing w:line="276" w:lineRule="auto"/>
        <w:jc w:val="both"/>
        <w:rPr>
          <w:rFonts w:ascii="Garamond" w:hAnsi="Garamond" w:cs="Garamond"/>
          <w:b/>
          <w:bCs/>
          <w:sz w:val="28"/>
          <w:szCs w:val="28"/>
          <w:shd w:val="clear" w:color="auto" w:fill="FFFF00"/>
        </w:rPr>
      </w:pPr>
    </w:p>
    <w:p w14:paraId="4CDCAAB4" w14:textId="50DCE628" w:rsidR="008C3086" w:rsidRDefault="008C3086">
      <w:pPr>
        <w:spacing w:line="276" w:lineRule="auto"/>
        <w:ind w:left="180" w:hanging="180"/>
        <w:jc w:val="both"/>
        <w:rPr>
          <w:rFonts w:ascii="Garamond" w:hAnsi="Garamond" w:cs="Garamond"/>
          <w:sz w:val="28"/>
          <w:szCs w:val="28"/>
        </w:rPr>
      </w:pPr>
    </w:p>
    <w:p w14:paraId="45766090" w14:textId="6963562B" w:rsidR="00652668" w:rsidRDefault="00652668">
      <w:pPr>
        <w:spacing w:line="276" w:lineRule="auto"/>
        <w:ind w:left="180" w:hanging="180"/>
        <w:jc w:val="both"/>
        <w:rPr>
          <w:rFonts w:ascii="Garamond" w:hAnsi="Garamond" w:cs="Garamond"/>
          <w:sz w:val="28"/>
          <w:szCs w:val="28"/>
        </w:rPr>
      </w:pPr>
    </w:p>
    <w:p w14:paraId="22ED9201" w14:textId="0F06F6CD" w:rsidR="00652668" w:rsidRDefault="00652668">
      <w:pPr>
        <w:spacing w:line="276" w:lineRule="auto"/>
        <w:ind w:left="180" w:hanging="180"/>
        <w:jc w:val="both"/>
        <w:rPr>
          <w:rFonts w:ascii="Garamond" w:hAnsi="Garamond" w:cs="Garamond"/>
          <w:sz w:val="28"/>
          <w:szCs w:val="28"/>
        </w:rPr>
      </w:pPr>
    </w:p>
    <w:p w14:paraId="1936C010" w14:textId="6472D205" w:rsidR="00652668" w:rsidRDefault="00652668">
      <w:pPr>
        <w:spacing w:line="276" w:lineRule="auto"/>
        <w:ind w:left="180" w:hanging="180"/>
        <w:jc w:val="both"/>
        <w:rPr>
          <w:rFonts w:ascii="Garamond" w:hAnsi="Garamond" w:cs="Garamond"/>
          <w:sz w:val="28"/>
          <w:szCs w:val="28"/>
        </w:rPr>
      </w:pPr>
    </w:p>
    <w:p w14:paraId="23EFEA1A" w14:textId="77777777" w:rsidR="00652668" w:rsidRPr="00B730A5" w:rsidRDefault="00652668">
      <w:pPr>
        <w:spacing w:line="276" w:lineRule="auto"/>
        <w:ind w:left="180" w:hanging="180"/>
        <w:jc w:val="both"/>
        <w:rPr>
          <w:rFonts w:ascii="Garamond" w:hAnsi="Garamond" w:cs="Garamond"/>
          <w:sz w:val="28"/>
          <w:szCs w:val="28"/>
        </w:rPr>
      </w:pPr>
    </w:p>
    <w:p w14:paraId="488D9F6B" w14:textId="77777777" w:rsidR="005340D6" w:rsidRPr="00B730A5" w:rsidRDefault="005340D6">
      <w:pPr>
        <w:spacing w:line="276" w:lineRule="auto"/>
        <w:jc w:val="center"/>
        <w:rPr>
          <w:rFonts w:ascii="Garamond" w:hAnsi="Garamond" w:cs="Garamond"/>
          <w:b/>
          <w:bCs/>
          <w:sz w:val="28"/>
          <w:szCs w:val="28"/>
        </w:rPr>
      </w:pPr>
    </w:p>
    <w:p w14:paraId="7C29B884" w14:textId="77777777" w:rsidR="006005E4" w:rsidRPr="00B730A5" w:rsidRDefault="006005E4" w:rsidP="00A278BA">
      <w:pPr>
        <w:spacing w:line="276" w:lineRule="auto"/>
        <w:ind w:left="4248"/>
        <w:rPr>
          <w:rFonts w:ascii="Garamond" w:hAnsi="Garamond" w:cs="Garamond"/>
          <w:color w:val="2E74B5"/>
          <w:sz w:val="28"/>
          <w:szCs w:val="28"/>
        </w:rPr>
      </w:pPr>
      <w:r w:rsidRPr="00B730A5">
        <w:rPr>
          <w:rFonts w:ascii="Garamond" w:hAnsi="Garamond" w:cs="Garamond"/>
          <w:b/>
          <w:bCs/>
          <w:color w:val="2E74B5"/>
          <w:sz w:val="28"/>
          <w:szCs w:val="28"/>
        </w:rPr>
        <w:lastRenderedPageBreak/>
        <w:t xml:space="preserve">Art. </w:t>
      </w:r>
      <w:r w:rsidR="00B64A4C" w:rsidRPr="00B730A5">
        <w:rPr>
          <w:rFonts w:ascii="Garamond" w:hAnsi="Garamond" w:cs="Garamond"/>
          <w:b/>
          <w:bCs/>
          <w:color w:val="2E74B5"/>
          <w:sz w:val="28"/>
          <w:szCs w:val="28"/>
        </w:rPr>
        <w:t>4</w:t>
      </w:r>
    </w:p>
    <w:p w14:paraId="67988853" w14:textId="77777777" w:rsidR="006005E4" w:rsidRPr="00B730A5" w:rsidRDefault="004C0186">
      <w:pPr>
        <w:pStyle w:val="Titolo1"/>
        <w:spacing w:line="276" w:lineRule="auto"/>
        <w:rPr>
          <w:rFonts w:ascii="Garamond" w:hAnsi="Garamond" w:cs="Garamond"/>
          <w:color w:val="2E74B5"/>
          <w:spacing w:val="2"/>
          <w:sz w:val="28"/>
          <w:szCs w:val="28"/>
        </w:rPr>
      </w:pPr>
      <w:r w:rsidRPr="00B730A5">
        <w:rPr>
          <w:rFonts w:ascii="Garamond" w:hAnsi="Garamond" w:cs="Garamond"/>
          <w:color w:val="2E74B5"/>
          <w:sz w:val="28"/>
          <w:szCs w:val="28"/>
        </w:rPr>
        <w:t>M</w:t>
      </w:r>
      <w:r w:rsidR="006005E4" w:rsidRPr="00B730A5">
        <w:rPr>
          <w:rFonts w:ascii="Garamond" w:hAnsi="Garamond" w:cs="Garamond"/>
          <w:color w:val="2E74B5"/>
          <w:sz w:val="28"/>
          <w:szCs w:val="28"/>
        </w:rPr>
        <w:t xml:space="preserve">odalità di erogazione </w:t>
      </w:r>
      <w:r w:rsidRPr="00B730A5">
        <w:rPr>
          <w:rFonts w:ascii="Garamond" w:hAnsi="Garamond" w:cs="Garamond"/>
          <w:color w:val="2E74B5"/>
          <w:sz w:val="28"/>
          <w:szCs w:val="28"/>
        </w:rPr>
        <w:t xml:space="preserve">del contributo </w:t>
      </w:r>
    </w:p>
    <w:p w14:paraId="61B2D967" w14:textId="77777777" w:rsidR="004C0186" w:rsidRPr="00B730A5" w:rsidRDefault="004C0186" w:rsidP="004C0186">
      <w:pPr>
        <w:suppressAutoHyphens w:val="0"/>
        <w:spacing w:after="120"/>
        <w:ind w:left="567" w:hanging="567"/>
        <w:jc w:val="both"/>
        <w:rPr>
          <w:rFonts w:ascii="Garamond" w:eastAsia="Calibri" w:hAnsi="Garamond"/>
          <w:sz w:val="24"/>
          <w:szCs w:val="24"/>
          <w:lang w:eastAsia="en-US"/>
        </w:rPr>
      </w:pPr>
    </w:p>
    <w:p w14:paraId="254B2AEC" w14:textId="77777777" w:rsidR="00D04AA7" w:rsidRPr="00B730A5" w:rsidRDefault="00D04AA7" w:rsidP="00D04AA7">
      <w:p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1.</w:t>
      </w:r>
      <w:r w:rsidR="003C2F27" w:rsidRPr="00B730A5">
        <w:rPr>
          <w:rFonts w:ascii="Garamond" w:eastAsia="Calibri" w:hAnsi="Garamond"/>
          <w:sz w:val="24"/>
          <w:szCs w:val="24"/>
          <w:lang w:eastAsia="en-US"/>
        </w:rPr>
        <w:t xml:space="preserve"> Il Soggetto</w:t>
      </w:r>
      <w:r w:rsidR="000F7ECF">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Esecutore</w:t>
      </w:r>
      <w:r w:rsidR="004C0186" w:rsidRPr="00B730A5">
        <w:rPr>
          <w:rFonts w:ascii="Garamond" w:eastAsia="Calibri" w:hAnsi="Garamond"/>
          <w:sz w:val="24"/>
          <w:szCs w:val="24"/>
          <w:lang w:eastAsia="en-US"/>
        </w:rPr>
        <w:t xml:space="preserve"> opta per l’erogazione delle rate </w:t>
      </w:r>
      <w:r w:rsidR="004C0186" w:rsidRPr="00652668">
        <w:rPr>
          <w:rFonts w:ascii="Garamond" w:eastAsia="Calibri" w:hAnsi="Garamond"/>
          <w:sz w:val="24"/>
          <w:szCs w:val="24"/>
          <w:lang w:eastAsia="en-US"/>
        </w:rPr>
        <w:t xml:space="preserve">per </w:t>
      </w:r>
      <w:r w:rsidR="004C0186" w:rsidRPr="00652668">
        <w:rPr>
          <w:rFonts w:ascii="Garamond" w:eastAsia="Calibri" w:hAnsi="Garamond"/>
          <w:sz w:val="24"/>
          <w:szCs w:val="24"/>
          <w:highlight w:val="lightGray"/>
          <w:lang w:eastAsia="en-US"/>
        </w:rPr>
        <w:t>[</w:t>
      </w:r>
      <w:r w:rsidR="004C0186" w:rsidRPr="00652668">
        <w:rPr>
          <w:rFonts w:ascii="Garamond" w:eastAsia="Calibri" w:hAnsi="Garamond"/>
          <w:i/>
          <w:sz w:val="24"/>
          <w:szCs w:val="24"/>
          <w:highlight w:val="lightGray"/>
          <w:lang w:eastAsia="en-US"/>
        </w:rPr>
        <w:t xml:space="preserve">stato </w:t>
      </w:r>
      <w:r w:rsidR="004C0186" w:rsidRPr="0019563D">
        <w:rPr>
          <w:rFonts w:ascii="Garamond" w:eastAsia="Calibri" w:hAnsi="Garamond"/>
          <w:i/>
          <w:sz w:val="24"/>
          <w:szCs w:val="24"/>
          <w:highlight w:val="lightGray"/>
          <w:lang w:eastAsia="en-US"/>
        </w:rPr>
        <w:t>d’avanzamento</w:t>
      </w:r>
      <w:r w:rsidR="004C0186" w:rsidRPr="0019563D">
        <w:rPr>
          <w:rFonts w:ascii="Garamond" w:eastAsia="Calibri" w:hAnsi="Garamond"/>
          <w:sz w:val="24"/>
          <w:szCs w:val="24"/>
          <w:highlight w:val="lightGray"/>
          <w:lang w:eastAsia="en-US"/>
        </w:rPr>
        <w:t xml:space="preserve"> o in </w:t>
      </w:r>
      <w:r w:rsidR="00C8347C" w:rsidRPr="0019563D">
        <w:rPr>
          <w:rFonts w:ascii="Garamond" w:eastAsia="Calibri" w:hAnsi="Garamond"/>
          <w:sz w:val="24"/>
          <w:szCs w:val="24"/>
          <w:highlight w:val="lightGray"/>
          <w:lang w:eastAsia="en-US"/>
        </w:rPr>
        <w:t xml:space="preserve">alternativa: </w:t>
      </w:r>
      <w:r w:rsidR="00C8347C" w:rsidRPr="0019563D">
        <w:rPr>
          <w:rFonts w:ascii="Garamond" w:eastAsia="Calibri" w:hAnsi="Garamond"/>
          <w:i/>
          <w:iCs/>
          <w:sz w:val="24"/>
          <w:szCs w:val="24"/>
          <w:highlight w:val="lightGray"/>
          <w:lang w:eastAsia="en-US"/>
        </w:rPr>
        <w:t>anticipazione</w:t>
      </w:r>
      <w:r w:rsidR="004C0186" w:rsidRPr="0019563D">
        <w:rPr>
          <w:rFonts w:ascii="Garamond" w:eastAsia="Calibri" w:hAnsi="Garamond"/>
          <w:sz w:val="24"/>
          <w:szCs w:val="24"/>
          <w:highlight w:val="lightGray"/>
          <w:lang w:eastAsia="en-US"/>
        </w:rPr>
        <w:t>],</w:t>
      </w:r>
      <w:r w:rsidR="004C0186" w:rsidRPr="00205AFF">
        <w:rPr>
          <w:rFonts w:ascii="Garamond" w:eastAsia="Calibri" w:hAnsi="Garamond"/>
          <w:sz w:val="24"/>
          <w:szCs w:val="24"/>
          <w:lang w:eastAsia="en-US"/>
        </w:rPr>
        <w:t xml:space="preserve"> </w:t>
      </w:r>
      <w:r w:rsidR="00205AFF">
        <w:rPr>
          <w:rFonts w:ascii="Garamond" w:eastAsia="Calibri" w:hAnsi="Garamond"/>
          <w:sz w:val="24"/>
          <w:szCs w:val="24"/>
          <w:lang w:eastAsia="en-US"/>
        </w:rPr>
        <w:t xml:space="preserve">ai </w:t>
      </w:r>
      <w:r w:rsidR="004C0186" w:rsidRPr="00205AFF">
        <w:rPr>
          <w:rFonts w:ascii="Garamond" w:eastAsia="Calibri" w:hAnsi="Garamond"/>
          <w:sz w:val="24"/>
          <w:szCs w:val="24"/>
          <w:lang w:eastAsia="en-US"/>
        </w:rPr>
        <w:t>sensi dell’articolo 26, comma 4 della legge n.125/2014</w:t>
      </w:r>
      <w:r w:rsidR="004C0186" w:rsidRPr="00B730A5">
        <w:rPr>
          <w:rFonts w:ascii="Garamond" w:eastAsia="Calibri" w:hAnsi="Garamond"/>
          <w:sz w:val="24"/>
          <w:szCs w:val="24"/>
          <w:lang w:eastAsia="en-US"/>
        </w:rPr>
        <w:t xml:space="preserve">. Le rate di contributo sono erogate secondo le modalità descritte </w:t>
      </w:r>
      <w:r w:rsidR="005C7885" w:rsidRPr="00B730A5">
        <w:rPr>
          <w:rFonts w:ascii="Garamond" w:eastAsia="Calibri" w:hAnsi="Garamond"/>
          <w:sz w:val="24"/>
          <w:szCs w:val="24"/>
          <w:lang w:eastAsia="en-US"/>
        </w:rPr>
        <w:t>nel presente articolo e ai sensi de</w:t>
      </w:r>
      <w:r w:rsidR="004C0186" w:rsidRPr="00B730A5">
        <w:rPr>
          <w:rFonts w:ascii="Garamond" w:eastAsia="Calibri" w:hAnsi="Garamond"/>
          <w:sz w:val="24"/>
          <w:szCs w:val="24"/>
          <w:lang w:eastAsia="en-US"/>
        </w:rPr>
        <w:t>ll’articolo 3</w:t>
      </w:r>
      <w:r w:rsidR="00563C82" w:rsidRPr="00B730A5">
        <w:rPr>
          <w:rFonts w:ascii="Garamond" w:eastAsia="Calibri" w:hAnsi="Garamond"/>
          <w:sz w:val="24"/>
          <w:szCs w:val="24"/>
          <w:lang w:eastAsia="en-US"/>
        </w:rPr>
        <w:t>.3</w:t>
      </w:r>
      <w:r w:rsidR="00205AFF">
        <w:rPr>
          <w:rFonts w:ascii="Garamond" w:eastAsia="Calibri" w:hAnsi="Garamond"/>
          <w:sz w:val="24"/>
          <w:szCs w:val="24"/>
          <w:lang w:eastAsia="en-US"/>
        </w:rPr>
        <w:t xml:space="preserve"> delle Procedure Generali e </w:t>
      </w:r>
      <w:r w:rsidR="00626D8C">
        <w:rPr>
          <w:rFonts w:ascii="Garamond" w:eastAsia="Calibri" w:hAnsi="Garamond"/>
          <w:sz w:val="24"/>
          <w:szCs w:val="24"/>
          <w:lang w:eastAsia="en-US"/>
        </w:rPr>
        <w:t>dell’articolo 9</w:t>
      </w:r>
      <w:r w:rsidR="00205AFF" w:rsidRPr="005812EA">
        <w:rPr>
          <w:rFonts w:ascii="Garamond" w:eastAsia="Calibri" w:hAnsi="Garamond"/>
          <w:sz w:val="24"/>
          <w:szCs w:val="24"/>
          <w:lang w:eastAsia="en-US"/>
        </w:rPr>
        <w:t>.2 del Bando.</w:t>
      </w:r>
      <w:r w:rsidR="00205AFF">
        <w:rPr>
          <w:rFonts w:ascii="Garamond" w:eastAsia="Calibri" w:hAnsi="Garamond"/>
          <w:sz w:val="24"/>
          <w:szCs w:val="24"/>
          <w:lang w:eastAsia="en-US"/>
        </w:rPr>
        <w:t xml:space="preserve"> </w:t>
      </w:r>
    </w:p>
    <w:p w14:paraId="4FBA65CB" w14:textId="0453EAC9" w:rsidR="006005E4" w:rsidRPr="00B730A5" w:rsidRDefault="00D04AA7" w:rsidP="00D04AA7">
      <w:pPr>
        <w:suppressAutoHyphens w:val="0"/>
        <w:spacing w:after="120"/>
        <w:jc w:val="both"/>
        <w:rPr>
          <w:rFonts w:ascii="Garamond" w:hAnsi="Garamond" w:cs="Garamond"/>
          <w:spacing w:val="2"/>
          <w:sz w:val="24"/>
          <w:szCs w:val="24"/>
        </w:rPr>
      </w:pPr>
      <w:r w:rsidRPr="00B730A5">
        <w:rPr>
          <w:rFonts w:ascii="Garamond" w:eastAsia="Calibri" w:hAnsi="Garamond"/>
          <w:sz w:val="24"/>
          <w:szCs w:val="24"/>
          <w:lang w:eastAsia="en-US"/>
        </w:rPr>
        <w:t>2.</w:t>
      </w:r>
      <w:r w:rsidR="000D32C7" w:rsidRPr="00B730A5">
        <w:rPr>
          <w:rFonts w:ascii="Garamond" w:eastAsia="Calibri" w:hAnsi="Garamond"/>
          <w:sz w:val="24"/>
          <w:szCs w:val="24"/>
          <w:lang w:eastAsia="en-US"/>
        </w:rPr>
        <w:t xml:space="preserve"> </w:t>
      </w:r>
      <w:r w:rsidR="004C0186" w:rsidRPr="00B730A5">
        <w:rPr>
          <w:rFonts w:ascii="Garamond" w:hAnsi="Garamond" w:cs="Garamond"/>
          <w:spacing w:val="2"/>
          <w:sz w:val="24"/>
          <w:szCs w:val="24"/>
        </w:rPr>
        <w:t xml:space="preserve">L’AICS erogherà </w:t>
      </w:r>
      <w:r w:rsidR="003C2F27" w:rsidRPr="00B730A5">
        <w:rPr>
          <w:rFonts w:ascii="Garamond" w:eastAsia="Calibri" w:hAnsi="Garamond"/>
          <w:sz w:val="24"/>
          <w:szCs w:val="24"/>
          <w:lang w:eastAsia="en-US"/>
        </w:rPr>
        <w:t>al Soggetto Esecutore</w:t>
      </w:r>
      <w:r w:rsidR="004C0186" w:rsidRPr="00B730A5">
        <w:rPr>
          <w:rFonts w:ascii="Garamond" w:hAnsi="Garamond" w:cs="Garamond"/>
          <w:spacing w:val="2"/>
          <w:sz w:val="24"/>
          <w:szCs w:val="24"/>
        </w:rPr>
        <w:t xml:space="preserve">, per la realizzazione dell’iniziativa, un contributo di </w:t>
      </w:r>
      <w:r w:rsidR="00652668">
        <w:rPr>
          <w:rFonts w:ascii="Garamond" w:hAnsi="Garamond" w:cs="Garamond"/>
          <w:spacing w:val="2"/>
          <w:sz w:val="24"/>
          <w:szCs w:val="24"/>
          <w:highlight w:val="yellow"/>
        </w:rPr>
        <w:t>E</w:t>
      </w:r>
      <w:r w:rsidR="006005E4" w:rsidRPr="00205AFF">
        <w:rPr>
          <w:rFonts w:ascii="Garamond" w:hAnsi="Garamond" w:cs="Garamond"/>
          <w:spacing w:val="2"/>
          <w:sz w:val="24"/>
          <w:szCs w:val="24"/>
          <w:highlight w:val="yellow"/>
        </w:rPr>
        <w:t xml:space="preserve">uro </w:t>
      </w:r>
      <w:r w:rsidR="004C22FC">
        <w:rPr>
          <w:rFonts w:ascii="Garamond" w:hAnsi="Garamond" w:cs="Garamond"/>
          <w:spacing w:val="2"/>
          <w:sz w:val="24"/>
          <w:szCs w:val="24"/>
          <w:highlight w:val="yellow"/>
        </w:rPr>
        <w:t xml:space="preserve">   </w:t>
      </w:r>
      <w:proofErr w:type="gramStart"/>
      <w:r w:rsidR="004C22FC">
        <w:rPr>
          <w:rFonts w:ascii="Garamond" w:hAnsi="Garamond" w:cs="Garamond"/>
          <w:spacing w:val="2"/>
          <w:sz w:val="24"/>
          <w:szCs w:val="24"/>
          <w:highlight w:val="yellow"/>
        </w:rPr>
        <w:t xml:space="preserve">   </w:t>
      </w:r>
      <w:r w:rsidR="004C0186" w:rsidRPr="00205AFF">
        <w:rPr>
          <w:rFonts w:ascii="Garamond" w:hAnsi="Garamond" w:cs="Garamond"/>
          <w:b/>
          <w:bCs/>
          <w:spacing w:val="2"/>
          <w:sz w:val="24"/>
          <w:szCs w:val="24"/>
          <w:highlight w:val="yellow"/>
        </w:rPr>
        <w:t>[</w:t>
      </w:r>
      <w:proofErr w:type="gramEnd"/>
      <w:r w:rsidR="00CC611F" w:rsidRPr="00205AFF">
        <w:rPr>
          <w:rFonts w:ascii="Garamond" w:hAnsi="Garamond" w:cs="Garamond"/>
          <w:b/>
          <w:bCs/>
          <w:spacing w:val="2"/>
          <w:sz w:val="24"/>
          <w:szCs w:val="24"/>
          <w:highlight w:val="yellow"/>
        </w:rPr>
        <w:t xml:space="preserve">   </w:t>
      </w:r>
      <w:r w:rsidR="004C0186" w:rsidRPr="00205AFF">
        <w:rPr>
          <w:rFonts w:ascii="Garamond" w:hAnsi="Garamond" w:cs="Garamond"/>
          <w:b/>
          <w:bCs/>
          <w:spacing w:val="2"/>
          <w:sz w:val="24"/>
          <w:szCs w:val="24"/>
          <w:highlight w:val="yellow"/>
        </w:rPr>
        <w:t>]</w:t>
      </w:r>
      <w:r w:rsidR="00CC611F" w:rsidRPr="00205AFF">
        <w:rPr>
          <w:rFonts w:ascii="Garamond" w:hAnsi="Garamond" w:cs="Garamond"/>
          <w:spacing w:val="2"/>
          <w:sz w:val="24"/>
          <w:szCs w:val="24"/>
          <w:highlight w:val="yellow"/>
        </w:rPr>
        <w:t xml:space="preserve"> </w:t>
      </w:r>
      <w:r w:rsidR="006005E4" w:rsidRPr="00205AFF">
        <w:rPr>
          <w:rFonts w:ascii="Garamond" w:hAnsi="Garamond" w:cs="Garamond"/>
          <w:spacing w:val="2"/>
          <w:sz w:val="24"/>
          <w:szCs w:val="24"/>
          <w:highlight w:val="yellow"/>
        </w:rPr>
        <w:t xml:space="preserve">( </w:t>
      </w:r>
      <w:r w:rsidR="006005E4" w:rsidRPr="00205AFF">
        <w:rPr>
          <w:rFonts w:ascii="Garamond" w:hAnsi="Garamond" w:cs="Garamond"/>
          <w:i/>
          <w:spacing w:val="2"/>
          <w:sz w:val="24"/>
          <w:szCs w:val="24"/>
          <w:highlight w:val="yellow"/>
        </w:rPr>
        <w:t>importo in lettere/00</w:t>
      </w:r>
      <w:r w:rsidR="004C0186" w:rsidRPr="00205AFF">
        <w:rPr>
          <w:rFonts w:ascii="Garamond" w:hAnsi="Garamond" w:cs="Garamond"/>
          <w:spacing w:val="2"/>
          <w:sz w:val="24"/>
          <w:szCs w:val="24"/>
          <w:highlight w:val="yellow"/>
        </w:rPr>
        <w:t xml:space="preserve">), </w:t>
      </w:r>
      <w:r w:rsidR="006005E4" w:rsidRPr="00205AFF">
        <w:rPr>
          <w:rFonts w:ascii="Garamond" w:hAnsi="Garamond" w:cs="Garamond"/>
          <w:spacing w:val="2"/>
          <w:sz w:val="24"/>
          <w:szCs w:val="24"/>
        </w:rPr>
        <w:t>come segue</w:t>
      </w:r>
      <w:r w:rsidR="006005E4" w:rsidRPr="00B730A5">
        <w:rPr>
          <w:rFonts w:ascii="Garamond" w:hAnsi="Garamond" w:cs="Garamond"/>
          <w:spacing w:val="2"/>
          <w:sz w:val="24"/>
          <w:szCs w:val="24"/>
        </w:rPr>
        <w:t xml:space="preserve">: </w:t>
      </w:r>
    </w:p>
    <w:p w14:paraId="3CDFF037" w14:textId="77777777" w:rsidR="00205AFF" w:rsidRDefault="00205AFF" w:rsidP="00205AFF">
      <w:pPr>
        <w:spacing w:line="276" w:lineRule="auto"/>
        <w:jc w:val="both"/>
        <w:rPr>
          <w:rFonts w:ascii="Garamond" w:eastAsia="Calibri" w:hAnsi="Garamond"/>
          <w:sz w:val="24"/>
          <w:szCs w:val="24"/>
          <w:highlight w:val="lightGray"/>
          <w:lang w:eastAsia="en-US"/>
        </w:rPr>
      </w:pPr>
    </w:p>
    <w:p w14:paraId="760F5527" w14:textId="77777777" w:rsidR="00205AFF" w:rsidRPr="00B730A5" w:rsidRDefault="00205AFF" w:rsidP="00205AFF">
      <w:pPr>
        <w:spacing w:line="276" w:lineRule="auto"/>
        <w:jc w:val="both"/>
        <w:rPr>
          <w:rFonts w:ascii="Garamond" w:eastAsia="Calibri" w:hAnsi="Garamond"/>
          <w:sz w:val="24"/>
          <w:szCs w:val="24"/>
          <w:lang w:eastAsia="en-US"/>
        </w:rPr>
      </w:pPr>
      <w:r w:rsidRPr="0019563D">
        <w:rPr>
          <w:rFonts w:ascii="Garamond" w:eastAsia="Calibri" w:hAnsi="Garamond"/>
          <w:sz w:val="24"/>
          <w:szCs w:val="24"/>
          <w:highlight w:val="lightGray"/>
          <w:lang w:eastAsia="en-US"/>
        </w:rPr>
        <w:t>(</w:t>
      </w:r>
      <w:r>
        <w:rPr>
          <w:rFonts w:ascii="Garamond" w:eastAsia="Calibri" w:hAnsi="Garamond"/>
          <w:sz w:val="24"/>
          <w:szCs w:val="24"/>
          <w:highlight w:val="lightGray"/>
          <w:lang w:eastAsia="en-US"/>
        </w:rPr>
        <w:t xml:space="preserve">Per Soggetto Esecutore: </w:t>
      </w:r>
      <w:r>
        <w:rPr>
          <w:rFonts w:ascii="Garamond" w:eastAsia="Calibri" w:hAnsi="Garamond"/>
          <w:i/>
          <w:sz w:val="24"/>
          <w:szCs w:val="24"/>
          <w:highlight w:val="lightGray"/>
          <w:lang w:eastAsia="en-US"/>
        </w:rPr>
        <w:t>S</w:t>
      </w:r>
      <w:r w:rsidRPr="0019563D">
        <w:rPr>
          <w:rFonts w:ascii="Garamond" w:eastAsia="Calibri" w:hAnsi="Garamond"/>
          <w:i/>
          <w:sz w:val="24"/>
          <w:szCs w:val="24"/>
          <w:highlight w:val="lightGray"/>
          <w:lang w:eastAsia="en-US"/>
        </w:rPr>
        <w:t xml:space="preserve">cegliere un’opzione tra le </w:t>
      </w:r>
      <w:r>
        <w:rPr>
          <w:rFonts w:ascii="Garamond" w:eastAsia="Calibri" w:hAnsi="Garamond"/>
          <w:i/>
          <w:sz w:val="24"/>
          <w:szCs w:val="24"/>
          <w:highlight w:val="lightGray"/>
          <w:lang w:eastAsia="en-US"/>
        </w:rPr>
        <w:t>due</w:t>
      </w:r>
      <w:r w:rsidRPr="0019563D">
        <w:rPr>
          <w:rFonts w:ascii="Garamond" w:eastAsia="Calibri" w:hAnsi="Garamond"/>
          <w:i/>
          <w:sz w:val="24"/>
          <w:szCs w:val="24"/>
          <w:highlight w:val="lightGray"/>
          <w:lang w:eastAsia="en-US"/>
        </w:rPr>
        <w:t xml:space="preserve"> proposte di seguito</w:t>
      </w:r>
      <w:r>
        <w:rPr>
          <w:rFonts w:ascii="Garamond" w:eastAsia="Calibri" w:hAnsi="Garamond"/>
          <w:i/>
          <w:sz w:val="24"/>
          <w:szCs w:val="24"/>
          <w:highlight w:val="lightGray"/>
          <w:lang w:eastAsia="en-US"/>
        </w:rPr>
        <w:t xml:space="preserve"> ed eliminare l’altra</w:t>
      </w:r>
      <w:r w:rsidRPr="0019563D">
        <w:rPr>
          <w:rFonts w:ascii="Garamond" w:eastAsia="Calibri" w:hAnsi="Garamond"/>
          <w:sz w:val="24"/>
          <w:szCs w:val="24"/>
          <w:highlight w:val="lightGray"/>
          <w:lang w:eastAsia="en-US"/>
        </w:rPr>
        <w:t>)</w:t>
      </w:r>
      <w:r w:rsidRPr="00B730A5">
        <w:rPr>
          <w:rFonts w:ascii="Garamond" w:eastAsia="Calibri" w:hAnsi="Garamond"/>
          <w:sz w:val="24"/>
          <w:szCs w:val="24"/>
          <w:lang w:eastAsia="en-US"/>
        </w:rPr>
        <w:t xml:space="preserve"> </w:t>
      </w:r>
    </w:p>
    <w:p w14:paraId="4542BDF1" w14:textId="77777777" w:rsidR="00DC0F6C" w:rsidRPr="00B730A5" w:rsidRDefault="00DC0F6C" w:rsidP="00DC0F6C">
      <w:pPr>
        <w:suppressAutoHyphens w:val="0"/>
        <w:spacing w:after="120"/>
        <w:jc w:val="both"/>
        <w:rPr>
          <w:rFonts w:ascii="Garamond" w:eastAsia="Calibri" w:hAnsi="Garamond"/>
          <w:sz w:val="24"/>
          <w:szCs w:val="24"/>
          <w:lang w:eastAsia="en-US"/>
        </w:rPr>
      </w:pPr>
    </w:p>
    <w:p w14:paraId="2C7D9B4C" w14:textId="77777777" w:rsidR="00DC0F6C" w:rsidRPr="00B730A5" w:rsidRDefault="00DC0F6C" w:rsidP="00205AFF">
      <w:pPr>
        <w:numPr>
          <w:ilvl w:val="0"/>
          <w:numId w:val="12"/>
        </w:num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 xml:space="preserve"> Erogazione per stato di avanzamento</w:t>
      </w:r>
      <w:r w:rsidR="00D144CD">
        <w:rPr>
          <w:rFonts w:ascii="Garamond" w:eastAsia="Calibri" w:hAnsi="Garamond"/>
          <w:sz w:val="24"/>
          <w:szCs w:val="24"/>
          <w:lang w:eastAsia="en-US"/>
        </w:rPr>
        <w:t xml:space="preserve"> SAL</w:t>
      </w:r>
      <w:r w:rsidRPr="00B730A5">
        <w:rPr>
          <w:rFonts w:ascii="Garamond" w:eastAsia="Calibri" w:hAnsi="Garamond"/>
          <w:sz w:val="24"/>
          <w:szCs w:val="24"/>
          <w:lang w:eastAsia="en-US"/>
        </w:rPr>
        <w:t xml:space="preserve">:  </w:t>
      </w:r>
    </w:p>
    <w:p w14:paraId="69BB76CB" w14:textId="77777777" w:rsidR="00A15B93" w:rsidRPr="00B730A5" w:rsidRDefault="00A15B93" w:rsidP="00A15B93">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Prima </w:t>
      </w:r>
      <w:proofErr w:type="gramStart"/>
      <w:r w:rsidRPr="00B730A5">
        <w:rPr>
          <w:rFonts w:ascii="Garamond" w:hAnsi="Garamond"/>
          <w:snapToGrid w:val="0"/>
          <w:sz w:val="24"/>
          <w:szCs w:val="24"/>
          <w:lang w:eastAsia="en-US"/>
        </w:rPr>
        <w:t>rata :</w:t>
      </w:r>
      <w:proofErr w:type="gramEnd"/>
      <w:r w:rsidRPr="00B730A5">
        <w:rPr>
          <w:rFonts w:ascii="Garamond" w:hAnsi="Garamond"/>
          <w:snapToGrid w:val="0"/>
          <w:sz w:val="24"/>
          <w:szCs w:val="24"/>
          <w:lang w:eastAsia="en-US"/>
        </w:rPr>
        <w:t xml:space="preserve"> </w:t>
      </w:r>
      <w:r w:rsidRPr="0019563D">
        <w:rPr>
          <w:rFonts w:ascii="Garamond" w:hAnsi="Garamond"/>
          <w:snapToGrid w:val="0"/>
          <w:sz w:val="24"/>
          <w:szCs w:val="24"/>
          <w:highlight w:val="lightGray"/>
          <w:lang w:eastAsia="en-US"/>
        </w:rPr>
        <w:t>€__________</w:t>
      </w:r>
      <w:r w:rsidRPr="00B730A5">
        <w:rPr>
          <w:rFonts w:ascii="Garamond" w:hAnsi="Garamond"/>
          <w:snapToGrid w:val="0"/>
          <w:sz w:val="24"/>
          <w:szCs w:val="24"/>
          <w:lang w:eastAsia="en-US"/>
        </w:rPr>
        <w:t xml:space="preserve">  pari al 40% del contributo dell’AICS </w:t>
      </w:r>
      <w:r w:rsidRPr="00B730A5">
        <w:rPr>
          <w:rFonts w:ascii="Garamond" w:hAnsi="Garamond"/>
          <w:b/>
          <w:snapToGrid w:val="0"/>
          <w:sz w:val="24"/>
          <w:szCs w:val="24"/>
          <w:lang w:eastAsia="en-US"/>
        </w:rPr>
        <w:t>al raggiunto speso del 30% dell’importo totale del Progetto,</w:t>
      </w:r>
      <w:r w:rsidRPr="00B730A5">
        <w:rPr>
          <w:rFonts w:ascii="Garamond" w:hAnsi="Garamond"/>
          <w:snapToGrid w:val="0"/>
          <w:sz w:val="24"/>
          <w:szCs w:val="24"/>
          <w:lang w:eastAsia="en-US"/>
        </w:rPr>
        <w:t xml:space="preserve"> al netto dei costi inammissibili certificati dal Revisore esterno e/o di altri costi inammissibili riscontrati dalle </w:t>
      </w:r>
      <w:r w:rsidRPr="00B730A5">
        <w:rPr>
          <w:rFonts w:ascii="Garamond" w:hAnsi="Garamond"/>
          <w:b/>
          <w:snapToGrid w:val="0"/>
          <w:sz w:val="24"/>
          <w:szCs w:val="24"/>
          <w:lang w:eastAsia="en-US"/>
        </w:rPr>
        <w:t xml:space="preserve">verifiche effettuate da parte dell’AICS </w:t>
      </w:r>
      <w:r w:rsidRPr="00B730A5">
        <w:rPr>
          <w:rFonts w:ascii="Garamond" w:hAnsi="Garamond"/>
          <w:snapToGrid w:val="0"/>
          <w:sz w:val="24"/>
          <w:szCs w:val="24"/>
          <w:lang w:eastAsia="en-US"/>
        </w:rPr>
        <w:t>;</w:t>
      </w:r>
    </w:p>
    <w:p w14:paraId="57C92ED3" w14:textId="77777777" w:rsidR="00A15B93" w:rsidRPr="00B730A5" w:rsidRDefault="00A15B93" w:rsidP="00A15B93">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Seconda rata: </w:t>
      </w:r>
      <w:r w:rsidRPr="0019563D">
        <w:rPr>
          <w:rFonts w:ascii="Garamond" w:hAnsi="Garamond"/>
          <w:snapToGrid w:val="0"/>
          <w:sz w:val="24"/>
          <w:szCs w:val="24"/>
          <w:highlight w:val="lightGray"/>
          <w:lang w:eastAsia="en-US"/>
        </w:rPr>
        <w:t>€_________</w:t>
      </w:r>
      <w:r w:rsidRPr="00B730A5">
        <w:rPr>
          <w:rFonts w:ascii="Garamond" w:hAnsi="Garamond"/>
          <w:snapToGrid w:val="0"/>
          <w:sz w:val="24"/>
          <w:szCs w:val="24"/>
          <w:lang w:eastAsia="en-US"/>
        </w:rPr>
        <w:t xml:space="preserve"> pari al 40% del contributo dell’AICS </w:t>
      </w:r>
      <w:r w:rsidRPr="00B730A5">
        <w:rPr>
          <w:rFonts w:ascii="Garamond" w:hAnsi="Garamond"/>
          <w:b/>
          <w:snapToGrid w:val="0"/>
          <w:sz w:val="24"/>
          <w:szCs w:val="24"/>
          <w:lang w:eastAsia="en-US"/>
        </w:rPr>
        <w:t xml:space="preserve">al raggiunto speso del 70% dell’importo totale del Progetto, </w:t>
      </w:r>
      <w:r w:rsidRPr="00B730A5">
        <w:rPr>
          <w:rFonts w:ascii="Garamond" w:hAnsi="Garamond"/>
          <w:snapToGrid w:val="0"/>
          <w:sz w:val="24"/>
          <w:szCs w:val="24"/>
          <w:lang w:eastAsia="en-US"/>
        </w:rPr>
        <w:t xml:space="preserve">al netto dei costi inammissibili certificati dal Revisore esterno e/o di altri costi inammissibili riscontrati dalle </w:t>
      </w:r>
      <w:r w:rsidRPr="00B730A5">
        <w:rPr>
          <w:rFonts w:ascii="Garamond" w:hAnsi="Garamond"/>
          <w:b/>
          <w:snapToGrid w:val="0"/>
          <w:sz w:val="24"/>
          <w:szCs w:val="24"/>
          <w:lang w:eastAsia="en-US"/>
        </w:rPr>
        <w:t>verifich</w:t>
      </w:r>
      <w:r w:rsidR="00F44C9C" w:rsidRPr="00B730A5">
        <w:rPr>
          <w:rFonts w:ascii="Garamond" w:hAnsi="Garamond"/>
          <w:b/>
          <w:snapToGrid w:val="0"/>
          <w:sz w:val="24"/>
          <w:szCs w:val="24"/>
          <w:lang w:eastAsia="en-US"/>
        </w:rPr>
        <w:t>e effettuate da parte dell’AICS</w:t>
      </w:r>
      <w:r w:rsidRPr="00B730A5">
        <w:rPr>
          <w:rFonts w:ascii="Garamond" w:hAnsi="Garamond"/>
          <w:snapToGrid w:val="0"/>
          <w:sz w:val="24"/>
          <w:szCs w:val="24"/>
          <w:lang w:eastAsia="en-US"/>
        </w:rPr>
        <w:t>;</w:t>
      </w:r>
    </w:p>
    <w:p w14:paraId="5C162FC4" w14:textId="77777777" w:rsidR="00A15B93" w:rsidRPr="00B730A5" w:rsidRDefault="00A15B93" w:rsidP="00A15B93">
      <w:pPr>
        <w:suppressAutoHyphens w:val="0"/>
        <w:spacing w:line="276" w:lineRule="auto"/>
        <w:jc w:val="both"/>
        <w:rPr>
          <w:rFonts w:ascii="Garamond" w:hAnsi="Garamond"/>
          <w:snapToGrid w:val="0"/>
          <w:sz w:val="24"/>
          <w:szCs w:val="24"/>
          <w:lang w:eastAsia="en-US"/>
        </w:rPr>
      </w:pPr>
      <w:proofErr w:type="gramStart"/>
      <w:r w:rsidRPr="00B730A5">
        <w:rPr>
          <w:rFonts w:ascii="Garamond" w:hAnsi="Garamond"/>
          <w:snapToGrid w:val="0"/>
          <w:sz w:val="24"/>
          <w:szCs w:val="24"/>
          <w:lang w:eastAsia="en-US"/>
        </w:rPr>
        <w:t>Saldo</w:t>
      </w:r>
      <w:r w:rsidRPr="0019563D">
        <w:rPr>
          <w:rFonts w:ascii="Garamond" w:hAnsi="Garamond"/>
          <w:snapToGrid w:val="0"/>
          <w:sz w:val="24"/>
          <w:szCs w:val="24"/>
          <w:highlight w:val="lightGray"/>
          <w:lang w:eastAsia="en-US"/>
        </w:rPr>
        <w:t xml:space="preserve">:   </w:t>
      </w:r>
      <w:proofErr w:type="gramEnd"/>
      <w:r w:rsidRPr="0019563D">
        <w:rPr>
          <w:rFonts w:ascii="Garamond" w:hAnsi="Garamond"/>
          <w:snapToGrid w:val="0"/>
          <w:sz w:val="24"/>
          <w:szCs w:val="24"/>
          <w:highlight w:val="lightGray"/>
          <w:lang w:eastAsia="en-US"/>
        </w:rPr>
        <w:t xml:space="preserve">      €__________</w:t>
      </w:r>
      <w:r w:rsidRPr="00B730A5">
        <w:rPr>
          <w:rFonts w:ascii="Garamond" w:hAnsi="Garamond"/>
          <w:snapToGrid w:val="0"/>
          <w:sz w:val="24"/>
          <w:szCs w:val="24"/>
          <w:lang w:eastAsia="en-US"/>
        </w:rPr>
        <w:t xml:space="preserve">  pari al 20% del contributo dell’AICS </w:t>
      </w:r>
      <w:r w:rsidRPr="00B730A5">
        <w:rPr>
          <w:rFonts w:ascii="Garamond" w:hAnsi="Garamond"/>
          <w:b/>
          <w:snapToGrid w:val="0"/>
          <w:sz w:val="24"/>
          <w:szCs w:val="24"/>
          <w:lang w:eastAsia="en-US"/>
        </w:rPr>
        <w:t>ad approvazione definitiva</w:t>
      </w:r>
      <w:r w:rsidRPr="00B730A5">
        <w:rPr>
          <w:rFonts w:ascii="Garamond" w:hAnsi="Garamond"/>
          <w:snapToGrid w:val="0"/>
          <w:sz w:val="24"/>
          <w:szCs w:val="24"/>
          <w:lang w:eastAsia="en-US"/>
        </w:rPr>
        <w:t xml:space="preserve"> del rapporto e della rendicontazione finale, al netto dei costi inammissibili certificati dal Revisore esterno e/o di altri costi inammissibili riscontrati dalle </w:t>
      </w:r>
      <w:r w:rsidRPr="00B730A5">
        <w:rPr>
          <w:rFonts w:ascii="Garamond" w:hAnsi="Garamond"/>
          <w:b/>
          <w:snapToGrid w:val="0"/>
          <w:sz w:val="24"/>
          <w:szCs w:val="24"/>
          <w:lang w:eastAsia="en-US"/>
        </w:rPr>
        <w:t>verifiche effettuate da parte dell’AICS</w:t>
      </w:r>
      <w:r w:rsidRPr="00B730A5">
        <w:rPr>
          <w:rFonts w:ascii="Garamond" w:hAnsi="Garamond"/>
          <w:snapToGrid w:val="0"/>
          <w:sz w:val="24"/>
          <w:szCs w:val="24"/>
          <w:lang w:eastAsia="en-US"/>
        </w:rPr>
        <w:t>.</w:t>
      </w:r>
    </w:p>
    <w:p w14:paraId="5A33473F" w14:textId="77777777" w:rsidR="00DC0F6C" w:rsidRPr="00B730A5" w:rsidRDefault="00DC0F6C" w:rsidP="00DC0F6C">
      <w:pPr>
        <w:suppressAutoHyphens w:val="0"/>
        <w:spacing w:after="120"/>
        <w:jc w:val="both"/>
        <w:rPr>
          <w:rFonts w:ascii="Garamond" w:eastAsia="Calibri" w:hAnsi="Garamond"/>
          <w:i/>
          <w:sz w:val="24"/>
          <w:szCs w:val="24"/>
          <w:lang w:eastAsia="en-US"/>
        </w:rPr>
      </w:pPr>
    </w:p>
    <w:p w14:paraId="7C411BF1" w14:textId="77777777" w:rsidR="004A38C5" w:rsidRPr="00B730A5" w:rsidRDefault="004A38C5" w:rsidP="00205AFF">
      <w:pPr>
        <w:numPr>
          <w:ilvl w:val="0"/>
          <w:numId w:val="12"/>
        </w:numPr>
        <w:suppressAutoHyphens w:val="0"/>
        <w:spacing w:after="120"/>
        <w:jc w:val="both"/>
        <w:rPr>
          <w:rFonts w:ascii="Garamond" w:eastAsia="Calibri" w:hAnsi="Garamond"/>
          <w:sz w:val="24"/>
          <w:szCs w:val="24"/>
          <w:lang w:eastAsia="en-US"/>
        </w:rPr>
      </w:pPr>
      <w:r w:rsidRPr="00B730A5">
        <w:rPr>
          <w:rFonts w:ascii="Garamond" w:eastAsia="Calibri" w:hAnsi="Garamond"/>
          <w:sz w:val="24"/>
          <w:szCs w:val="24"/>
          <w:lang w:eastAsia="en-US"/>
        </w:rPr>
        <w:t xml:space="preserve"> Erogazione per anticipazione:</w:t>
      </w:r>
    </w:p>
    <w:p w14:paraId="68D9E782" w14:textId="77777777" w:rsidR="00F00C2A" w:rsidRPr="00B730A5" w:rsidRDefault="00F00C2A" w:rsidP="00F00C2A">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Prima </w:t>
      </w:r>
      <w:proofErr w:type="gramStart"/>
      <w:r w:rsidRPr="00B730A5">
        <w:rPr>
          <w:rFonts w:ascii="Garamond" w:hAnsi="Garamond"/>
          <w:snapToGrid w:val="0"/>
          <w:sz w:val="24"/>
          <w:szCs w:val="24"/>
          <w:lang w:eastAsia="en-US"/>
        </w:rPr>
        <w:t>rata :</w:t>
      </w:r>
      <w:proofErr w:type="gramEnd"/>
      <w:r w:rsidRPr="00B730A5">
        <w:rPr>
          <w:rFonts w:ascii="Garamond" w:hAnsi="Garamond"/>
          <w:snapToGrid w:val="0"/>
          <w:sz w:val="24"/>
          <w:szCs w:val="24"/>
          <w:lang w:eastAsia="en-US"/>
        </w:rPr>
        <w:t xml:space="preserve"> </w:t>
      </w:r>
      <w:r w:rsidR="00205AFF">
        <w:rPr>
          <w:rFonts w:ascii="Garamond" w:hAnsi="Garamond"/>
          <w:snapToGrid w:val="0"/>
          <w:sz w:val="24"/>
          <w:szCs w:val="24"/>
          <w:highlight w:val="lightGray"/>
          <w:lang w:eastAsia="en-US"/>
        </w:rPr>
        <w:t xml:space="preserve">€__________  </w:t>
      </w:r>
      <w:r w:rsidR="00205AFF" w:rsidRPr="004C22FC">
        <w:rPr>
          <w:rFonts w:ascii="Garamond" w:hAnsi="Garamond"/>
          <w:snapToGrid w:val="0"/>
          <w:sz w:val="24"/>
          <w:szCs w:val="24"/>
          <w:lang w:eastAsia="en-US"/>
        </w:rPr>
        <w:t>pari al 6</w:t>
      </w:r>
      <w:r w:rsidRPr="004C22FC">
        <w:rPr>
          <w:rFonts w:ascii="Garamond" w:hAnsi="Garamond"/>
          <w:snapToGrid w:val="0"/>
          <w:sz w:val="24"/>
          <w:szCs w:val="24"/>
          <w:lang w:eastAsia="en-US"/>
        </w:rPr>
        <w:t>0%</w:t>
      </w:r>
      <w:r w:rsidRPr="00B730A5">
        <w:rPr>
          <w:rFonts w:ascii="Garamond" w:hAnsi="Garamond"/>
          <w:snapToGrid w:val="0"/>
          <w:sz w:val="24"/>
          <w:szCs w:val="24"/>
          <w:lang w:eastAsia="en-US"/>
        </w:rPr>
        <w:t xml:space="preserve"> del contributo </w:t>
      </w:r>
      <w:r w:rsidR="00205AFF">
        <w:rPr>
          <w:rFonts w:ascii="Garamond" w:hAnsi="Garamond"/>
          <w:snapToGrid w:val="0"/>
          <w:sz w:val="24"/>
          <w:szCs w:val="24"/>
          <w:lang w:eastAsia="en-US"/>
        </w:rPr>
        <w:t xml:space="preserve">complessivo di </w:t>
      </w:r>
      <w:r w:rsidRPr="00B730A5">
        <w:rPr>
          <w:rFonts w:ascii="Garamond" w:hAnsi="Garamond"/>
          <w:snapToGrid w:val="0"/>
          <w:sz w:val="24"/>
          <w:szCs w:val="24"/>
          <w:lang w:eastAsia="en-US"/>
        </w:rPr>
        <w:t xml:space="preserve">AICS </w:t>
      </w:r>
      <w:r w:rsidR="008A5DA9">
        <w:rPr>
          <w:rFonts w:ascii="Garamond" w:hAnsi="Garamond"/>
          <w:b/>
          <w:snapToGrid w:val="0"/>
          <w:sz w:val="24"/>
          <w:szCs w:val="24"/>
          <w:lang w:eastAsia="en-US"/>
        </w:rPr>
        <w:t xml:space="preserve">alla firma </w:t>
      </w:r>
      <w:r w:rsidR="00205AFF">
        <w:rPr>
          <w:rFonts w:ascii="Garamond" w:hAnsi="Garamond"/>
          <w:b/>
          <w:snapToGrid w:val="0"/>
          <w:sz w:val="24"/>
          <w:szCs w:val="24"/>
          <w:lang w:eastAsia="en-US"/>
        </w:rPr>
        <w:t xml:space="preserve"> del </w:t>
      </w:r>
      <w:r w:rsidRPr="00B730A5">
        <w:rPr>
          <w:rFonts w:ascii="Garamond" w:hAnsi="Garamond"/>
          <w:b/>
          <w:snapToGrid w:val="0"/>
          <w:sz w:val="24"/>
          <w:szCs w:val="24"/>
          <w:lang w:eastAsia="en-US"/>
        </w:rPr>
        <w:t xml:space="preserve"> Con</w:t>
      </w:r>
      <w:r w:rsidR="00205AFF">
        <w:rPr>
          <w:rFonts w:ascii="Garamond" w:hAnsi="Garamond"/>
          <w:b/>
          <w:snapToGrid w:val="0"/>
          <w:sz w:val="24"/>
          <w:szCs w:val="24"/>
          <w:lang w:eastAsia="en-US"/>
        </w:rPr>
        <w:t>tratto</w:t>
      </w:r>
      <w:r w:rsidRPr="00B730A5">
        <w:rPr>
          <w:rFonts w:ascii="Garamond" w:hAnsi="Garamond"/>
          <w:b/>
          <w:snapToGrid w:val="0"/>
          <w:sz w:val="24"/>
          <w:szCs w:val="24"/>
          <w:lang w:eastAsia="en-US"/>
        </w:rPr>
        <w:t xml:space="preserve"> e comunque non oltre il termine di cui all’articolo 3.3.2.1 delle Procedure Generali</w:t>
      </w:r>
      <w:r w:rsidRPr="00B730A5">
        <w:rPr>
          <w:rFonts w:ascii="Garamond" w:hAnsi="Garamond"/>
          <w:snapToGrid w:val="0"/>
          <w:sz w:val="24"/>
          <w:szCs w:val="24"/>
          <w:lang w:eastAsia="en-US"/>
        </w:rPr>
        <w:t>;</w:t>
      </w:r>
    </w:p>
    <w:p w14:paraId="0A9342EB" w14:textId="77777777" w:rsidR="00F00C2A" w:rsidRDefault="00F00C2A" w:rsidP="00F00C2A">
      <w:pPr>
        <w:suppressAutoHyphens w:val="0"/>
        <w:spacing w:line="276" w:lineRule="auto"/>
        <w:jc w:val="both"/>
        <w:rPr>
          <w:rFonts w:ascii="Garamond" w:hAnsi="Garamond"/>
          <w:snapToGrid w:val="0"/>
          <w:sz w:val="24"/>
          <w:szCs w:val="24"/>
          <w:lang w:eastAsia="en-US"/>
        </w:rPr>
      </w:pPr>
      <w:r w:rsidRPr="00B730A5">
        <w:rPr>
          <w:rFonts w:ascii="Garamond" w:hAnsi="Garamond"/>
          <w:snapToGrid w:val="0"/>
          <w:sz w:val="24"/>
          <w:szCs w:val="24"/>
          <w:lang w:eastAsia="en-US"/>
        </w:rPr>
        <w:t xml:space="preserve">Seconda rata: </w:t>
      </w:r>
      <w:r w:rsidRPr="0019563D">
        <w:rPr>
          <w:rFonts w:ascii="Garamond" w:hAnsi="Garamond"/>
          <w:snapToGrid w:val="0"/>
          <w:sz w:val="24"/>
          <w:szCs w:val="24"/>
          <w:highlight w:val="lightGray"/>
          <w:lang w:eastAsia="en-US"/>
        </w:rPr>
        <w:t xml:space="preserve">€_________ </w:t>
      </w:r>
      <w:r w:rsidRPr="004C22FC">
        <w:rPr>
          <w:rFonts w:ascii="Garamond" w:hAnsi="Garamond"/>
          <w:snapToGrid w:val="0"/>
          <w:sz w:val="24"/>
          <w:szCs w:val="24"/>
          <w:lang w:eastAsia="en-US"/>
        </w:rPr>
        <w:t>par</w:t>
      </w:r>
      <w:r w:rsidR="00205AFF" w:rsidRPr="004C22FC">
        <w:rPr>
          <w:rFonts w:ascii="Garamond" w:hAnsi="Garamond"/>
          <w:snapToGrid w:val="0"/>
          <w:sz w:val="24"/>
          <w:szCs w:val="24"/>
          <w:lang w:eastAsia="en-US"/>
        </w:rPr>
        <w:t>i al 4</w:t>
      </w:r>
      <w:r w:rsidRPr="004C22FC">
        <w:rPr>
          <w:rFonts w:ascii="Garamond" w:hAnsi="Garamond"/>
          <w:snapToGrid w:val="0"/>
          <w:sz w:val="24"/>
          <w:szCs w:val="24"/>
          <w:lang w:eastAsia="en-US"/>
        </w:rPr>
        <w:t>0%</w:t>
      </w:r>
      <w:r w:rsidRPr="00B730A5">
        <w:rPr>
          <w:rFonts w:ascii="Garamond" w:hAnsi="Garamond"/>
          <w:snapToGrid w:val="0"/>
          <w:sz w:val="24"/>
          <w:szCs w:val="24"/>
          <w:lang w:eastAsia="en-US"/>
        </w:rPr>
        <w:t xml:space="preserve"> del contributo </w:t>
      </w:r>
      <w:r w:rsidR="00205AFF">
        <w:rPr>
          <w:rFonts w:ascii="Garamond" w:hAnsi="Garamond"/>
          <w:snapToGrid w:val="0"/>
          <w:sz w:val="24"/>
          <w:szCs w:val="24"/>
          <w:lang w:eastAsia="en-US"/>
        </w:rPr>
        <w:t xml:space="preserve">complessivo di </w:t>
      </w:r>
      <w:r w:rsidRPr="00B730A5">
        <w:rPr>
          <w:rFonts w:ascii="Garamond" w:hAnsi="Garamond"/>
          <w:snapToGrid w:val="0"/>
          <w:sz w:val="24"/>
          <w:szCs w:val="24"/>
          <w:lang w:eastAsia="en-US"/>
        </w:rPr>
        <w:t xml:space="preserve">AICS </w:t>
      </w:r>
      <w:r w:rsidRPr="00B730A5">
        <w:rPr>
          <w:rFonts w:ascii="Garamond" w:hAnsi="Garamond"/>
          <w:b/>
          <w:snapToGrid w:val="0"/>
          <w:sz w:val="24"/>
          <w:szCs w:val="24"/>
          <w:lang w:eastAsia="en-US"/>
        </w:rPr>
        <w:t xml:space="preserve">al raggiunto speso dell’80 </w:t>
      </w:r>
      <w:proofErr w:type="gramStart"/>
      <w:r w:rsidRPr="00B730A5">
        <w:rPr>
          <w:rFonts w:ascii="Garamond" w:hAnsi="Garamond"/>
          <w:b/>
          <w:snapToGrid w:val="0"/>
          <w:sz w:val="24"/>
          <w:szCs w:val="24"/>
          <w:lang w:eastAsia="en-US"/>
        </w:rPr>
        <w:t xml:space="preserve">% </w:t>
      </w:r>
      <w:r w:rsidR="00205AFF">
        <w:rPr>
          <w:rFonts w:ascii="Garamond" w:hAnsi="Garamond"/>
          <w:b/>
          <w:snapToGrid w:val="0"/>
          <w:sz w:val="24"/>
          <w:szCs w:val="24"/>
          <w:lang w:eastAsia="en-US"/>
        </w:rPr>
        <w:t xml:space="preserve"> </w:t>
      </w:r>
      <w:r w:rsidRPr="00B730A5">
        <w:rPr>
          <w:rFonts w:ascii="Garamond" w:hAnsi="Garamond"/>
          <w:b/>
          <w:snapToGrid w:val="0"/>
          <w:sz w:val="24"/>
          <w:szCs w:val="24"/>
          <w:lang w:eastAsia="en-US"/>
        </w:rPr>
        <w:t>del</w:t>
      </w:r>
      <w:proofErr w:type="gramEnd"/>
      <w:r w:rsidRPr="00B730A5">
        <w:rPr>
          <w:rFonts w:ascii="Garamond" w:hAnsi="Garamond"/>
          <w:b/>
          <w:snapToGrid w:val="0"/>
          <w:sz w:val="24"/>
          <w:szCs w:val="24"/>
          <w:lang w:eastAsia="en-US"/>
        </w:rPr>
        <w:t xml:space="preserve"> primo contributo erogato</w:t>
      </w:r>
      <w:r w:rsidRPr="00B730A5">
        <w:rPr>
          <w:rFonts w:ascii="Garamond" w:hAnsi="Garamond"/>
          <w:snapToGrid w:val="0"/>
          <w:sz w:val="24"/>
          <w:szCs w:val="24"/>
          <w:lang w:eastAsia="en-US"/>
        </w:rPr>
        <w:t xml:space="preserve">, al netto dei costi inammissibili certificati dal Revisore esterno e/o di altri costi inammissibili riscontrati dalle </w:t>
      </w:r>
      <w:r w:rsidRPr="00B730A5">
        <w:rPr>
          <w:rFonts w:ascii="Garamond" w:hAnsi="Garamond"/>
          <w:b/>
          <w:snapToGrid w:val="0"/>
          <w:sz w:val="24"/>
          <w:szCs w:val="24"/>
          <w:lang w:eastAsia="en-US"/>
        </w:rPr>
        <w:t>verifiche effettuate da parte dell’AICS</w:t>
      </w:r>
      <w:r w:rsidRPr="00B730A5">
        <w:rPr>
          <w:rFonts w:ascii="Garamond" w:hAnsi="Garamond"/>
          <w:snapToGrid w:val="0"/>
          <w:sz w:val="24"/>
          <w:szCs w:val="24"/>
          <w:lang w:eastAsia="en-US"/>
        </w:rPr>
        <w:t>.</w:t>
      </w:r>
    </w:p>
    <w:p w14:paraId="4E7AD8EF" w14:textId="77777777" w:rsidR="00D144CD" w:rsidRPr="00B730A5" w:rsidRDefault="00D144CD" w:rsidP="00F00C2A">
      <w:pPr>
        <w:suppressAutoHyphens w:val="0"/>
        <w:spacing w:line="276" w:lineRule="auto"/>
        <w:jc w:val="both"/>
        <w:rPr>
          <w:rFonts w:ascii="Garamond" w:hAnsi="Garamond"/>
          <w:snapToGrid w:val="0"/>
          <w:spacing w:val="2"/>
          <w:sz w:val="24"/>
          <w:szCs w:val="24"/>
          <w:lang w:eastAsia="en-US"/>
        </w:rPr>
      </w:pPr>
    </w:p>
    <w:p w14:paraId="59E11F11" w14:textId="77777777" w:rsidR="00D03468" w:rsidRDefault="00F376E4" w:rsidP="00D03468">
      <w:pPr>
        <w:spacing w:line="276" w:lineRule="auto"/>
        <w:jc w:val="both"/>
        <w:rPr>
          <w:rFonts w:ascii="Garamond" w:hAnsi="Garamond"/>
          <w:b/>
          <w:sz w:val="24"/>
          <w:szCs w:val="24"/>
        </w:rPr>
      </w:pPr>
      <w:r>
        <w:rPr>
          <w:rFonts w:ascii="Garamond" w:hAnsi="Garamond" w:cs="Garamond"/>
          <w:spacing w:val="2"/>
          <w:sz w:val="24"/>
          <w:szCs w:val="24"/>
        </w:rPr>
        <w:t>3</w:t>
      </w:r>
      <w:r w:rsidR="00D03468" w:rsidRPr="00B730A5">
        <w:rPr>
          <w:rFonts w:ascii="Garamond" w:hAnsi="Garamond" w:cs="Garamond"/>
          <w:spacing w:val="2"/>
          <w:sz w:val="24"/>
          <w:szCs w:val="24"/>
        </w:rPr>
        <w:t xml:space="preserve">. L’erogazione delle </w:t>
      </w:r>
      <w:r w:rsidR="00D03468" w:rsidRPr="00B730A5">
        <w:rPr>
          <w:rFonts w:ascii="Garamond" w:hAnsi="Garamond"/>
          <w:sz w:val="24"/>
          <w:szCs w:val="24"/>
        </w:rPr>
        <w:t>rate per anticipazione avviene nei tempi stabiliti dagli articoli 3.3.2.1</w:t>
      </w:r>
      <w:r w:rsidR="00021E67" w:rsidRPr="00B730A5">
        <w:rPr>
          <w:rFonts w:ascii="Garamond" w:hAnsi="Garamond"/>
          <w:sz w:val="24"/>
          <w:szCs w:val="24"/>
        </w:rPr>
        <w:t xml:space="preserve">, </w:t>
      </w:r>
      <w:r w:rsidR="00D03468" w:rsidRPr="00B730A5">
        <w:rPr>
          <w:rFonts w:ascii="Garamond" w:hAnsi="Garamond"/>
          <w:sz w:val="24"/>
          <w:szCs w:val="24"/>
        </w:rPr>
        <w:t>3.3.2.2.</w:t>
      </w:r>
      <w:r w:rsidR="00021E67" w:rsidRPr="00B730A5">
        <w:rPr>
          <w:rFonts w:ascii="Garamond" w:hAnsi="Garamond"/>
          <w:sz w:val="24"/>
          <w:szCs w:val="24"/>
        </w:rPr>
        <w:t xml:space="preserve"> e 3.3.2.3</w:t>
      </w:r>
      <w:r w:rsidR="009C6BF7" w:rsidRPr="00B730A5">
        <w:rPr>
          <w:rFonts w:ascii="Garamond" w:hAnsi="Garamond"/>
          <w:sz w:val="24"/>
          <w:szCs w:val="24"/>
        </w:rPr>
        <w:t xml:space="preserve"> delle Procedure Generali</w:t>
      </w:r>
      <w:r w:rsidR="00D03468" w:rsidRPr="00B730A5">
        <w:rPr>
          <w:rFonts w:ascii="Garamond" w:hAnsi="Garamond"/>
          <w:sz w:val="24"/>
          <w:szCs w:val="24"/>
        </w:rPr>
        <w:t>.</w:t>
      </w:r>
      <w:r w:rsidR="00D03468" w:rsidRPr="00B730A5">
        <w:rPr>
          <w:rFonts w:ascii="Garamond" w:hAnsi="Garamond"/>
          <w:b/>
          <w:sz w:val="24"/>
          <w:szCs w:val="24"/>
        </w:rPr>
        <w:t xml:space="preserve"> </w:t>
      </w:r>
    </w:p>
    <w:p w14:paraId="2C71ABA4" w14:textId="77777777" w:rsidR="00D144CD" w:rsidRPr="00B730A5" w:rsidRDefault="00D144CD" w:rsidP="00D03468">
      <w:pPr>
        <w:spacing w:line="276" w:lineRule="auto"/>
        <w:jc w:val="both"/>
        <w:rPr>
          <w:snapToGrid w:val="0"/>
          <w:sz w:val="24"/>
          <w:szCs w:val="24"/>
          <w:lang w:eastAsia="en-US"/>
        </w:rPr>
      </w:pPr>
    </w:p>
    <w:p w14:paraId="1FD26B9A" w14:textId="77777777" w:rsidR="0081434A" w:rsidRPr="00B730A5" w:rsidRDefault="00F376E4" w:rsidP="00D03468">
      <w:pPr>
        <w:spacing w:line="276" w:lineRule="auto"/>
        <w:jc w:val="both"/>
        <w:rPr>
          <w:rFonts w:ascii="Garamond" w:hAnsi="Garamond"/>
          <w:snapToGrid w:val="0"/>
          <w:sz w:val="24"/>
          <w:szCs w:val="24"/>
          <w:lang w:eastAsia="en-US"/>
        </w:rPr>
      </w:pPr>
      <w:r>
        <w:rPr>
          <w:rFonts w:ascii="Garamond" w:hAnsi="Garamond"/>
          <w:snapToGrid w:val="0"/>
          <w:sz w:val="24"/>
          <w:szCs w:val="24"/>
          <w:lang w:eastAsia="en-US"/>
        </w:rPr>
        <w:t>4</w:t>
      </w:r>
      <w:r w:rsidR="0081434A" w:rsidRPr="00B730A5">
        <w:rPr>
          <w:rFonts w:ascii="Garamond" w:hAnsi="Garamond"/>
          <w:snapToGrid w:val="0"/>
          <w:sz w:val="24"/>
          <w:szCs w:val="24"/>
          <w:lang w:eastAsia="en-US"/>
        </w:rPr>
        <w:t>. I suddetti termini per l’erogazione delle rate iniziano a decorrere dalla presentazione della documentazione da parte del Soggetto Esecutore, ovvero</w:t>
      </w:r>
      <w:r w:rsidR="00974ED6">
        <w:rPr>
          <w:rFonts w:ascii="Garamond" w:hAnsi="Garamond"/>
          <w:snapToGrid w:val="0"/>
          <w:sz w:val="24"/>
          <w:szCs w:val="24"/>
          <w:lang w:eastAsia="en-US"/>
        </w:rPr>
        <w:t xml:space="preserve">, </w:t>
      </w:r>
      <w:r w:rsidR="00974ED6" w:rsidRPr="00D144CD">
        <w:rPr>
          <w:rFonts w:ascii="Garamond" w:hAnsi="Garamond"/>
          <w:snapToGrid w:val="0"/>
          <w:sz w:val="24"/>
          <w:szCs w:val="24"/>
          <w:lang w:eastAsia="en-US"/>
        </w:rPr>
        <w:t>secondo i termini previsti dall’art</w:t>
      </w:r>
      <w:r w:rsidR="00205AFF">
        <w:rPr>
          <w:rFonts w:ascii="Garamond" w:hAnsi="Garamond"/>
          <w:snapToGrid w:val="0"/>
          <w:sz w:val="24"/>
          <w:szCs w:val="24"/>
          <w:lang w:eastAsia="en-US"/>
        </w:rPr>
        <w:t>icolo</w:t>
      </w:r>
      <w:r w:rsidR="00974ED6" w:rsidRPr="00D144CD">
        <w:rPr>
          <w:rFonts w:ascii="Garamond" w:hAnsi="Garamond"/>
          <w:snapToGrid w:val="0"/>
          <w:sz w:val="24"/>
          <w:szCs w:val="24"/>
          <w:lang w:eastAsia="en-US"/>
        </w:rPr>
        <w:t xml:space="preserve"> 3.3.2.2.7 delle Procedure Generali,</w:t>
      </w:r>
      <w:r w:rsidR="0081434A" w:rsidRPr="00D144CD">
        <w:rPr>
          <w:rFonts w:ascii="Garamond" w:hAnsi="Garamond"/>
          <w:snapToGrid w:val="0"/>
          <w:sz w:val="24"/>
          <w:szCs w:val="24"/>
          <w:lang w:eastAsia="en-US"/>
        </w:rPr>
        <w:t xml:space="preserve"> dall’ultima comunicazione in</w:t>
      </w:r>
      <w:r w:rsidR="0081434A" w:rsidRPr="00B730A5">
        <w:rPr>
          <w:rFonts w:ascii="Garamond" w:hAnsi="Garamond"/>
          <w:snapToGrid w:val="0"/>
          <w:sz w:val="24"/>
          <w:szCs w:val="24"/>
          <w:lang w:eastAsia="en-US"/>
        </w:rPr>
        <w:t xml:space="preserve">tercorsa tra le Parti qualora tale documentazione necessiti di integrazioni, chiarimenti, modifiche. </w:t>
      </w:r>
    </w:p>
    <w:p w14:paraId="6676AF30" w14:textId="77777777" w:rsidR="00944BC0" w:rsidRPr="00B730A5" w:rsidRDefault="00944BC0" w:rsidP="00D03468">
      <w:pPr>
        <w:spacing w:line="276" w:lineRule="auto"/>
        <w:jc w:val="both"/>
        <w:rPr>
          <w:rFonts w:ascii="Garamond" w:hAnsi="Garamond"/>
          <w:snapToGrid w:val="0"/>
          <w:sz w:val="24"/>
          <w:szCs w:val="24"/>
          <w:lang w:eastAsia="en-US"/>
        </w:rPr>
      </w:pPr>
    </w:p>
    <w:p w14:paraId="722B9FC6" w14:textId="1B0AF7E8" w:rsidR="00944BC0" w:rsidRPr="00B730A5" w:rsidRDefault="00F376E4" w:rsidP="00D03468">
      <w:pPr>
        <w:spacing w:line="276" w:lineRule="auto"/>
        <w:jc w:val="both"/>
        <w:rPr>
          <w:rFonts w:ascii="Garamond" w:hAnsi="Garamond"/>
          <w:snapToGrid w:val="0"/>
          <w:sz w:val="24"/>
          <w:szCs w:val="24"/>
          <w:lang w:eastAsia="en-US"/>
        </w:rPr>
      </w:pPr>
      <w:r>
        <w:rPr>
          <w:rFonts w:ascii="Garamond" w:hAnsi="Garamond"/>
          <w:snapToGrid w:val="0"/>
          <w:sz w:val="24"/>
          <w:szCs w:val="24"/>
          <w:lang w:eastAsia="en-US"/>
        </w:rPr>
        <w:t>5</w:t>
      </w:r>
      <w:r w:rsidR="00944BC0" w:rsidRPr="00B730A5">
        <w:rPr>
          <w:rFonts w:ascii="Garamond" w:hAnsi="Garamond"/>
          <w:snapToGrid w:val="0"/>
          <w:sz w:val="24"/>
          <w:szCs w:val="24"/>
          <w:lang w:eastAsia="en-US"/>
        </w:rPr>
        <w:t xml:space="preserve">. </w:t>
      </w:r>
      <w:r w:rsidR="00A87DFA" w:rsidRPr="00974ED6">
        <w:rPr>
          <w:rFonts w:ascii="Garamond" w:hAnsi="Garamond"/>
          <w:snapToGrid w:val="0"/>
          <w:sz w:val="24"/>
          <w:szCs w:val="24"/>
          <w:lang w:eastAsia="en-US"/>
        </w:rPr>
        <w:t>In considerazione di quanto previsto dagli articoli 10.2, 10.3, 13.1, 13.2</w:t>
      </w:r>
      <w:r w:rsidR="00B000C1">
        <w:rPr>
          <w:rFonts w:ascii="Garamond" w:hAnsi="Garamond"/>
          <w:snapToGrid w:val="0"/>
          <w:sz w:val="24"/>
          <w:szCs w:val="24"/>
          <w:lang w:eastAsia="en-US"/>
        </w:rPr>
        <w:t xml:space="preserve"> delle Procedure </w:t>
      </w:r>
      <w:r w:rsidR="00B000C1" w:rsidRPr="00D144CD">
        <w:rPr>
          <w:rFonts w:ascii="Garamond" w:hAnsi="Garamond"/>
          <w:snapToGrid w:val="0"/>
          <w:sz w:val="24"/>
          <w:szCs w:val="24"/>
          <w:lang w:eastAsia="en-US"/>
        </w:rPr>
        <w:t>G</w:t>
      </w:r>
      <w:r w:rsidR="0027542F" w:rsidRPr="00D144CD">
        <w:rPr>
          <w:rFonts w:ascii="Garamond" w:hAnsi="Garamond"/>
          <w:snapToGrid w:val="0"/>
          <w:sz w:val="24"/>
          <w:szCs w:val="24"/>
          <w:lang w:eastAsia="en-US"/>
        </w:rPr>
        <w:t>enerali</w:t>
      </w:r>
      <w:r w:rsidR="00A87DFA" w:rsidRPr="00D144CD">
        <w:rPr>
          <w:rFonts w:ascii="Garamond" w:hAnsi="Garamond"/>
          <w:snapToGrid w:val="0"/>
          <w:sz w:val="24"/>
          <w:szCs w:val="24"/>
          <w:lang w:eastAsia="en-US"/>
        </w:rPr>
        <w:t xml:space="preserve">, </w:t>
      </w:r>
      <w:r w:rsidR="00B000C1" w:rsidRPr="00D144CD">
        <w:rPr>
          <w:rFonts w:ascii="Garamond" w:hAnsi="Garamond"/>
          <w:snapToGrid w:val="0"/>
          <w:sz w:val="24"/>
          <w:szCs w:val="24"/>
          <w:lang w:eastAsia="en-US"/>
        </w:rPr>
        <w:t xml:space="preserve">da quanto rilevato dalla relazione del </w:t>
      </w:r>
      <w:r w:rsidR="00B000C1" w:rsidRPr="000D09FF">
        <w:rPr>
          <w:rFonts w:ascii="Garamond" w:hAnsi="Garamond"/>
          <w:snapToGrid w:val="0"/>
          <w:sz w:val="24"/>
          <w:szCs w:val="24"/>
          <w:lang w:eastAsia="en-US"/>
        </w:rPr>
        <w:t>Revisore esterno</w:t>
      </w:r>
      <w:r w:rsidR="000D09FF" w:rsidRPr="000D09FF">
        <w:rPr>
          <w:rFonts w:ascii="Garamond" w:hAnsi="Garamond"/>
          <w:snapToGrid w:val="0"/>
          <w:sz w:val="24"/>
          <w:szCs w:val="24"/>
          <w:lang w:eastAsia="en-US"/>
        </w:rPr>
        <w:t xml:space="preserve"> di cui al successivo articolo 7, </w:t>
      </w:r>
      <w:r w:rsidR="00A87DFA" w:rsidRPr="00D144CD">
        <w:rPr>
          <w:rFonts w:ascii="Garamond" w:hAnsi="Garamond"/>
          <w:snapToGrid w:val="0"/>
          <w:sz w:val="24"/>
          <w:szCs w:val="24"/>
          <w:lang w:eastAsia="en-US"/>
        </w:rPr>
        <w:t>l</w:t>
      </w:r>
      <w:r w:rsidR="00944BC0" w:rsidRPr="00D144CD">
        <w:rPr>
          <w:rFonts w:ascii="Garamond" w:hAnsi="Garamond"/>
          <w:snapToGrid w:val="0"/>
          <w:sz w:val="24"/>
          <w:szCs w:val="24"/>
          <w:lang w:eastAsia="en-US"/>
        </w:rPr>
        <w:t>’AICS</w:t>
      </w:r>
      <w:r w:rsidR="00D93AA6" w:rsidRPr="00D144CD">
        <w:rPr>
          <w:rFonts w:ascii="Garamond" w:hAnsi="Garamond"/>
          <w:snapToGrid w:val="0"/>
          <w:sz w:val="24"/>
          <w:szCs w:val="24"/>
          <w:lang w:eastAsia="en-US"/>
        </w:rPr>
        <w:t xml:space="preserve"> </w:t>
      </w:r>
      <w:r w:rsidR="00944BC0" w:rsidRPr="00D144CD">
        <w:rPr>
          <w:rFonts w:ascii="Garamond" w:hAnsi="Garamond"/>
          <w:snapToGrid w:val="0"/>
          <w:sz w:val="24"/>
          <w:szCs w:val="24"/>
          <w:lang w:eastAsia="en-US"/>
        </w:rPr>
        <w:t xml:space="preserve">si riserva di decurtare </w:t>
      </w:r>
      <w:r w:rsidR="006F2580" w:rsidRPr="00D144CD">
        <w:rPr>
          <w:rFonts w:ascii="Garamond" w:hAnsi="Garamond"/>
          <w:snapToGrid w:val="0"/>
          <w:sz w:val="24"/>
          <w:szCs w:val="24"/>
          <w:lang w:eastAsia="en-US"/>
        </w:rPr>
        <w:t>d</w:t>
      </w:r>
      <w:r w:rsidR="00944BC0" w:rsidRPr="00D144CD">
        <w:rPr>
          <w:rFonts w:ascii="Garamond" w:hAnsi="Garamond"/>
          <w:snapToGrid w:val="0"/>
          <w:sz w:val="24"/>
          <w:szCs w:val="24"/>
          <w:lang w:eastAsia="en-US"/>
        </w:rPr>
        <w:t>alle</w:t>
      </w:r>
      <w:r w:rsidR="00944BC0" w:rsidRPr="00B730A5">
        <w:rPr>
          <w:rFonts w:ascii="Garamond" w:hAnsi="Garamond"/>
          <w:snapToGrid w:val="0"/>
          <w:sz w:val="24"/>
          <w:szCs w:val="24"/>
          <w:lang w:eastAsia="en-US"/>
        </w:rPr>
        <w:t xml:space="preserve"> rate, ovvero di richiedere il rimborso, </w:t>
      </w:r>
      <w:r w:rsidR="00907759" w:rsidRPr="00907759">
        <w:rPr>
          <w:rFonts w:ascii="Garamond" w:hAnsi="Garamond"/>
          <w:snapToGrid w:val="0"/>
          <w:sz w:val="24"/>
          <w:szCs w:val="24"/>
          <w:lang w:eastAsia="en-US"/>
        </w:rPr>
        <w:t xml:space="preserve">di </w:t>
      </w:r>
      <w:r w:rsidR="00944BC0" w:rsidRPr="00B730A5">
        <w:rPr>
          <w:rFonts w:ascii="Garamond" w:hAnsi="Garamond"/>
          <w:snapToGrid w:val="0"/>
          <w:sz w:val="24"/>
          <w:szCs w:val="24"/>
          <w:lang w:eastAsia="en-US"/>
        </w:rPr>
        <w:t xml:space="preserve">eventuali spese inammissibili </w:t>
      </w:r>
      <w:r w:rsidR="00D93AA6" w:rsidRPr="00B730A5">
        <w:rPr>
          <w:rFonts w:ascii="Garamond" w:hAnsi="Garamond"/>
          <w:snapToGrid w:val="0"/>
          <w:sz w:val="24"/>
          <w:szCs w:val="24"/>
          <w:lang w:eastAsia="en-US"/>
        </w:rPr>
        <w:t>determinate</w:t>
      </w:r>
      <w:r w:rsidR="00944BC0" w:rsidRPr="00B730A5">
        <w:rPr>
          <w:rFonts w:ascii="Garamond" w:hAnsi="Garamond"/>
          <w:snapToGrid w:val="0"/>
          <w:sz w:val="24"/>
          <w:szCs w:val="24"/>
          <w:lang w:eastAsia="en-US"/>
        </w:rPr>
        <w:t xml:space="preserve"> dal Revisore esterno </w:t>
      </w:r>
      <w:r w:rsidR="00D93AA6" w:rsidRPr="00B730A5">
        <w:rPr>
          <w:rFonts w:ascii="Garamond" w:hAnsi="Garamond"/>
          <w:snapToGrid w:val="0"/>
          <w:sz w:val="24"/>
          <w:szCs w:val="24"/>
          <w:lang w:eastAsia="en-US"/>
        </w:rPr>
        <w:t xml:space="preserve">e confermate </w:t>
      </w:r>
      <w:r w:rsidR="00B21E45">
        <w:rPr>
          <w:rFonts w:ascii="Garamond" w:hAnsi="Garamond"/>
          <w:snapToGrid w:val="0"/>
          <w:sz w:val="24"/>
          <w:szCs w:val="24"/>
          <w:lang w:eastAsia="en-US"/>
        </w:rPr>
        <w:t>come tali da AICS, nonché quelle eventualmente rilevate</w:t>
      </w:r>
      <w:r w:rsidR="00D93AA6" w:rsidRPr="00B730A5">
        <w:rPr>
          <w:rFonts w:ascii="Garamond" w:hAnsi="Garamond"/>
          <w:snapToGrid w:val="0"/>
          <w:sz w:val="24"/>
          <w:szCs w:val="24"/>
          <w:lang w:eastAsia="en-US"/>
        </w:rPr>
        <w:t xml:space="preserve"> direttamente da parte di AICS, anche se non rilevate dal Revisore esterno</w:t>
      </w:r>
      <w:r w:rsidR="00B21E45">
        <w:rPr>
          <w:rFonts w:ascii="Garamond" w:hAnsi="Garamond"/>
          <w:snapToGrid w:val="0"/>
          <w:sz w:val="24"/>
          <w:szCs w:val="24"/>
          <w:lang w:eastAsia="en-US"/>
        </w:rPr>
        <w:t>, anche nel corso di missioni di Audit di cui al successivo articolo 13</w:t>
      </w:r>
      <w:r w:rsidR="00D93AA6" w:rsidRPr="00B730A5">
        <w:rPr>
          <w:rFonts w:ascii="Garamond" w:hAnsi="Garamond"/>
          <w:snapToGrid w:val="0"/>
          <w:sz w:val="24"/>
          <w:szCs w:val="24"/>
          <w:lang w:eastAsia="en-US"/>
        </w:rPr>
        <w:t xml:space="preserve">. </w:t>
      </w:r>
    </w:p>
    <w:p w14:paraId="0E9D58E2" w14:textId="77777777" w:rsidR="002E40F1" w:rsidRPr="00B730A5" w:rsidRDefault="002E40F1">
      <w:pPr>
        <w:spacing w:line="276" w:lineRule="auto"/>
        <w:jc w:val="both"/>
        <w:rPr>
          <w:rFonts w:ascii="Garamond" w:hAnsi="Garamond" w:cs="Garamond"/>
          <w:spacing w:val="2"/>
          <w:sz w:val="24"/>
          <w:szCs w:val="24"/>
        </w:rPr>
      </w:pPr>
    </w:p>
    <w:p w14:paraId="45678395" w14:textId="77777777" w:rsidR="002E40F1" w:rsidRPr="00B730A5" w:rsidRDefault="002E40F1">
      <w:pPr>
        <w:spacing w:line="276" w:lineRule="auto"/>
        <w:jc w:val="both"/>
        <w:rPr>
          <w:rFonts w:ascii="Garamond" w:hAnsi="Garamond" w:cs="Garamond"/>
          <w:spacing w:val="2"/>
          <w:sz w:val="24"/>
          <w:szCs w:val="24"/>
        </w:rPr>
      </w:pPr>
    </w:p>
    <w:p w14:paraId="2F2FCEC9" w14:textId="77777777" w:rsidR="00AA0AAF" w:rsidRDefault="00B64A4C" w:rsidP="00E35487">
      <w:pPr>
        <w:pStyle w:val="Titolo1"/>
        <w:spacing w:line="276" w:lineRule="auto"/>
        <w:rPr>
          <w:rFonts w:ascii="Garamond" w:hAnsi="Garamond" w:cs="Garamond"/>
          <w:color w:val="2E74B5"/>
          <w:spacing w:val="2"/>
          <w:sz w:val="28"/>
          <w:szCs w:val="28"/>
        </w:rPr>
      </w:pPr>
      <w:r w:rsidRPr="00B730A5">
        <w:rPr>
          <w:rFonts w:ascii="Garamond" w:hAnsi="Garamond" w:cs="Garamond"/>
          <w:b w:val="0"/>
          <w:bCs w:val="0"/>
          <w:sz w:val="28"/>
          <w:szCs w:val="28"/>
        </w:rPr>
        <w:t xml:space="preserve"> </w:t>
      </w:r>
      <w:r w:rsidRPr="00B730A5">
        <w:rPr>
          <w:rFonts w:ascii="Garamond" w:hAnsi="Garamond" w:cs="Garamond"/>
          <w:sz w:val="28"/>
          <w:szCs w:val="28"/>
        </w:rPr>
        <w:t xml:space="preserve"> </w:t>
      </w:r>
      <w:r w:rsidR="00AA0AAF">
        <w:rPr>
          <w:rFonts w:ascii="Garamond" w:hAnsi="Garamond" w:cs="Garamond"/>
          <w:color w:val="2E74B5"/>
          <w:sz w:val="28"/>
          <w:szCs w:val="28"/>
        </w:rPr>
        <w:t>(</w:t>
      </w:r>
      <w:r w:rsidR="00AA0AAF" w:rsidRPr="00376408">
        <w:rPr>
          <w:rFonts w:ascii="Garamond" w:hAnsi="Garamond" w:cs="Garamond"/>
          <w:i/>
          <w:color w:val="2E74B5"/>
          <w:sz w:val="28"/>
          <w:szCs w:val="28"/>
        </w:rPr>
        <w:t>se applicabile</w:t>
      </w:r>
      <w:r w:rsidR="00AA0AAF">
        <w:rPr>
          <w:rFonts w:ascii="Garamond" w:hAnsi="Garamond" w:cs="Garamond"/>
          <w:color w:val="2E74B5"/>
          <w:sz w:val="28"/>
          <w:szCs w:val="28"/>
        </w:rPr>
        <w:t xml:space="preserve">) </w:t>
      </w:r>
      <w:r w:rsidR="00AA0AAF" w:rsidRPr="00B730A5">
        <w:rPr>
          <w:rFonts w:ascii="Garamond" w:hAnsi="Garamond" w:cs="Garamond"/>
          <w:color w:val="2E74B5"/>
          <w:sz w:val="28"/>
          <w:szCs w:val="28"/>
        </w:rPr>
        <w:t>Art. 5</w:t>
      </w:r>
      <w:r w:rsidR="00AA0AAF">
        <w:rPr>
          <w:rFonts w:ascii="Garamond" w:hAnsi="Garamond" w:cs="Garamond"/>
          <w:color w:val="2E74B5"/>
          <w:sz w:val="28"/>
          <w:szCs w:val="28"/>
        </w:rPr>
        <w:t xml:space="preserve"> </w:t>
      </w:r>
      <w:r w:rsidR="00AA0AAF" w:rsidRPr="00E35487">
        <w:rPr>
          <w:rFonts w:ascii="Garamond" w:hAnsi="Garamond" w:cs="Garamond"/>
          <w:color w:val="2E74B5"/>
          <w:spacing w:val="2"/>
          <w:sz w:val="28"/>
          <w:szCs w:val="28"/>
        </w:rPr>
        <w:t xml:space="preserve">Garanzia fideiussoria </w:t>
      </w:r>
    </w:p>
    <w:p w14:paraId="581CBED3" w14:textId="77777777" w:rsidR="00E35487" w:rsidRPr="00E35487" w:rsidRDefault="00E35487" w:rsidP="00E35487"/>
    <w:p w14:paraId="61D17B45" w14:textId="3C1E142E" w:rsidR="00AA0AAF" w:rsidRDefault="00AA0AAF" w:rsidP="00AA0AAF">
      <w:pPr>
        <w:suppressAutoHyphens w:val="0"/>
        <w:spacing w:after="120"/>
        <w:jc w:val="both"/>
        <w:rPr>
          <w:rFonts w:ascii="Garamond" w:hAnsi="Garamond" w:cs="Garamond"/>
          <w:sz w:val="24"/>
          <w:szCs w:val="24"/>
        </w:rPr>
      </w:pPr>
      <w:r>
        <w:rPr>
          <w:rFonts w:ascii="Garamond" w:hAnsi="Garamond" w:cs="Garamond"/>
          <w:sz w:val="24"/>
          <w:szCs w:val="24"/>
        </w:rPr>
        <w:t>1.</w:t>
      </w:r>
      <w:r w:rsidR="00EE3B90">
        <w:rPr>
          <w:rFonts w:ascii="Garamond" w:hAnsi="Garamond" w:cs="Garamond"/>
          <w:sz w:val="24"/>
          <w:szCs w:val="24"/>
        </w:rPr>
        <w:t xml:space="preserve"> </w:t>
      </w:r>
      <w:r>
        <w:rPr>
          <w:rFonts w:ascii="Garamond" w:hAnsi="Garamond" w:cs="Garamond"/>
          <w:sz w:val="24"/>
          <w:szCs w:val="24"/>
        </w:rPr>
        <w:t>Il Soggetto Esecutore, avendo optato per un’</w:t>
      </w:r>
      <w:r w:rsidRPr="00B730A5">
        <w:rPr>
          <w:rFonts w:ascii="Garamond" w:hAnsi="Garamond" w:cs="Garamond"/>
          <w:sz w:val="24"/>
          <w:szCs w:val="24"/>
        </w:rPr>
        <w:t xml:space="preserve">erogazione per anticipazione del contributo AICS, </w:t>
      </w:r>
      <w:r>
        <w:rPr>
          <w:rFonts w:ascii="Garamond" w:hAnsi="Garamond" w:cs="Garamond"/>
          <w:sz w:val="24"/>
          <w:szCs w:val="24"/>
        </w:rPr>
        <w:t xml:space="preserve">ha stipulato idonea garanzia ai sensi di quanto previsto dall’articolo </w:t>
      </w:r>
      <w:r w:rsidR="008436C1" w:rsidRPr="008436C1">
        <w:rPr>
          <w:rFonts w:ascii="Garamond" w:hAnsi="Garamond" w:cs="Garamond"/>
          <w:sz w:val="24"/>
          <w:szCs w:val="24"/>
        </w:rPr>
        <w:t>8.14</w:t>
      </w:r>
      <w:r w:rsidRPr="008436C1">
        <w:rPr>
          <w:rFonts w:ascii="Garamond" w:hAnsi="Garamond" w:cs="Garamond"/>
          <w:sz w:val="24"/>
          <w:szCs w:val="24"/>
        </w:rPr>
        <w:t>.b)</w:t>
      </w:r>
      <w:r w:rsidR="00994CBA">
        <w:rPr>
          <w:rFonts w:ascii="Garamond" w:hAnsi="Garamond" w:cs="Garamond"/>
          <w:sz w:val="24"/>
          <w:szCs w:val="24"/>
        </w:rPr>
        <w:t xml:space="preserve"> e c)</w:t>
      </w:r>
      <w:r>
        <w:rPr>
          <w:rFonts w:ascii="Garamond" w:hAnsi="Garamond" w:cs="Garamond"/>
          <w:sz w:val="24"/>
          <w:szCs w:val="24"/>
        </w:rPr>
        <w:t xml:space="preserve"> del Bando</w:t>
      </w:r>
      <w:r w:rsidR="00047412">
        <w:rPr>
          <w:rFonts w:ascii="Garamond" w:hAnsi="Garamond" w:cs="Garamond"/>
          <w:sz w:val="24"/>
          <w:szCs w:val="24"/>
        </w:rPr>
        <w:t xml:space="preserve"> e d</w:t>
      </w:r>
      <w:r w:rsidR="009F534E">
        <w:rPr>
          <w:rFonts w:ascii="Garamond" w:hAnsi="Garamond" w:cs="Garamond"/>
          <w:sz w:val="24"/>
          <w:szCs w:val="24"/>
        </w:rPr>
        <w:t>a</w:t>
      </w:r>
      <w:r w:rsidR="00047412">
        <w:rPr>
          <w:rFonts w:ascii="Garamond" w:hAnsi="Garamond" w:cs="Garamond"/>
          <w:sz w:val="24"/>
          <w:szCs w:val="24"/>
        </w:rPr>
        <w:t>ll’articolo 3.2 delle Procedure Generali</w:t>
      </w:r>
      <w:r>
        <w:rPr>
          <w:rFonts w:ascii="Garamond" w:hAnsi="Garamond" w:cs="Garamond"/>
          <w:sz w:val="24"/>
          <w:szCs w:val="24"/>
        </w:rPr>
        <w:t xml:space="preserve">. </w:t>
      </w:r>
    </w:p>
    <w:p w14:paraId="3C72DF02" w14:textId="77777777" w:rsidR="00AA0AAF" w:rsidRDefault="00AA0AAF" w:rsidP="00AA0AAF">
      <w:pPr>
        <w:suppressAutoHyphens w:val="0"/>
        <w:spacing w:after="120"/>
        <w:jc w:val="both"/>
        <w:rPr>
          <w:rFonts w:ascii="Garamond" w:hAnsi="Garamond" w:cs="Garamond"/>
          <w:sz w:val="24"/>
          <w:szCs w:val="24"/>
        </w:rPr>
      </w:pPr>
      <w:r>
        <w:rPr>
          <w:rFonts w:ascii="Garamond" w:hAnsi="Garamond" w:cs="Garamond"/>
          <w:sz w:val="24"/>
          <w:szCs w:val="24"/>
        </w:rPr>
        <w:t xml:space="preserve">2. La garanzia </w:t>
      </w:r>
      <w:bookmarkStart w:id="0" w:name="_Hlk57648650"/>
      <w:r>
        <w:rPr>
          <w:rFonts w:ascii="Garamond" w:hAnsi="Garamond" w:cs="Garamond"/>
          <w:sz w:val="24"/>
          <w:szCs w:val="24"/>
        </w:rPr>
        <w:t>fideiussoria</w:t>
      </w:r>
      <w:bookmarkEnd w:id="0"/>
      <w:r>
        <w:rPr>
          <w:rFonts w:ascii="Garamond" w:hAnsi="Garamond" w:cs="Garamond"/>
          <w:sz w:val="24"/>
          <w:szCs w:val="24"/>
        </w:rPr>
        <w:t>, n. [</w:t>
      </w:r>
      <w:r w:rsidRPr="00986D1E">
        <w:rPr>
          <w:rFonts w:ascii="Garamond" w:hAnsi="Garamond" w:cs="Garamond"/>
          <w:i/>
          <w:sz w:val="24"/>
          <w:szCs w:val="24"/>
          <w:highlight w:val="lightGray"/>
        </w:rPr>
        <w:t>inserire n. pratica</w:t>
      </w:r>
      <w:r w:rsidRPr="00986D1E">
        <w:rPr>
          <w:rFonts w:ascii="Garamond" w:hAnsi="Garamond" w:cs="Garamond"/>
          <w:sz w:val="24"/>
          <w:szCs w:val="24"/>
          <w:highlight w:val="lightGray"/>
        </w:rPr>
        <w:t>]</w:t>
      </w:r>
      <w:r>
        <w:rPr>
          <w:rFonts w:ascii="Garamond" w:hAnsi="Garamond" w:cs="Garamond"/>
          <w:sz w:val="24"/>
          <w:szCs w:val="24"/>
        </w:rPr>
        <w:t xml:space="preserve"> per l’AID </w:t>
      </w:r>
      <w:proofErr w:type="gramStart"/>
      <w:r w:rsidRPr="00986D1E">
        <w:rPr>
          <w:rFonts w:ascii="Garamond" w:hAnsi="Garamond" w:cs="Garamond"/>
          <w:sz w:val="24"/>
          <w:szCs w:val="24"/>
          <w:highlight w:val="lightGray"/>
        </w:rPr>
        <w:t>[ ]</w:t>
      </w:r>
      <w:proofErr w:type="gramEnd"/>
      <w:r>
        <w:rPr>
          <w:rFonts w:ascii="Garamond" w:hAnsi="Garamond" w:cs="Garamond"/>
          <w:sz w:val="24"/>
          <w:szCs w:val="24"/>
        </w:rPr>
        <w:t xml:space="preserve"> è stata emessa da :</w:t>
      </w:r>
    </w:p>
    <w:p w14:paraId="1DE21A82" w14:textId="77777777" w:rsidR="00AA0AAF" w:rsidRPr="00986D1E" w:rsidRDefault="00AA0AAF" w:rsidP="00AA0AAF">
      <w:pPr>
        <w:suppressAutoHyphens w:val="0"/>
        <w:spacing w:after="120"/>
        <w:jc w:val="both"/>
        <w:rPr>
          <w:rFonts w:ascii="Garamond" w:hAnsi="Garamond" w:cs="Garamond"/>
          <w:sz w:val="24"/>
          <w:szCs w:val="24"/>
          <w:highlight w:val="lightGray"/>
        </w:rPr>
      </w:pPr>
      <w:r w:rsidRPr="00986D1E">
        <w:rPr>
          <w:rFonts w:ascii="Garamond" w:hAnsi="Garamond" w:cs="Garamond"/>
          <w:sz w:val="24"/>
          <w:szCs w:val="24"/>
          <w:highlight w:val="lightGray"/>
        </w:rPr>
        <w:t>[</w:t>
      </w:r>
      <w:r w:rsidRPr="00986D1E">
        <w:rPr>
          <w:rFonts w:ascii="Garamond" w:hAnsi="Garamond" w:cs="Garamond"/>
          <w:i/>
          <w:sz w:val="24"/>
          <w:szCs w:val="24"/>
          <w:highlight w:val="lightGray"/>
        </w:rPr>
        <w:t>nome Istituto/Ente bancario /assicurativo</w:t>
      </w:r>
      <w:r w:rsidRPr="00986D1E">
        <w:rPr>
          <w:rFonts w:ascii="Garamond" w:hAnsi="Garamond" w:cs="Garamond"/>
          <w:sz w:val="24"/>
          <w:szCs w:val="24"/>
          <w:highlight w:val="lightGray"/>
        </w:rPr>
        <w:t>]</w:t>
      </w:r>
    </w:p>
    <w:p w14:paraId="061FAB59" w14:textId="77777777" w:rsidR="00AA0AAF" w:rsidRPr="00986D1E" w:rsidRDefault="00AA0AAF" w:rsidP="00AA0AAF">
      <w:pPr>
        <w:suppressAutoHyphens w:val="0"/>
        <w:spacing w:after="120"/>
        <w:jc w:val="both"/>
        <w:rPr>
          <w:rFonts w:ascii="Garamond" w:hAnsi="Garamond" w:cs="Garamond"/>
          <w:sz w:val="24"/>
          <w:szCs w:val="24"/>
          <w:highlight w:val="lightGray"/>
        </w:rPr>
      </w:pPr>
      <w:r w:rsidRPr="00986D1E">
        <w:rPr>
          <w:rFonts w:ascii="Garamond" w:hAnsi="Garamond" w:cs="Garamond"/>
          <w:sz w:val="24"/>
          <w:szCs w:val="24"/>
          <w:highlight w:val="lightGray"/>
        </w:rPr>
        <w:t xml:space="preserve"> [</w:t>
      </w:r>
      <w:r w:rsidRPr="00986D1E">
        <w:rPr>
          <w:rFonts w:ascii="Garamond" w:hAnsi="Garamond" w:cs="Garamond"/>
          <w:i/>
          <w:sz w:val="24"/>
          <w:szCs w:val="24"/>
          <w:highlight w:val="lightGray"/>
        </w:rPr>
        <w:t>Via, CAP, Città</w:t>
      </w:r>
      <w:r w:rsidRPr="00986D1E">
        <w:rPr>
          <w:rFonts w:ascii="Garamond" w:hAnsi="Garamond" w:cs="Garamond"/>
          <w:sz w:val="24"/>
          <w:szCs w:val="24"/>
          <w:highlight w:val="lightGray"/>
        </w:rPr>
        <w:t>]</w:t>
      </w:r>
    </w:p>
    <w:p w14:paraId="07FD18B4" w14:textId="77777777" w:rsidR="00AA0AAF" w:rsidRDefault="00AA0AAF" w:rsidP="00AA0AAF">
      <w:pPr>
        <w:suppressAutoHyphens w:val="0"/>
        <w:spacing w:after="120"/>
        <w:jc w:val="both"/>
        <w:rPr>
          <w:rFonts w:ascii="Garamond" w:hAnsi="Garamond" w:cs="Garamond"/>
          <w:sz w:val="24"/>
          <w:szCs w:val="24"/>
        </w:rPr>
      </w:pPr>
      <w:r w:rsidRPr="00986D1E">
        <w:rPr>
          <w:rFonts w:ascii="Garamond" w:hAnsi="Garamond" w:cs="Garamond"/>
          <w:sz w:val="24"/>
          <w:szCs w:val="24"/>
          <w:highlight w:val="lightGray"/>
        </w:rPr>
        <w:t>[</w:t>
      </w:r>
      <w:r w:rsidRPr="00986D1E">
        <w:rPr>
          <w:rFonts w:ascii="Garamond" w:hAnsi="Garamond" w:cs="Garamond"/>
          <w:i/>
          <w:sz w:val="24"/>
          <w:szCs w:val="24"/>
          <w:highlight w:val="lightGray"/>
        </w:rPr>
        <w:t>PEC</w:t>
      </w:r>
      <w:r w:rsidRPr="00986D1E">
        <w:rPr>
          <w:rFonts w:ascii="Garamond" w:hAnsi="Garamond" w:cs="Garamond"/>
          <w:sz w:val="24"/>
          <w:szCs w:val="24"/>
          <w:highlight w:val="lightGray"/>
        </w:rPr>
        <w:t>]</w:t>
      </w:r>
      <w:r>
        <w:rPr>
          <w:rFonts w:ascii="Garamond" w:hAnsi="Garamond" w:cs="Garamond"/>
          <w:sz w:val="24"/>
          <w:szCs w:val="24"/>
        </w:rPr>
        <w:t xml:space="preserve"> </w:t>
      </w:r>
    </w:p>
    <w:p w14:paraId="13A95AAE" w14:textId="77777777" w:rsidR="00986D1E" w:rsidRDefault="00986D1E" w:rsidP="00AA0AAF">
      <w:pPr>
        <w:suppressAutoHyphens w:val="0"/>
        <w:spacing w:after="120"/>
        <w:jc w:val="both"/>
        <w:rPr>
          <w:rFonts w:ascii="Garamond" w:hAnsi="Garamond" w:cs="Garamond"/>
          <w:sz w:val="24"/>
          <w:szCs w:val="24"/>
        </w:rPr>
      </w:pPr>
      <w:proofErr w:type="gramStart"/>
      <w:r>
        <w:rPr>
          <w:rFonts w:ascii="Garamond" w:hAnsi="Garamond" w:cs="Garamond"/>
          <w:sz w:val="24"/>
          <w:szCs w:val="24"/>
        </w:rPr>
        <w:t xml:space="preserve">ed </w:t>
      </w:r>
      <w:r w:rsidRPr="00986D1E">
        <w:rPr>
          <w:rFonts w:ascii="Garamond" w:hAnsi="Garamond" w:cs="Garamond"/>
          <w:sz w:val="24"/>
          <w:szCs w:val="24"/>
        </w:rPr>
        <w:t xml:space="preserve"> è</w:t>
      </w:r>
      <w:proofErr w:type="gramEnd"/>
      <w:r w:rsidRPr="00986D1E">
        <w:rPr>
          <w:rFonts w:ascii="Garamond" w:hAnsi="Garamond" w:cs="Garamond"/>
          <w:sz w:val="24"/>
          <w:szCs w:val="24"/>
        </w:rPr>
        <w:t xml:space="preserve"> </w:t>
      </w:r>
      <w:r>
        <w:rPr>
          <w:rFonts w:ascii="Garamond" w:hAnsi="Garamond" w:cs="Garamond"/>
          <w:sz w:val="24"/>
          <w:szCs w:val="24"/>
        </w:rPr>
        <w:t xml:space="preserve">di importo </w:t>
      </w:r>
      <w:r w:rsidRPr="00986D1E">
        <w:rPr>
          <w:rFonts w:ascii="Garamond" w:hAnsi="Garamond" w:cs="Garamond"/>
          <w:sz w:val="24"/>
          <w:szCs w:val="24"/>
        </w:rPr>
        <w:t xml:space="preserve">pari a Euro </w:t>
      </w:r>
      <w:r w:rsidRPr="00986D1E">
        <w:rPr>
          <w:rFonts w:ascii="Garamond" w:hAnsi="Garamond" w:cs="Garamond"/>
          <w:sz w:val="24"/>
          <w:szCs w:val="24"/>
          <w:highlight w:val="lightGray"/>
        </w:rPr>
        <w:t>[ ].</w:t>
      </w:r>
    </w:p>
    <w:p w14:paraId="416DD66A" w14:textId="6D43AFED" w:rsidR="00154617" w:rsidRDefault="00986D1E" w:rsidP="00AA0AAF">
      <w:pPr>
        <w:suppressAutoHyphens w:val="0"/>
        <w:spacing w:after="120"/>
        <w:jc w:val="both"/>
        <w:rPr>
          <w:rFonts w:ascii="Garamond" w:hAnsi="Garamond" w:cs="Garamond"/>
          <w:sz w:val="24"/>
          <w:szCs w:val="24"/>
        </w:rPr>
      </w:pPr>
      <w:r w:rsidRPr="0012767C">
        <w:rPr>
          <w:rFonts w:ascii="Garamond" w:hAnsi="Garamond" w:cs="Garamond"/>
          <w:sz w:val="24"/>
          <w:szCs w:val="24"/>
        </w:rPr>
        <w:t>3.</w:t>
      </w:r>
      <w:r w:rsidR="00510570" w:rsidRPr="0012767C">
        <w:rPr>
          <w:rFonts w:ascii="Garamond" w:hAnsi="Garamond" w:cs="Garamond"/>
          <w:sz w:val="24"/>
          <w:szCs w:val="24"/>
        </w:rPr>
        <w:t xml:space="preserve"> </w:t>
      </w:r>
      <w:r w:rsidR="009719C4">
        <w:rPr>
          <w:rFonts w:ascii="Garamond" w:hAnsi="Garamond" w:cs="Garamond"/>
          <w:sz w:val="24"/>
          <w:szCs w:val="24"/>
        </w:rPr>
        <w:t>(</w:t>
      </w:r>
      <w:r w:rsidR="009719C4" w:rsidRPr="009719C4">
        <w:rPr>
          <w:rFonts w:ascii="Garamond" w:hAnsi="Garamond" w:cs="Garamond"/>
          <w:i/>
          <w:iCs/>
          <w:sz w:val="24"/>
          <w:szCs w:val="24"/>
        </w:rPr>
        <w:t>se applicabile</w:t>
      </w:r>
      <w:r w:rsidR="009719C4">
        <w:rPr>
          <w:rFonts w:ascii="Garamond" w:hAnsi="Garamond" w:cs="Garamond"/>
          <w:sz w:val="24"/>
          <w:szCs w:val="24"/>
        </w:rPr>
        <w:t xml:space="preserve">) </w:t>
      </w:r>
      <w:r w:rsidR="00510570" w:rsidRPr="0012767C">
        <w:rPr>
          <w:rFonts w:ascii="Garamond" w:hAnsi="Garamond" w:cs="Garamond"/>
          <w:sz w:val="24"/>
          <w:szCs w:val="24"/>
        </w:rPr>
        <w:t>Se richiesto dall’Ente</w:t>
      </w:r>
      <w:r w:rsidR="008542E3" w:rsidRPr="0012767C">
        <w:rPr>
          <w:rFonts w:ascii="Garamond" w:hAnsi="Garamond" w:cs="Garamond"/>
          <w:sz w:val="24"/>
          <w:szCs w:val="24"/>
        </w:rPr>
        <w:t>/Istituto</w:t>
      </w:r>
      <w:r w:rsidR="00510570" w:rsidRPr="0012767C">
        <w:rPr>
          <w:rFonts w:ascii="Garamond" w:hAnsi="Garamond" w:cs="Garamond"/>
          <w:sz w:val="24"/>
          <w:szCs w:val="24"/>
        </w:rPr>
        <w:t xml:space="preserve"> Bancario o Assicurativo che la emette, l</w:t>
      </w:r>
      <w:r w:rsidR="00AA0AAF" w:rsidRPr="0012767C">
        <w:rPr>
          <w:rFonts w:ascii="Garamond" w:hAnsi="Garamond" w:cs="Garamond"/>
          <w:sz w:val="24"/>
          <w:szCs w:val="24"/>
        </w:rPr>
        <w:t>a garanzia</w:t>
      </w:r>
      <w:r w:rsidR="0012767C" w:rsidRPr="0012767C">
        <w:t xml:space="preserve"> </w:t>
      </w:r>
      <w:r w:rsidR="0012767C" w:rsidRPr="0012767C">
        <w:rPr>
          <w:rFonts w:ascii="Garamond" w:hAnsi="Garamond" w:cs="Garamond"/>
          <w:sz w:val="24"/>
          <w:szCs w:val="24"/>
        </w:rPr>
        <w:t>fideiussoria</w:t>
      </w:r>
      <w:r w:rsidR="00AA0AAF" w:rsidRPr="0012767C">
        <w:rPr>
          <w:rFonts w:ascii="Garamond" w:hAnsi="Garamond" w:cs="Garamond"/>
          <w:sz w:val="24"/>
          <w:szCs w:val="24"/>
        </w:rPr>
        <w:t xml:space="preserve"> </w:t>
      </w:r>
      <w:r w:rsidR="00510570" w:rsidRPr="0012767C">
        <w:rPr>
          <w:rFonts w:ascii="Garamond" w:hAnsi="Garamond" w:cs="Garamond"/>
          <w:sz w:val="24"/>
          <w:szCs w:val="24"/>
        </w:rPr>
        <w:t xml:space="preserve">deve avere </w:t>
      </w:r>
      <w:r w:rsidR="00AA0AAF" w:rsidRPr="0012767C">
        <w:rPr>
          <w:rFonts w:ascii="Garamond" w:hAnsi="Garamond" w:cs="Garamond"/>
          <w:sz w:val="24"/>
          <w:szCs w:val="24"/>
        </w:rPr>
        <w:t xml:space="preserve">una durata </w:t>
      </w:r>
      <w:r w:rsidR="00510570" w:rsidRPr="0012767C">
        <w:rPr>
          <w:rFonts w:ascii="Garamond" w:hAnsi="Garamond" w:cs="Garamond"/>
          <w:sz w:val="24"/>
          <w:szCs w:val="24"/>
        </w:rPr>
        <w:t xml:space="preserve">di 13 mesi superiore alla durata </w:t>
      </w:r>
      <w:r w:rsidR="00902A62">
        <w:rPr>
          <w:rFonts w:ascii="Garamond" w:hAnsi="Garamond" w:cs="Garamond"/>
          <w:sz w:val="24"/>
          <w:szCs w:val="24"/>
        </w:rPr>
        <w:t xml:space="preserve">massima </w:t>
      </w:r>
      <w:r w:rsidR="00510570" w:rsidRPr="0012767C">
        <w:rPr>
          <w:rFonts w:ascii="Garamond" w:hAnsi="Garamond" w:cs="Garamond"/>
          <w:sz w:val="24"/>
          <w:szCs w:val="24"/>
        </w:rPr>
        <w:t>convenzionale dell’Iniziativa</w:t>
      </w:r>
      <w:r w:rsidR="0027171D">
        <w:rPr>
          <w:rFonts w:ascii="Garamond" w:hAnsi="Garamond" w:cs="Garamond"/>
          <w:sz w:val="24"/>
          <w:szCs w:val="24"/>
        </w:rPr>
        <w:t xml:space="preserve"> </w:t>
      </w:r>
      <w:r w:rsidR="0027171D" w:rsidRPr="0027171D">
        <w:rPr>
          <w:rFonts w:ascii="Garamond" w:hAnsi="Garamond" w:cs="Garamond"/>
          <w:sz w:val="24"/>
          <w:szCs w:val="24"/>
        </w:rPr>
        <w:t>e comunque d</w:t>
      </w:r>
      <w:r w:rsidR="009F534E">
        <w:rPr>
          <w:rFonts w:ascii="Garamond" w:hAnsi="Garamond" w:cs="Garamond"/>
          <w:sz w:val="24"/>
          <w:szCs w:val="24"/>
        </w:rPr>
        <w:t>eve</w:t>
      </w:r>
      <w:r w:rsidR="0027171D" w:rsidRPr="0027171D">
        <w:rPr>
          <w:rFonts w:ascii="Garamond" w:hAnsi="Garamond" w:cs="Garamond"/>
          <w:sz w:val="24"/>
          <w:szCs w:val="24"/>
        </w:rPr>
        <w:t xml:space="preserve"> essere tale da coprire il tempo necessario all’AICS per l’approvazione del rapporto finale. </w:t>
      </w:r>
      <w:r w:rsidR="00154617" w:rsidRPr="0012767C">
        <w:rPr>
          <w:rFonts w:ascii="Garamond" w:hAnsi="Garamond" w:cs="Garamond"/>
          <w:sz w:val="24"/>
          <w:szCs w:val="24"/>
        </w:rPr>
        <w:t xml:space="preserve">Pertanto, la </w:t>
      </w:r>
      <w:r w:rsidR="0012767C" w:rsidRPr="0012767C">
        <w:rPr>
          <w:rFonts w:ascii="Garamond" w:hAnsi="Garamond" w:cs="Garamond"/>
          <w:sz w:val="24"/>
          <w:szCs w:val="24"/>
        </w:rPr>
        <w:t xml:space="preserve">garanzia di cui al comma precedente ha una durata di n. </w:t>
      </w:r>
      <w:proofErr w:type="gramStart"/>
      <w:r w:rsidR="0012767C" w:rsidRPr="00A72233">
        <w:rPr>
          <w:rFonts w:ascii="Garamond" w:hAnsi="Garamond" w:cs="Garamond"/>
          <w:sz w:val="24"/>
          <w:szCs w:val="24"/>
          <w:highlight w:val="lightGray"/>
        </w:rPr>
        <w:t xml:space="preserve">[  </w:t>
      </w:r>
      <w:proofErr w:type="gramEnd"/>
      <w:r w:rsidR="0012767C" w:rsidRPr="00A72233">
        <w:rPr>
          <w:rFonts w:ascii="Garamond" w:hAnsi="Garamond" w:cs="Garamond"/>
          <w:sz w:val="24"/>
          <w:szCs w:val="24"/>
          <w:highlight w:val="lightGray"/>
        </w:rPr>
        <w:t xml:space="preserve"> ]</w:t>
      </w:r>
      <w:r w:rsidR="0012767C" w:rsidRPr="0012767C">
        <w:rPr>
          <w:rFonts w:ascii="Garamond" w:hAnsi="Garamond" w:cs="Garamond"/>
          <w:sz w:val="24"/>
          <w:szCs w:val="24"/>
        </w:rPr>
        <w:t xml:space="preserve"> mesi, a partire da </w:t>
      </w:r>
      <w:r w:rsidR="0012767C" w:rsidRPr="00A72233">
        <w:rPr>
          <w:rFonts w:ascii="Garamond" w:hAnsi="Garamond" w:cs="Garamond"/>
          <w:sz w:val="24"/>
          <w:szCs w:val="24"/>
          <w:highlight w:val="lightGray"/>
        </w:rPr>
        <w:t>[   ].</w:t>
      </w:r>
      <w:r w:rsidR="0012767C" w:rsidRPr="51EC6E40">
        <w:rPr>
          <w:rFonts w:ascii="Garamond" w:hAnsi="Garamond" w:cs="Garamond"/>
          <w:sz w:val="24"/>
          <w:szCs w:val="24"/>
        </w:rPr>
        <w:t xml:space="preserve"> </w:t>
      </w:r>
      <w:r w:rsidR="0012767C">
        <w:rPr>
          <w:rFonts w:ascii="Garamond" w:hAnsi="Garamond" w:cs="Garamond"/>
          <w:sz w:val="24"/>
          <w:szCs w:val="24"/>
        </w:rPr>
        <w:t xml:space="preserve"> </w:t>
      </w:r>
    </w:p>
    <w:p w14:paraId="63087BE8" w14:textId="6B0D9497" w:rsidR="00AA0AAF" w:rsidRDefault="00154617" w:rsidP="00AA0AAF">
      <w:pPr>
        <w:suppressAutoHyphens w:val="0"/>
        <w:spacing w:after="120"/>
        <w:jc w:val="both"/>
        <w:rPr>
          <w:rFonts w:ascii="Garamond" w:hAnsi="Garamond" w:cs="Garamond"/>
          <w:sz w:val="24"/>
          <w:szCs w:val="24"/>
        </w:rPr>
      </w:pPr>
      <w:r>
        <w:rPr>
          <w:rFonts w:ascii="Garamond" w:hAnsi="Garamond" w:cs="Garamond"/>
          <w:sz w:val="24"/>
          <w:szCs w:val="24"/>
        </w:rPr>
        <w:t xml:space="preserve">4. </w:t>
      </w:r>
      <w:r w:rsidR="00AA0AAF" w:rsidRPr="51EC6E40">
        <w:rPr>
          <w:rFonts w:ascii="Garamond" w:hAnsi="Garamond" w:cs="Garamond"/>
          <w:sz w:val="24"/>
          <w:szCs w:val="24"/>
        </w:rPr>
        <w:t xml:space="preserve">Oltre la scadenza massima, la garanzia non è da ritenersi svincolata e resta comunque in essere fino a formale comunicazione di svincolo da parte dell’AICS. </w:t>
      </w:r>
      <w:r w:rsidR="00986D1E" w:rsidRPr="51EC6E40">
        <w:rPr>
          <w:rFonts w:ascii="Garamond" w:hAnsi="Garamond" w:cs="Garamond"/>
          <w:sz w:val="24"/>
          <w:szCs w:val="24"/>
        </w:rPr>
        <w:t>Qualora</w:t>
      </w:r>
      <w:r w:rsidR="00AA0AAF" w:rsidRPr="51EC6E40">
        <w:rPr>
          <w:rFonts w:ascii="Garamond" w:hAnsi="Garamond" w:cs="Garamond"/>
          <w:sz w:val="24"/>
          <w:szCs w:val="24"/>
        </w:rPr>
        <w:t xml:space="preserve"> necessario, </w:t>
      </w:r>
      <w:r w:rsidR="00986D1E" w:rsidRPr="51EC6E40">
        <w:rPr>
          <w:rFonts w:ascii="Garamond" w:hAnsi="Garamond" w:cs="Garamond"/>
          <w:sz w:val="24"/>
          <w:szCs w:val="24"/>
        </w:rPr>
        <w:t xml:space="preserve">il Soggetto Esecutore si impegna a prorogare la garanzia fino ad approvazione del rapporto finale da parte di AICS. </w:t>
      </w:r>
      <w:r w:rsidR="00647573">
        <w:rPr>
          <w:rFonts w:ascii="Garamond" w:hAnsi="Garamond" w:cs="Garamond"/>
          <w:sz w:val="24"/>
          <w:szCs w:val="24"/>
        </w:rPr>
        <w:t>E</w:t>
      </w:r>
      <w:r w:rsidR="00647573" w:rsidRPr="51EC6E40">
        <w:rPr>
          <w:rFonts w:ascii="Garamond" w:hAnsi="Garamond" w:cs="Garamond"/>
          <w:sz w:val="24"/>
          <w:szCs w:val="24"/>
        </w:rPr>
        <w:t xml:space="preserve">ventuali premi della polizza </w:t>
      </w:r>
      <w:r w:rsidR="00523C8C">
        <w:rPr>
          <w:rFonts w:ascii="Garamond" w:hAnsi="Garamond" w:cs="Garamond"/>
          <w:sz w:val="24"/>
          <w:szCs w:val="24"/>
        </w:rPr>
        <w:t xml:space="preserve">oltre la scadenza massima </w:t>
      </w:r>
      <w:r w:rsidR="00647573" w:rsidRPr="51EC6E40">
        <w:rPr>
          <w:rFonts w:ascii="Garamond" w:hAnsi="Garamond" w:cs="Garamond"/>
          <w:sz w:val="24"/>
          <w:szCs w:val="24"/>
        </w:rPr>
        <w:t>saranno a carico del Soggetto Esecutore</w:t>
      </w:r>
      <w:r w:rsidR="00141DD0">
        <w:rPr>
          <w:rFonts w:ascii="Garamond" w:hAnsi="Garamond" w:cs="Garamond"/>
          <w:sz w:val="24"/>
          <w:szCs w:val="24"/>
        </w:rPr>
        <w:t xml:space="preserve"> </w:t>
      </w:r>
      <w:r w:rsidR="00E8414F">
        <w:rPr>
          <w:rFonts w:ascii="Garamond" w:hAnsi="Garamond" w:cs="Garamond"/>
          <w:sz w:val="24"/>
          <w:szCs w:val="24"/>
        </w:rPr>
        <w:t>a</w:t>
      </w:r>
      <w:r w:rsidR="00647573">
        <w:rPr>
          <w:rFonts w:ascii="Garamond" w:hAnsi="Garamond" w:cs="Garamond"/>
          <w:sz w:val="24"/>
          <w:szCs w:val="24"/>
        </w:rPr>
        <w:t xml:space="preserve">i </w:t>
      </w:r>
      <w:proofErr w:type="gramStart"/>
      <w:r w:rsidR="00647573">
        <w:rPr>
          <w:rFonts w:ascii="Garamond" w:hAnsi="Garamond" w:cs="Garamond"/>
          <w:sz w:val="24"/>
          <w:szCs w:val="24"/>
        </w:rPr>
        <w:t xml:space="preserve">sensi </w:t>
      </w:r>
      <w:r w:rsidR="00E8414F">
        <w:rPr>
          <w:rFonts w:ascii="Garamond" w:hAnsi="Garamond" w:cs="Garamond"/>
          <w:sz w:val="24"/>
          <w:szCs w:val="24"/>
        </w:rPr>
        <w:t xml:space="preserve"> e</w:t>
      </w:r>
      <w:proofErr w:type="gramEnd"/>
      <w:r w:rsidR="00E8414F">
        <w:rPr>
          <w:rFonts w:ascii="Garamond" w:hAnsi="Garamond" w:cs="Garamond"/>
          <w:sz w:val="24"/>
          <w:szCs w:val="24"/>
        </w:rPr>
        <w:t xml:space="preserve"> per gli effetti </w:t>
      </w:r>
      <w:r w:rsidR="00647573">
        <w:rPr>
          <w:rFonts w:ascii="Garamond" w:hAnsi="Garamond" w:cs="Garamond"/>
          <w:sz w:val="24"/>
          <w:szCs w:val="24"/>
        </w:rPr>
        <w:t>dell</w:t>
      </w:r>
      <w:r w:rsidR="00E8414F">
        <w:rPr>
          <w:rFonts w:ascii="Garamond" w:hAnsi="Garamond" w:cs="Garamond"/>
          <w:sz w:val="24"/>
          <w:szCs w:val="24"/>
        </w:rPr>
        <w:t xml:space="preserve">’ </w:t>
      </w:r>
      <w:r w:rsidR="00647573">
        <w:rPr>
          <w:rFonts w:ascii="Garamond" w:hAnsi="Garamond" w:cs="Garamond"/>
          <w:sz w:val="24"/>
          <w:szCs w:val="24"/>
        </w:rPr>
        <w:t>articol</w:t>
      </w:r>
      <w:r w:rsidR="00E8414F">
        <w:rPr>
          <w:rFonts w:ascii="Garamond" w:hAnsi="Garamond" w:cs="Garamond"/>
          <w:sz w:val="24"/>
          <w:szCs w:val="24"/>
        </w:rPr>
        <w:t>o</w:t>
      </w:r>
      <w:r w:rsidR="00647573">
        <w:rPr>
          <w:rFonts w:ascii="Garamond" w:hAnsi="Garamond" w:cs="Garamond"/>
          <w:sz w:val="24"/>
          <w:szCs w:val="24"/>
        </w:rPr>
        <w:t xml:space="preserve"> 3.2.1 delle Procedure Generali</w:t>
      </w:r>
      <w:r w:rsidR="00E8414F">
        <w:rPr>
          <w:rFonts w:ascii="Garamond" w:hAnsi="Garamond" w:cs="Garamond"/>
          <w:sz w:val="24"/>
          <w:szCs w:val="24"/>
        </w:rPr>
        <w:t xml:space="preserve">. </w:t>
      </w:r>
    </w:p>
    <w:p w14:paraId="5786640C" w14:textId="2458BBA0" w:rsidR="00892150" w:rsidRPr="00B730A5" w:rsidRDefault="00154617" w:rsidP="00AA0AAF">
      <w:pPr>
        <w:suppressAutoHyphens w:val="0"/>
        <w:spacing w:after="120"/>
        <w:jc w:val="both"/>
        <w:rPr>
          <w:rFonts w:ascii="Garamond" w:hAnsi="Garamond" w:cs="Garamond"/>
          <w:sz w:val="24"/>
          <w:szCs w:val="24"/>
        </w:rPr>
      </w:pPr>
      <w:r>
        <w:rPr>
          <w:rFonts w:ascii="Garamond" w:hAnsi="Garamond" w:cs="Garamond"/>
          <w:sz w:val="24"/>
          <w:szCs w:val="24"/>
        </w:rPr>
        <w:t>5.</w:t>
      </w:r>
      <w:r w:rsidR="00892150" w:rsidRPr="00892150">
        <w:rPr>
          <w:rFonts w:ascii="Garamond" w:eastAsia="Calibri" w:hAnsi="Garamond"/>
          <w:sz w:val="24"/>
          <w:szCs w:val="24"/>
          <w:lang w:eastAsia="en-US"/>
        </w:rPr>
        <w:t xml:space="preserve"> </w:t>
      </w:r>
      <w:r w:rsidR="00892150" w:rsidRPr="00B730A5">
        <w:rPr>
          <w:rFonts w:ascii="Garamond" w:eastAsia="Calibri" w:hAnsi="Garamond"/>
          <w:sz w:val="24"/>
          <w:szCs w:val="24"/>
          <w:lang w:eastAsia="en-US"/>
        </w:rPr>
        <w:t>Il Soggetto Esecutore</w:t>
      </w:r>
      <w:r w:rsidR="00892150" w:rsidRPr="00B730A5">
        <w:rPr>
          <w:rFonts w:ascii="Garamond" w:hAnsi="Garamond" w:cs="Garamond"/>
          <w:spacing w:val="2"/>
          <w:sz w:val="24"/>
          <w:szCs w:val="24"/>
        </w:rPr>
        <w:t xml:space="preserve"> si impegna altresì a comunicare tempestivamente all’AICS, tramite PEC, qualsiasi cambiamento intervenuto</w:t>
      </w:r>
      <w:r w:rsidR="00892150">
        <w:rPr>
          <w:rFonts w:ascii="Garamond" w:hAnsi="Garamond" w:cs="Garamond"/>
          <w:spacing w:val="2"/>
          <w:sz w:val="24"/>
          <w:szCs w:val="24"/>
        </w:rPr>
        <w:t xml:space="preserve"> in merito alla garanzia fideiussoria e/o all’ [</w:t>
      </w:r>
      <w:r w:rsidR="00892150" w:rsidRPr="00892150">
        <w:rPr>
          <w:rFonts w:ascii="Garamond" w:hAnsi="Garamond" w:cs="Garamond"/>
          <w:spacing w:val="2"/>
          <w:sz w:val="24"/>
          <w:szCs w:val="24"/>
          <w:highlight w:val="lightGray"/>
        </w:rPr>
        <w:t>Istituto/Ente</w:t>
      </w:r>
      <w:r w:rsidR="00892150">
        <w:rPr>
          <w:rFonts w:ascii="Garamond" w:hAnsi="Garamond" w:cs="Garamond"/>
          <w:spacing w:val="2"/>
          <w:sz w:val="24"/>
          <w:szCs w:val="24"/>
        </w:rPr>
        <w:t xml:space="preserve">] emittente. </w:t>
      </w:r>
    </w:p>
    <w:p w14:paraId="59B9085C" w14:textId="77777777" w:rsidR="00B64A4C" w:rsidRPr="00B730A5" w:rsidRDefault="00B64A4C" w:rsidP="00B64A4C">
      <w:pPr>
        <w:pStyle w:val="Titolo1"/>
        <w:numPr>
          <w:ilvl w:val="0"/>
          <w:numId w:val="0"/>
        </w:numPr>
        <w:spacing w:line="276" w:lineRule="auto"/>
        <w:jc w:val="left"/>
        <w:rPr>
          <w:rFonts w:ascii="Garamond" w:hAnsi="Garamond" w:cs="Garamond"/>
          <w:sz w:val="28"/>
          <w:szCs w:val="28"/>
        </w:rPr>
      </w:pPr>
    </w:p>
    <w:p w14:paraId="2A828FC2" w14:textId="77777777" w:rsidR="00DC0F6C" w:rsidRPr="00B730A5" w:rsidRDefault="00DC0F6C" w:rsidP="00DC0F6C">
      <w:pPr>
        <w:suppressAutoHyphens w:val="0"/>
        <w:spacing w:after="120"/>
        <w:jc w:val="both"/>
        <w:rPr>
          <w:rFonts w:ascii="Garamond" w:hAnsi="Garamond" w:cs="Garamond"/>
          <w:sz w:val="24"/>
          <w:szCs w:val="24"/>
        </w:rPr>
      </w:pPr>
    </w:p>
    <w:p w14:paraId="6DD1D340" w14:textId="77777777" w:rsidR="0096411C" w:rsidRPr="00B730A5" w:rsidRDefault="0096411C">
      <w:pPr>
        <w:spacing w:line="276" w:lineRule="auto"/>
        <w:jc w:val="center"/>
        <w:rPr>
          <w:rFonts w:ascii="Garamond" w:hAnsi="Garamond" w:cs="Garamond"/>
          <w:b/>
          <w:bCs/>
          <w:color w:val="2E74B5"/>
          <w:spacing w:val="2"/>
          <w:sz w:val="24"/>
          <w:szCs w:val="24"/>
        </w:rPr>
      </w:pPr>
    </w:p>
    <w:p w14:paraId="25A22CEC" w14:textId="77777777" w:rsidR="006005E4" w:rsidRPr="00B730A5" w:rsidRDefault="006005E4">
      <w:pPr>
        <w:spacing w:line="276" w:lineRule="auto"/>
        <w:jc w:val="center"/>
        <w:rPr>
          <w:rFonts w:ascii="Garamond" w:hAnsi="Garamond" w:cs="Garamond"/>
          <w:b/>
          <w:bCs/>
          <w:color w:val="2E74B5"/>
          <w:spacing w:val="2"/>
          <w:sz w:val="28"/>
          <w:szCs w:val="28"/>
        </w:rPr>
      </w:pPr>
      <w:r w:rsidRPr="00B730A5">
        <w:rPr>
          <w:rFonts w:ascii="Garamond" w:hAnsi="Garamond" w:cs="Garamond"/>
          <w:b/>
          <w:bCs/>
          <w:color w:val="2E74B5"/>
          <w:spacing w:val="2"/>
          <w:sz w:val="28"/>
          <w:szCs w:val="28"/>
        </w:rPr>
        <w:t xml:space="preserve">Art. </w:t>
      </w:r>
      <w:r w:rsidR="00DD6D1D" w:rsidRPr="00B730A5">
        <w:rPr>
          <w:rFonts w:ascii="Garamond" w:hAnsi="Garamond" w:cs="Garamond"/>
          <w:b/>
          <w:bCs/>
          <w:color w:val="2E74B5"/>
          <w:spacing w:val="2"/>
          <w:sz w:val="28"/>
          <w:szCs w:val="28"/>
        </w:rPr>
        <w:t>6</w:t>
      </w:r>
    </w:p>
    <w:p w14:paraId="59A21826" w14:textId="77777777" w:rsidR="006005E4" w:rsidRPr="00B730A5" w:rsidRDefault="006005E4">
      <w:pPr>
        <w:spacing w:line="276" w:lineRule="auto"/>
        <w:jc w:val="center"/>
        <w:rPr>
          <w:rFonts w:ascii="Garamond" w:hAnsi="Garamond" w:cs="Garamond"/>
          <w:b/>
          <w:bCs/>
          <w:color w:val="2E74B5"/>
          <w:spacing w:val="2"/>
          <w:sz w:val="28"/>
          <w:szCs w:val="28"/>
        </w:rPr>
      </w:pPr>
      <w:r w:rsidRPr="00B730A5">
        <w:rPr>
          <w:rFonts w:ascii="Garamond" w:hAnsi="Garamond" w:cs="Garamond"/>
          <w:b/>
          <w:bCs/>
          <w:color w:val="2E74B5"/>
          <w:spacing w:val="2"/>
          <w:sz w:val="28"/>
          <w:szCs w:val="28"/>
        </w:rPr>
        <w:t xml:space="preserve">Ammissibilità delle spese </w:t>
      </w:r>
      <w:r w:rsidR="00047008" w:rsidRPr="00B730A5">
        <w:rPr>
          <w:rFonts w:ascii="Garamond" w:hAnsi="Garamond" w:cs="Garamond"/>
          <w:b/>
          <w:bCs/>
          <w:color w:val="2E74B5"/>
          <w:spacing w:val="2"/>
          <w:sz w:val="28"/>
          <w:szCs w:val="28"/>
        </w:rPr>
        <w:t xml:space="preserve">e </w:t>
      </w:r>
      <w:r w:rsidRPr="00B730A5">
        <w:rPr>
          <w:rFonts w:ascii="Garamond" w:hAnsi="Garamond" w:cs="Garamond"/>
          <w:b/>
          <w:bCs/>
          <w:color w:val="2E74B5"/>
          <w:spacing w:val="2"/>
          <w:sz w:val="28"/>
          <w:szCs w:val="28"/>
        </w:rPr>
        <w:t>rendicont</w:t>
      </w:r>
      <w:r w:rsidR="00047008" w:rsidRPr="00B730A5">
        <w:rPr>
          <w:rFonts w:ascii="Garamond" w:hAnsi="Garamond" w:cs="Garamond"/>
          <w:b/>
          <w:bCs/>
          <w:color w:val="2E74B5"/>
          <w:spacing w:val="2"/>
          <w:sz w:val="28"/>
          <w:szCs w:val="28"/>
        </w:rPr>
        <w:t>i</w:t>
      </w:r>
    </w:p>
    <w:p w14:paraId="3A854F68" w14:textId="77777777" w:rsidR="005F1536" w:rsidRPr="00B730A5" w:rsidRDefault="005F1536">
      <w:pPr>
        <w:spacing w:line="276" w:lineRule="auto"/>
        <w:jc w:val="center"/>
        <w:rPr>
          <w:rFonts w:ascii="Garamond" w:hAnsi="Garamond" w:cs="Times-Roman"/>
          <w:color w:val="2E74B5"/>
          <w:sz w:val="28"/>
          <w:szCs w:val="28"/>
        </w:rPr>
      </w:pPr>
    </w:p>
    <w:p w14:paraId="27442E50" w14:textId="23E9697F" w:rsidR="00876D79" w:rsidRDefault="00047008" w:rsidP="00876D79">
      <w:pPr>
        <w:spacing w:line="276" w:lineRule="auto"/>
        <w:jc w:val="both"/>
        <w:rPr>
          <w:rFonts w:ascii="Garamond" w:hAnsi="Garamond"/>
          <w:color w:val="000000"/>
          <w:sz w:val="24"/>
          <w:szCs w:val="24"/>
        </w:rPr>
      </w:pPr>
      <w:r w:rsidRPr="49BFEADC">
        <w:rPr>
          <w:rFonts w:ascii="Garamond" w:hAnsi="Garamond" w:cs="Garamond"/>
          <w:sz w:val="24"/>
          <w:szCs w:val="24"/>
        </w:rPr>
        <w:t>1.</w:t>
      </w:r>
      <w:r w:rsidR="003C2F27" w:rsidRPr="49BFEADC">
        <w:rPr>
          <w:rFonts w:ascii="Garamond" w:hAnsi="Garamond" w:cs="Garamond"/>
          <w:sz w:val="24"/>
          <w:szCs w:val="24"/>
        </w:rPr>
        <w:t xml:space="preserve"> </w:t>
      </w:r>
      <w:r w:rsidR="00C243E9" w:rsidRPr="49BFEADC">
        <w:rPr>
          <w:rFonts w:ascii="Garamond" w:hAnsi="Garamond" w:cs="Garamond"/>
          <w:sz w:val="24"/>
          <w:szCs w:val="24"/>
        </w:rPr>
        <w:t>Le spese sostenute dovranno essere pertinenti, ammissibili, documentate, comprovabili e contabilizzate</w:t>
      </w:r>
      <w:r w:rsidR="00C243E9" w:rsidRPr="49BFEADC">
        <w:rPr>
          <w:rFonts w:ascii="Garamond" w:hAnsi="Garamond"/>
          <w:color w:val="000000" w:themeColor="text1"/>
          <w:sz w:val="24"/>
          <w:szCs w:val="24"/>
        </w:rPr>
        <w:t xml:space="preserve">. </w:t>
      </w:r>
      <w:r w:rsidR="00C4445F" w:rsidRPr="49BFEADC">
        <w:rPr>
          <w:rFonts w:ascii="Garamond" w:hAnsi="Garamond"/>
          <w:color w:val="000000" w:themeColor="text1"/>
          <w:sz w:val="24"/>
          <w:szCs w:val="24"/>
        </w:rPr>
        <w:t>Per considera</w:t>
      </w:r>
      <w:r w:rsidR="5720D2DE" w:rsidRPr="49BFEADC">
        <w:rPr>
          <w:rFonts w:ascii="Garamond" w:hAnsi="Garamond"/>
          <w:color w:val="000000" w:themeColor="text1"/>
          <w:sz w:val="24"/>
          <w:szCs w:val="24"/>
        </w:rPr>
        <w:t>r</w:t>
      </w:r>
      <w:r w:rsidR="00C4445F" w:rsidRPr="49BFEADC">
        <w:rPr>
          <w:rFonts w:ascii="Garamond" w:hAnsi="Garamond"/>
          <w:color w:val="000000" w:themeColor="text1"/>
          <w:sz w:val="24"/>
          <w:szCs w:val="24"/>
        </w:rPr>
        <w:t xml:space="preserve">le ammissibili le spese dell’Iniziativa devono essere </w:t>
      </w:r>
      <w:r w:rsidR="00B23410" w:rsidRPr="49BFEADC">
        <w:rPr>
          <w:rFonts w:ascii="Garamond" w:hAnsi="Garamond"/>
          <w:color w:val="000000" w:themeColor="text1"/>
          <w:sz w:val="24"/>
          <w:szCs w:val="24"/>
        </w:rPr>
        <w:t xml:space="preserve">coerenti con i criteri e i principi di cui </w:t>
      </w:r>
      <w:r w:rsidR="00DD1D8E" w:rsidRPr="49BFEADC">
        <w:rPr>
          <w:rFonts w:ascii="Garamond" w:hAnsi="Garamond"/>
          <w:color w:val="000000" w:themeColor="text1"/>
          <w:sz w:val="24"/>
          <w:szCs w:val="24"/>
        </w:rPr>
        <w:t xml:space="preserve">agli </w:t>
      </w:r>
      <w:r w:rsidR="00DD1D8E" w:rsidRPr="00127A3F">
        <w:rPr>
          <w:rFonts w:ascii="Garamond" w:hAnsi="Garamond"/>
          <w:color w:val="000000" w:themeColor="text1"/>
          <w:sz w:val="24"/>
          <w:szCs w:val="24"/>
        </w:rPr>
        <w:t>articoli</w:t>
      </w:r>
      <w:r w:rsidR="00B23410" w:rsidRPr="00127A3F">
        <w:rPr>
          <w:rFonts w:ascii="Garamond" w:hAnsi="Garamond"/>
          <w:color w:val="000000" w:themeColor="text1"/>
          <w:sz w:val="24"/>
          <w:szCs w:val="24"/>
        </w:rPr>
        <w:t xml:space="preserve"> </w:t>
      </w:r>
      <w:r w:rsidR="0011063C" w:rsidRPr="00127A3F">
        <w:rPr>
          <w:rFonts w:ascii="Garamond" w:hAnsi="Garamond"/>
          <w:color w:val="000000" w:themeColor="text1"/>
          <w:sz w:val="24"/>
          <w:szCs w:val="24"/>
        </w:rPr>
        <w:t xml:space="preserve">3, </w:t>
      </w:r>
      <w:r w:rsidR="00B23410" w:rsidRPr="00127A3F">
        <w:rPr>
          <w:rFonts w:ascii="Garamond" w:hAnsi="Garamond"/>
          <w:color w:val="000000" w:themeColor="text1"/>
          <w:sz w:val="24"/>
          <w:szCs w:val="24"/>
        </w:rPr>
        <w:t>4</w:t>
      </w:r>
      <w:r w:rsidR="00DD1D8E" w:rsidRPr="00127A3F">
        <w:rPr>
          <w:rFonts w:ascii="Garamond" w:hAnsi="Garamond"/>
          <w:color w:val="000000" w:themeColor="text1"/>
          <w:sz w:val="24"/>
          <w:szCs w:val="24"/>
        </w:rPr>
        <w:t>, 6, 7 e 8</w:t>
      </w:r>
      <w:r w:rsidR="00B23410" w:rsidRPr="00127A3F">
        <w:rPr>
          <w:rFonts w:ascii="Garamond" w:hAnsi="Garamond"/>
          <w:color w:val="000000" w:themeColor="text1"/>
          <w:sz w:val="24"/>
          <w:szCs w:val="24"/>
        </w:rPr>
        <w:t xml:space="preserve"> delle Procedure Generali, e </w:t>
      </w:r>
      <w:r w:rsidR="00C4445F" w:rsidRPr="00127A3F">
        <w:rPr>
          <w:rFonts w:ascii="Garamond" w:hAnsi="Garamond"/>
          <w:color w:val="000000" w:themeColor="text1"/>
          <w:sz w:val="24"/>
          <w:szCs w:val="24"/>
        </w:rPr>
        <w:t>rendicontate secondo le mod</w:t>
      </w:r>
      <w:r w:rsidR="00C243E9" w:rsidRPr="00127A3F">
        <w:rPr>
          <w:rFonts w:ascii="Garamond" w:hAnsi="Garamond"/>
          <w:color w:val="000000" w:themeColor="text1"/>
          <w:sz w:val="24"/>
          <w:szCs w:val="24"/>
        </w:rPr>
        <w:t xml:space="preserve">alità previste </w:t>
      </w:r>
      <w:r w:rsidR="00DD1D8E" w:rsidRPr="00127A3F">
        <w:rPr>
          <w:rFonts w:ascii="Garamond" w:hAnsi="Garamond"/>
          <w:color w:val="000000" w:themeColor="text1"/>
          <w:sz w:val="24"/>
          <w:szCs w:val="24"/>
        </w:rPr>
        <w:t>agli art</w:t>
      </w:r>
      <w:r w:rsidR="00DA04C5" w:rsidRPr="00127A3F">
        <w:rPr>
          <w:rFonts w:ascii="Garamond" w:hAnsi="Garamond"/>
          <w:color w:val="000000" w:themeColor="text1"/>
          <w:sz w:val="24"/>
          <w:szCs w:val="24"/>
        </w:rPr>
        <w:t>icoli</w:t>
      </w:r>
      <w:r w:rsidR="00DD1D8E" w:rsidRPr="00127A3F">
        <w:rPr>
          <w:rFonts w:ascii="Garamond" w:hAnsi="Garamond"/>
          <w:color w:val="000000" w:themeColor="text1"/>
          <w:sz w:val="24"/>
          <w:szCs w:val="24"/>
        </w:rPr>
        <w:t xml:space="preserve"> 9</w:t>
      </w:r>
      <w:r w:rsidR="0011063C" w:rsidRPr="00127A3F">
        <w:rPr>
          <w:rFonts w:ascii="Garamond" w:hAnsi="Garamond"/>
          <w:color w:val="000000" w:themeColor="text1"/>
          <w:sz w:val="24"/>
          <w:szCs w:val="24"/>
        </w:rPr>
        <w:t xml:space="preserve">, </w:t>
      </w:r>
      <w:r w:rsidR="00DD1D8E" w:rsidRPr="00127A3F">
        <w:rPr>
          <w:rFonts w:ascii="Garamond" w:hAnsi="Garamond"/>
          <w:color w:val="000000" w:themeColor="text1"/>
          <w:sz w:val="24"/>
          <w:szCs w:val="24"/>
        </w:rPr>
        <w:t>10</w:t>
      </w:r>
      <w:r w:rsidR="0011063C" w:rsidRPr="00127A3F">
        <w:rPr>
          <w:rFonts w:ascii="Garamond" w:hAnsi="Garamond"/>
          <w:color w:val="000000" w:themeColor="text1"/>
          <w:sz w:val="24"/>
          <w:szCs w:val="24"/>
        </w:rPr>
        <w:t xml:space="preserve"> e 13</w:t>
      </w:r>
      <w:r w:rsidR="00DD1D8E" w:rsidRPr="00127A3F">
        <w:rPr>
          <w:rFonts w:ascii="Garamond" w:hAnsi="Garamond"/>
          <w:color w:val="000000" w:themeColor="text1"/>
          <w:sz w:val="24"/>
          <w:szCs w:val="24"/>
        </w:rPr>
        <w:t xml:space="preserve"> </w:t>
      </w:r>
      <w:r w:rsidR="00C243E9" w:rsidRPr="00127A3F">
        <w:rPr>
          <w:rFonts w:ascii="Garamond" w:hAnsi="Garamond"/>
          <w:color w:val="000000" w:themeColor="text1"/>
          <w:sz w:val="24"/>
          <w:szCs w:val="24"/>
        </w:rPr>
        <w:t>d</w:t>
      </w:r>
      <w:r w:rsidR="00DD1D8E" w:rsidRPr="00127A3F">
        <w:rPr>
          <w:rFonts w:ascii="Garamond" w:hAnsi="Garamond"/>
          <w:color w:val="000000" w:themeColor="text1"/>
          <w:sz w:val="24"/>
          <w:szCs w:val="24"/>
        </w:rPr>
        <w:t>e</w:t>
      </w:r>
      <w:r w:rsidR="00C243E9" w:rsidRPr="00127A3F">
        <w:rPr>
          <w:rFonts w:ascii="Garamond" w:hAnsi="Garamond"/>
          <w:color w:val="000000" w:themeColor="text1"/>
          <w:sz w:val="24"/>
          <w:szCs w:val="24"/>
        </w:rPr>
        <w:t xml:space="preserve">lle </w:t>
      </w:r>
      <w:r w:rsidR="00B23410" w:rsidRPr="00127A3F">
        <w:rPr>
          <w:rFonts w:ascii="Garamond" w:hAnsi="Garamond"/>
          <w:color w:val="000000" w:themeColor="text1"/>
          <w:sz w:val="24"/>
          <w:szCs w:val="24"/>
        </w:rPr>
        <w:t xml:space="preserve">medesime </w:t>
      </w:r>
      <w:r w:rsidR="00C243E9" w:rsidRPr="00127A3F">
        <w:rPr>
          <w:rFonts w:ascii="Garamond" w:hAnsi="Garamond"/>
          <w:color w:val="000000" w:themeColor="text1"/>
          <w:sz w:val="24"/>
          <w:szCs w:val="24"/>
        </w:rPr>
        <w:t>Procedure</w:t>
      </w:r>
      <w:r w:rsidR="00D30A1E" w:rsidRPr="00127A3F">
        <w:rPr>
          <w:rFonts w:ascii="Garamond" w:hAnsi="Garamond"/>
          <w:color w:val="000000" w:themeColor="text1"/>
          <w:sz w:val="24"/>
          <w:szCs w:val="24"/>
        </w:rPr>
        <w:t xml:space="preserve"> </w:t>
      </w:r>
      <w:r w:rsidR="00DD1D8E" w:rsidRPr="00127A3F">
        <w:rPr>
          <w:rFonts w:ascii="Garamond" w:hAnsi="Garamond"/>
          <w:color w:val="000000" w:themeColor="text1"/>
          <w:sz w:val="24"/>
          <w:szCs w:val="24"/>
        </w:rPr>
        <w:t xml:space="preserve">Generali, utilizzando </w:t>
      </w:r>
      <w:r w:rsidR="00D30A1E" w:rsidRPr="00127A3F">
        <w:rPr>
          <w:rFonts w:ascii="Garamond" w:hAnsi="Garamond"/>
          <w:color w:val="000000" w:themeColor="text1"/>
          <w:sz w:val="24"/>
          <w:szCs w:val="24"/>
        </w:rPr>
        <w:t>i modelli allegati al Bando</w:t>
      </w:r>
      <w:r w:rsidR="00626D8C" w:rsidRPr="00127A3F">
        <w:rPr>
          <w:rFonts w:ascii="Garamond" w:hAnsi="Garamond"/>
          <w:color w:val="000000" w:themeColor="text1"/>
          <w:sz w:val="24"/>
          <w:szCs w:val="24"/>
        </w:rPr>
        <w:t xml:space="preserve">, alla Domanda di Partecipazione, al Documento Unico di Progetto e </w:t>
      </w:r>
      <w:r w:rsidR="00DA04C5" w:rsidRPr="00127A3F">
        <w:rPr>
          <w:rFonts w:ascii="Garamond" w:hAnsi="Garamond"/>
          <w:color w:val="000000" w:themeColor="text1"/>
          <w:sz w:val="24"/>
          <w:szCs w:val="24"/>
        </w:rPr>
        <w:t xml:space="preserve">al presente Contratto </w:t>
      </w:r>
      <w:r w:rsidR="00626D8C" w:rsidRPr="00127A3F">
        <w:rPr>
          <w:rFonts w:ascii="Garamond" w:hAnsi="Garamond"/>
          <w:color w:val="000000" w:themeColor="text1"/>
          <w:sz w:val="24"/>
          <w:szCs w:val="24"/>
        </w:rPr>
        <w:t>come elencati nel successivo articolo 22.</w:t>
      </w:r>
    </w:p>
    <w:p w14:paraId="7DB16B41" w14:textId="77777777" w:rsidR="00A44E63" w:rsidRPr="00B730A5" w:rsidRDefault="00A44E63" w:rsidP="00876D79">
      <w:pPr>
        <w:spacing w:line="276" w:lineRule="auto"/>
        <w:jc w:val="both"/>
        <w:rPr>
          <w:rFonts w:ascii="Garamond" w:hAnsi="Garamond"/>
          <w:color w:val="000000"/>
          <w:sz w:val="24"/>
          <w:szCs w:val="24"/>
        </w:rPr>
      </w:pPr>
    </w:p>
    <w:p w14:paraId="1A6CA5A9" w14:textId="39D57C56" w:rsidR="00934B53" w:rsidRPr="005F4BCB" w:rsidRDefault="00876D79" w:rsidP="0051614F">
      <w:pPr>
        <w:spacing w:line="276" w:lineRule="auto"/>
        <w:jc w:val="both"/>
        <w:rPr>
          <w:rFonts w:ascii="Garamond" w:hAnsi="Garamond" w:cs="Garamond"/>
          <w:sz w:val="24"/>
          <w:szCs w:val="24"/>
        </w:rPr>
      </w:pPr>
      <w:r w:rsidRPr="00127A3F">
        <w:rPr>
          <w:rFonts w:ascii="Garamond" w:hAnsi="Garamond" w:cs="Garamond"/>
          <w:sz w:val="24"/>
          <w:szCs w:val="24"/>
        </w:rPr>
        <w:t xml:space="preserve">2. </w:t>
      </w:r>
      <w:r w:rsidR="005F4BCB" w:rsidRPr="00127A3F">
        <w:rPr>
          <w:rFonts w:ascii="Garamond" w:hAnsi="Garamond" w:cs="Garamond"/>
          <w:sz w:val="24"/>
          <w:szCs w:val="24"/>
        </w:rPr>
        <w:t>In base all’articolo 4.2.1 delle Procedure Generali</w:t>
      </w:r>
      <w:r w:rsidR="00600EDB" w:rsidRPr="00127A3F">
        <w:rPr>
          <w:rFonts w:ascii="Garamond" w:hAnsi="Garamond" w:cs="Garamond"/>
          <w:sz w:val="24"/>
          <w:szCs w:val="24"/>
        </w:rPr>
        <w:t>,</w:t>
      </w:r>
      <w:r w:rsidR="005F4BCB" w:rsidRPr="00127A3F">
        <w:rPr>
          <w:rFonts w:ascii="Garamond" w:hAnsi="Garamond" w:cs="Garamond"/>
          <w:sz w:val="24"/>
          <w:szCs w:val="24"/>
        </w:rPr>
        <w:t xml:space="preserve"> le spese rendicontabili sono al netto di IVA (Imposta sul Valore Aggiunto) o di imposta equivalente vigente nel Paese </w:t>
      </w:r>
      <w:r w:rsidR="00600EDB" w:rsidRPr="00127A3F">
        <w:rPr>
          <w:rFonts w:ascii="Garamond" w:hAnsi="Garamond" w:cs="Garamond"/>
          <w:sz w:val="24"/>
          <w:szCs w:val="24"/>
        </w:rPr>
        <w:t>d’implementazione dell’Iniziativa</w:t>
      </w:r>
      <w:r w:rsidR="005F4BCB" w:rsidRPr="00127A3F">
        <w:rPr>
          <w:rFonts w:ascii="Garamond" w:hAnsi="Garamond" w:cs="Garamond"/>
          <w:sz w:val="24"/>
          <w:szCs w:val="24"/>
        </w:rPr>
        <w:t xml:space="preserve"> qualora il Soggetto Esecutore ne sia esente oppure abbia diritto al suo rimborso. Nei casi in cui l’IVA (o l’imposta equivalente) non sia recuperabile, essa va invece inclusa nell’indicazione delle spese sostenute e nei rapporti. Nel caso in cui l’imposta non sia recuperabile</w:t>
      </w:r>
      <w:r w:rsidR="00127A3F" w:rsidRPr="00127A3F">
        <w:rPr>
          <w:rFonts w:ascii="Garamond" w:hAnsi="Garamond" w:cs="Garamond"/>
          <w:sz w:val="24"/>
          <w:szCs w:val="24"/>
        </w:rPr>
        <w:t xml:space="preserve">, </w:t>
      </w:r>
      <w:r w:rsidR="00600EDB" w:rsidRPr="00127A3F">
        <w:rPr>
          <w:rFonts w:ascii="Garamond" w:hAnsi="Garamond" w:cs="Garamond"/>
          <w:sz w:val="24"/>
          <w:szCs w:val="24"/>
        </w:rPr>
        <w:t>va allegata al presente Contratto la “</w:t>
      </w:r>
      <w:r w:rsidR="00600EDB" w:rsidRPr="00127A3F">
        <w:rPr>
          <w:rFonts w:ascii="Garamond" w:hAnsi="Garamond" w:cs="Garamond"/>
          <w:i/>
          <w:iCs/>
          <w:sz w:val="24"/>
          <w:szCs w:val="24"/>
        </w:rPr>
        <w:t>Dichiarazione Sostitutiva di Atto di Notorietà</w:t>
      </w:r>
      <w:r w:rsidR="00600EDB" w:rsidRPr="00127A3F">
        <w:rPr>
          <w:rFonts w:ascii="Garamond" w:hAnsi="Garamond" w:cs="Garamond"/>
          <w:sz w:val="24"/>
          <w:szCs w:val="24"/>
        </w:rPr>
        <w:t xml:space="preserve">” (in formato libero e in PDF), conformemente a quanto previsto dall’articolo 8.14.f) del Bando. </w:t>
      </w:r>
      <w:r w:rsidR="005F4BCB" w:rsidRPr="00127A3F">
        <w:rPr>
          <w:rFonts w:ascii="Garamond" w:hAnsi="Garamond" w:cs="Garamond"/>
          <w:sz w:val="24"/>
          <w:szCs w:val="24"/>
        </w:rPr>
        <w:t xml:space="preserve"> In assenza di tale dichiarazione, sarà sottinteso che l’IVA non rappresenta un costo ammissibile per l’Iniziativa. E’, in ogni caso, escluso un qualsiasi maggiore onere</w:t>
      </w:r>
      <w:r w:rsidR="00600EDB" w:rsidRPr="00127A3F">
        <w:rPr>
          <w:rFonts w:ascii="Garamond" w:hAnsi="Garamond" w:cs="Garamond"/>
          <w:sz w:val="24"/>
          <w:szCs w:val="24"/>
        </w:rPr>
        <w:t xml:space="preserve"> finanziario a carico </w:t>
      </w:r>
      <w:r w:rsidR="00600EDB" w:rsidRPr="00127A3F">
        <w:rPr>
          <w:rFonts w:ascii="Garamond" w:hAnsi="Garamond" w:cs="Garamond"/>
          <w:sz w:val="24"/>
          <w:szCs w:val="24"/>
        </w:rPr>
        <w:lastRenderedPageBreak/>
        <w:t xml:space="preserve">dell’AICS e </w:t>
      </w:r>
      <w:r w:rsidR="005F4BCB" w:rsidRPr="00127A3F">
        <w:rPr>
          <w:rFonts w:ascii="Garamond" w:hAnsi="Garamond" w:cs="Garamond"/>
          <w:sz w:val="24"/>
          <w:szCs w:val="24"/>
        </w:rPr>
        <w:t xml:space="preserve">che il piano finanziario totale dell’Iniziativa </w:t>
      </w:r>
      <w:r w:rsidR="00600EDB" w:rsidRPr="00127A3F">
        <w:rPr>
          <w:rFonts w:ascii="Garamond" w:hAnsi="Garamond" w:cs="Garamond"/>
          <w:sz w:val="24"/>
          <w:szCs w:val="24"/>
        </w:rPr>
        <w:t>di cui all’articolo 22</w:t>
      </w:r>
      <w:r w:rsidR="005F4BCB" w:rsidRPr="00127A3F">
        <w:rPr>
          <w:rFonts w:ascii="Garamond" w:hAnsi="Garamond" w:cs="Garamond"/>
          <w:sz w:val="24"/>
          <w:szCs w:val="24"/>
        </w:rPr>
        <w:t xml:space="preserve"> determina gli importi massimi di spesa ammissibili per l’AICS</w:t>
      </w:r>
      <w:r w:rsidR="00600EDB" w:rsidRPr="00127A3F">
        <w:rPr>
          <w:rFonts w:ascii="Garamond" w:hAnsi="Garamond" w:cs="Garamond"/>
          <w:sz w:val="24"/>
          <w:szCs w:val="24"/>
        </w:rPr>
        <w:t>.</w:t>
      </w:r>
    </w:p>
    <w:p w14:paraId="551C0069" w14:textId="77777777" w:rsidR="00934B53" w:rsidRDefault="00934B53" w:rsidP="0051614F">
      <w:pPr>
        <w:spacing w:line="276" w:lineRule="auto"/>
        <w:jc w:val="both"/>
        <w:rPr>
          <w:rFonts w:ascii="Garamond" w:hAnsi="Garamond"/>
          <w:color w:val="000000"/>
          <w:sz w:val="28"/>
          <w:szCs w:val="28"/>
        </w:rPr>
      </w:pPr>
    </w:p>
    <w:p w14:paraId="2E48A8F1" w14:textId="77777777" w:rsidR="0051614F" w:rsidRDefault="00934B53" w:rsidP="0051614F">
      <w:pPr>
        <w:spacing w:line="276" w:lineRule="auto"/>
        <w:jc w:val="both"/>
        <w:rPr>
          <w:rFonts w:ascii="Garamond" w:eastAsia="Calibri" w:hAnsi="Garamond"/>
          <w:sz w:val="24"/>
          <w:szCs w:val="24"/>
          <w:lang w:eastAsia="en-US"/>
        </w:rPr>
      </w:pPr>
      <w:r>
        <w:rPr>
          <w:rFonts w:ascii="Garamond" w:hAnsi="Garamond"/>
          <w:color w:val="000000"/>
          <w:sz w:val="28"/>
          <w:szCs w:val="28"/>
        </w:rPr>
        <w:t>3.</w:t>
      </w:r>
      <w:r w:rsidR="003C2F27" w:rsidRPr="00DA04C5">
        <w:rPr>
          <w:rFonts w:ascii="Garamond" w:eastAsia="Calibri" w:hAnsi="Garamond"/>
          <w:sz w:val="24"/>
          <w:szCs w:val="24"/>
          <w:lang w:eastAsia="en-US"/>
        </w:rPr>
        <w:t>Il Soggetto Esecutore</w:t>
      </w:r>
      <w:r w:rsidR="00876D79" w:rsidRPr="00DA04C5">
        <w:rPr>
          <w:rFonts w:ascii="Garamond" w:eastAsia="Calibri" w:hAnsi="Garamond"/>
          <w:sz w:val="24"/>
          <w:szCs w:val="24"/>
          <w:lang w:eastAsia="en-US"/>
        </w:rPr>
        <w:t xml:space="preserve"> si impegna a presentare i rapporti </w:t>
      </w:r>
      <w:r w:rsidR="0051614F" w:rsidRPr="00DA04C5">
        <w:rPr>
          <w:rFonts w:ascii="Garamond" w:eastAsia="Calibri" w:hAnsi="Garamond"/>
          <w:sz w:val="24"/>
          <w:szCs w:val="24"/>
          <w:lang w:eastAsia="en-US"/>
        </w:rPr>
        <w:t xml:space="preserve">previsti dalle Procedure Generali, nei modi e nei tempi di cui </w:t>
      </w:r>
      <w:r w:rsidR="00DD1D8E" w:rsidRPr="00DA04C5">
        <w:rPr>
          <w:rFonts w:ascii="Garamond" w:eastAsia="Calibri" w:hAnsi="Garamond"/>
          <w:sz w:val="24"/>
          <w:szCs w:val="24"/>
          <w:lang w:eastAsia="en-US"/>
        </w:rPr>
        <w:t xml:space="preserve">agli </w:t>
      </w:r>
      <w:r w:rsidR="00DD1D8E" w:rsidRPr="00600EDB">
        <w:rPr>
          <w:rFonts w:ascii="Garamond" w:eastAsia="Calibri" w:hAnsi="Garamond"/>
          <w:sz w:val="24"/>
          <w:szCs w:val="24"/>
          <w:lang w:eastAsia="en-US"/>
        </w:rPr>
        <w:t>articoli</w:t>
      </w:r>
      <w:r w:rsidR="0051614F" w:rsidRPr="00600EDB">
        <w:rPr>
          <w:rFonts w:ascii="Garamond" w:eastAsia="Calibri" w:hAnsi="Garamond"/>
          <w:sz w:val="24"/>
          <w:szCs w:val="24"/>
          <w:lang w:eastAsia="en-US"/>
        </w:rPr>
        <w:t xml:space="preserve"> 3</w:t>
      </w:r>
      <w:r w:rsidR="00DD1D8E" w:rsidRPr="00600EDB">
        <w:rPr>
          <w:rFonts w:ascii="Garamond" w:eastAsia="Calibri" w:hAnsi="Garamond"/>
          <w:sz w:val="24"/>
          <w:szCs w:val="24"/>
          <w:lang w:eastAsia="en-US"/>
        </w:rPr>
        <w:t>, 9, 10</w:t>
      </w:r>
      <w:r w:rsidR="00600EDB" w:rsidRPr="00600EDB">
        <w:rPr>
          <w:rFonts w:ascii="Garamond" w:eastAsia="Calibri" w:hAnsi="Garamond"/>
          <w:sz w:val="24"/>
          <w:szCs w:val="24"/>
          <w:lang w:eastAsia="en-US"/>
        </w:rPr>
        <w:t xml:space="preserve">, 12 </w:t>
      </w:r>
      <w:r w:rsidR="00DD1D8E" w:rsidRPr="00600EDB">
        <w:rPr>
          <w:rFonts w:ascii="Garamond" w:eastAsia="Calibri" w:hAnsi="Garamond"/>
          <w:sz w:val="24"/>
          <w:szCs w:val="24"/>
          <w:lang w:eastAsia="en-US"/>
        </w:rPr>
        <w:t>e 13</w:t>
      </w:r>
      <w:r w:rsidR="0051614F" w:rsidRPr="00600EDB">
        <w:rPr>
          <w:rFonts w:ascii="Garamond" w:eastAsia="Calibri" w:hAnsi="Garamond"/>
          <w:sz w:val="24"/>
          <w:szCs w:val="24"/>
          <w:lang w:eastAsia="en-US"/>
        </w:rPr>
        <w:t xml:space="preserve"> delle Procedure</w:t>
      </w:r>
      <w:r w:rsidR="0051614F" w:rsidRPr="00DA04C5">
        <w:rPr>
          <w:rFonts w:ascii="Garamond" w:eastAsia="Calibri" w:hAnsi="Garamond"/>
          <w:sz w:val="24"/>
          <w:szCs w:val="24"/>
          <w:lang w:eastAsia="en-US"/>
        </w:rPr>
        <w:t xml:space="preserve"> medesime.</w:t>
      </w:r>
      <w:r w:rsidR="0051614F" w:rsidRPr="00B730A5">
        <w:rPr>
          <w:rFonts w:ascii="Garamond" w:eastAsia="Calibri" w:hAnsi="Garamond"/>
          <w:sz w:val="24"/>
          <w:szCs w:val="24"/>
          <w:lang w:eastAsia="en-US"/>
        </w:rPr>
        <w:t xml:space="preserve"> </w:t>
      </w:r>
    </w:p>
    <w:p w14:paraId="3485F580" w14:textId="77777777" w:rsidR="00A44E63" w:rsidRPr="00B730A5" w:rsidRDefault="00A44E63" w:rsidP="0051614F">
      <w:pPr>
        <w:spacing w:line="276" w:lineRule="auto"/>
        <w:jc w:val="both"/>
        <w:rPr>
          <w:rFonts w:ascii="Garamond" w:eastAsia="Calibri" w:hAnsi="Garamond"/>
          <w:sz w:val="24"/>
          <w:szCs w:val="24"/>
          <w:lang w:eastAsia="en-US"/>
        </w:rPr>
      </w:pPr>
    </w:p>
    <w:p w14:paraId="12280213" w14:textId="77777777" w:rsidR="00876D79" w:rsidRDefault="000F75E4" w:rsidP="0051614F">
      <w:pPr>
        <w:spacing w:line="276" w:lineRule="auto"/>
        <w:jc w:val="both"/>
        <w:rPr>
          <w:rFonts w:ascii="Garamond" w:eastAsia="Calibri" w:hAnsi="Garamond"/>
          <w:sz w:val="24"/>
          <w:szCs w:val="24"/>
          <w:lang w:eastAsia="en-US"/>
        </w:rPr>
      </w:pPr>
      <w:r>
        <w:rPr>
          <w:rFonts w:ascii="Garamond" w:eastAsia="Calibri" w:hAnsi="Garamond"/>
          <w:sz w:val="24"/>
          <w:szCs w:val="24"/>
          <w:lang w:eastAsia="en-US"/>
        </w:rPr>
        <w:t>4</w:t>
      </w:r>
      <w:r w:rsidR="0051614F" w:rsidRPr="00E3639D">
        <w:rPr>
          <w:rFonts w:ascii="Garamond" w:eastAsia="Calibri" w:hAnsi="Garamond"/>
          <w:sz w:val="24"/>
          <w:szCs w:val="24"/>
          <w:lang w:eastAsia="en-US"/>
        </w:rPr>
        <w:t xml:space="preserve">. </w:t>
      </w:r>
      <w:r w:rsidR="00876D79" w:rsidRPr="00E3639D">
        <w:rPr>
          <w:rFonts w:ascii="Garamond" w:eastAsia="Calibri" w:hAnsi="Garamond"/>
          <w:sz w:val="24"/>
          <w:szCs w:val="24"/>
          <w:lang w:eastAsia="en-US"/>
        </w:rPr>
        <w:t xml:space="preserve">L’AICS monitora lo svolgimento </w:t>
      </w:r>
      <w:r w:rsidR="00E3639D" w:rsidRPr="00E3639D">
        <w:rPr>
          <w:rFonts w:ascii="Garamond" w:eastAsia="Calibri" w:hAnsi="Garamond"/>
          <w:sz w:val="24"/>
          <w:szCs w:val="24"/>
          <w:lang w:eastAsia="en-US"/>
        </w:rPr>
        <w:t>dell’I</w:t>
      </w:r>
      <w:r w:rsidR="00C8347C" w:rsidRPr="00E3639D">
        <w:rPr>
          <w:rFonts w:ascii="Garamond" w:eastAsia="Calibri" w:hAnsi="Garamond"/>
          <w:sz w:val="24"/>
          <w:szCs w:val="24"/>
          <w:lang w:eastAsia="en-US"/>
        </w:rPr>
        <w:t>niziativa</w:t>
      </w:r>
      <w:r w:rsidR="00876D79" w:rsidRPr="00E3639D">
        <w:rPr>
          <w:rFonts w:ascii="Garamond" w:eastAsia="Calibri" w:hAnsi="Garamond"/>
          <w:sz w:val="24"/>
          <w:szCs w:val="24"/>
          <w:lang w:eastAsia="en-US"/>
        </w:rPr>
        <w:t xml:space="preserve"> e verifica </w:t>
      </w:r>
      <w:r w:rsidR="003975CE" w:rsidRPr="00E3639D">
        <w:rPr>
          <w:rFonts w:ascii="Garamond" w:eastAsia="Calibri" w:hAnsi="Garamond"/>
          <w:sz w:val="24"/>
          <w:szCs w:val="24"/>
          <w:lang w:eastAsia="en-US"/>
        </w:rPr>
        <w:t xml:space="preserve">gli obiettivi e i </w:t>
      </w:r>
      <w:r w:rsidR="00876D79" w:rsidRPr="00E3639D">
        <w:rPr>
          <w:rFonts w:ascii="Garamond" w:eastAsia="Calibri" w:hAnsi="Garamond"/>
          <w:sz w:val="24"/>
          <w:szCs w:val="24"/>
          <w:lang w:eastAsia="en-US"/>
        </w:rPr>
        <w:t>risultati conseguiti</w:t>
      </w:r>
      <w:r w:rsidR="003975CE" w:rsidRPr="00E3639D">
        <w:rPr>
          <w:rFonts w:ascii="Garamond" w:eastAsia="Calibri" w:hAnsi="Garamond"/>
          <w:sz w:val="24"/>
          <w:szCs w:val="24"/>
          <w:lang w:eastAsia="en-US"/>
        </w:rPr>
        <w:t xml:space="preserve"> nella realizzazione delle attività, misurandoli attraverso il raggiungimento degli Indicatori contenuti nel DUP</w:t>
      </w:r>
      <w:r w:rsidR="00B21E45">
        <w:rPr>
          <w:rFonts w:ascii="Garamond" w:eastAsia="Calibri" w:hAnsi="Garamond"/>
          <w:sz w:val="24"/>
          <w:szCs w:val="24"/>
          <w:lang w:eastAsia="en-US"/>
        </w:rPr>
        <w:t xml:space="preserve"> e suoi sub-allegati</w:t>
      </w:r>
      <w:r w:rsidR="00876D79" w:rsidRPr="00E3639D">
        <w:rPr>
          <w:rFonts w:ascii="Garamond" w:eastAsia="Calibri" w:hAnsi="Garamond"/>
          <w:sz w:val="24"/>
          <w:szCs w:val="24"/>
          <w:lang w:eastAsia="en-US"/>
        </w:rPr>
        <w:t>, ai sensi dell’art. 18 comma 2 lettera g) del DM 113/2015</w:t>
      </w:r>
      <w:r w:rsidR="000E44C8" w:rsidRPr="00E3639D">
        <w:rPr>
          <w:rFonts w:ascii="Garamond" w:eastAsia="Calibri" w:hAnsi="Garamond"/>
          <w:sz w:val="24"/>
          <w:szCs w:val="24"/>
          <w:lang w:eastAsia="en-US"/>
        </w:rPr>
        <w:t xml:space="preserve"> e</w:t>
      </w:r>
      <w:r w:rsidR="00876D79" w:rsidRPr="00E3639D">
        <w:rPr>
          <w:rFonts w:ascii="Garamond" w:eastAsia="Calibri" w:hAnsi="Garamond"/>
          <w:sz w:val="24"/>
          <w:szCs w:val="24"/>
          <w:lang w:eastAsia="en-US"/>
        </w:rPr>
        <w:t xml:space="preserve"> secondo le modalità previste dalle Procedure Ge</w:t>
      </w:r>
      <w:r w:rsidR="0051614F" w:rsidRPr="00E3639D">
        <w:rPr>
          <w:rFonts w:ascii="Garamond" w:eastAsia="Calibri" w:hAnsi="Garamond"/>
          <w:sz w:val="24"/>
          <w:szCs w:val="24"/>
          <w:lang w:eastAsia="en-US"/>
        </w:rPr>
        <w:t>nerali</w:t>
      </w:r>
      <w:r w:rsidR="003975CE" w:rsidRPr="00E3639D">
        <w:rPr>
          <w:rFonts w:ascii="Garamond" w:eastAsia="Calibri" w:hAnsi="Garamond"/>
          <w:sz w:val="24"/>
          <w:szCs w:val="24"/>
          <w:lang w:eastAsia="en-US"/>
        </w:rPr>
        <w:t xml:space="preserve"> </w:t>
      </w:r>
      <w:r w:rsidR="00FA6825" w:rsidRPr="00FA6825">
        <w:rPr>
          <w:rFonts w:ascii="Garamond" w:eastAsia="Calibri" w:hAnsi="Garamond"/>
          <w:sz w:val="24"/>
          <w:szCs w:val="24"/>
          <w:lang w:eastAsia="en-US"/>
        </w:rPr>
        <w:t>articoli 9</w:t>
      </w:r>
      <w:r w:rsidR="003975CE" w:rsidRPr="00FA6825">
        <w:rPr>
          <w:rFonts w:ascii="Garamond" w:eastAsia="Calibri" w:hAnsi="Garamond"/>
          <w:sz w:val="24"/>
          <w:szCs w:val="24"/>
          <w:lang w:eastAsia="en-US"/>
        </w:rPr>
        <w:t xml:space="preserve">, 10, 11, </w:t>
      </w:r>
      <w:r w:rsidR="00FA6825">
        <w:rPr>
          <w:rFonts w:ascii="Garamond" w:eastAsia="Calibri" w:hAnsi="Garamond"/>
          <w:sz w:val="24"/>
          <w:szCs w:val="24"/>
          <w:lang w:eastAsia="en-US"/>
        </w:rPr>
        <w:t xml:space="preserve">12, </w:t>
      </w:r>
      <w:r w:rsidR="003975CE" w:rsidRPr="00FA6825">
        <w:rPr>
          <w:rFonts w:ascii="Garamond" w:eastAsia="Calibri" w:hAnsi="Garamond"/>
          <w:sz w:val="24"/>
          <w:szCs w:val="24"/>
          <w:lang w:eastAsia="en-US"/>
        </w:rPr>
        <w:t>13, 20</w:t>
      </w:r>
      <w:r w:rsidR="00FA6825" w:rsidRPr="00FA6825">
        <w:rPr>
          <w:rFonts w:ascii="Garamond" w:eastAsia="Calibri" w:hAnsi="Garamond"/>
          <w:sz w:val="24"/>
          <w:szCs w:val="24"/>
          <w:lang w:eastAsia="en-US"/>
        </w:rPr>
        <w:t xml:space="preserve"> e 21</w:t>
      </w:r>
      <w:r w:rsidR="003975CE" w:rsidRPr="00FA6825">
        <w:rPr>
          <w:rFonts w:ascii="Garamond" w:eastAsia="Calibri" w:hAnsi="Garamond"/>
          <w:sz w:val="24"/>
          <w:szCs w:val="24"/>
          <w:lang w:eastAsia="en-US"/>
        </w:rPr>
        <w:t>.</w:t>
      </w:r>
    </w:p>
    <w:p w14:paraId="23E44CD3" w14:textId="77777777" w:rsidR="00543FB6" w:rsidRPr="00B730A5" w:rsidRDefault="00543FB6" w:rsidP="00543FB6">
      <w:pPr>
        <w:spacing w:line="276" w:lineRule="auto"/>
        <w:jc w:val="center"/>
        <w:rPr>
          <w:rFonts w:ascii="Garamond" w:hAnsi="Garamond" w:cs="Garamond"/>
          <w:b/>
          <w:bCs/>
          <w:color w:val="2E74B5"/>
          <w:sz w:val="28"/>
          <w:szCs w:val="28"/>
        </w:rPr>
      </w:pPr>
    </w:p>
    <w:p w14:paraId="0863FDCB" w14:textId="77777777" w:rsidR="00BE538C" w:rsidRPr="00B730A5" w:rsidRDefault="00BE538C" w:rsidP="00543FB6">
      <w:pPr>
        <w:spacing w:line="276" w:lineRule="auto"/>
        <w:jc w:val="center"/>
        <w:rPr>
          <w:rFonts w:ascii="Garamond" w:hAnsi="Garamond" w:cs="Garamond"/>
          <w:b/>
          <w:bCs/>
          <w:color w:val="2E74B5"/>
          <w:sz w:val="28"/>
          <w:szCs w:val="28"/>
        </w:rPr>
      </w:pPr>
    </w:p>
    <w:p w14:paraId="7F0BFEA1" w14:textId="77777777" w:rsidR="006005E4" w:rsidRPr="00B730A5" w:rsidRDefault="00543FB6" w:rsidP="00543FB6">
      <w:pPr>
        <w:spacing w:line="276" w:lineRule="auto"/>
        <w:jc w:val="center"/>
        <w:rPr>
          <w:rFonts w:ascii="Garamond" w:hAnsi="Garamond"/>
          <w:sz w:val="28"/>
          <w:szCs w:val="28"/>
        </w:rPr>
      </w:pPr>
      <w:r w:rsidRPr="00B730A5">
        <w:rPr>
          <w:rFonts w:ascii="Garamond" w:hAnsi="Garamond" w:cs="Garamond"/>
          <w:b/>
          <w:bCs/>
          <w:color w:val="2E74B5"/>
          <w:sz w:val="28"/>
          <w:szCs w:val="28"/>
        </w:rPr>
        <w:t>Art. 7</w:t>
      </w:r>
    </w:p>
    <w:p w14:paraId="0A3454F0" w14:textId="77777777" w:rsidR="006005E4" w:rsidRPr="00B730A5" w:rsidRDefault="00EA691B">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Revisore</w:t>
      </w:r>
      <w:r w:rsidR="006005E4" w:rsidRPr="00B730A5">
        <w:rPr>
          <w:rFonts w:ascii="Garamond" w:hAnsi="Garamond" w:cs="Garamond"/>
          <w:b/>
          <w:bCs/>
          <w:color w:val="2E74B5"/>
          <w:sz w:val="28"/>
          <w:szCs w:val="28"/>
        </w:rPr>
        <w:t xml:space="preserve"> </w:t>
      </w:r>
      <w:r w:rsidR="0074299A" w:rsidRPr="00B730A5">
        <w:rPr>
          <w:rFonts w:ascii="Garamond" w:hAnsi="Garamond" w:cs="Garamond"/>
          <w:b/>
          <w:bCs/>
          <w:color w:val="2E74B5"/>
          <w:sz w:val="28"/>
          <w:szCs w:val="28"/>
        </w:rPr>
        <w:t>esterno</w:t>
      </w:r>
    </w:p>
    <w:p w14:paraId="14AB24C7" w14:textId="77777777" w:rsidR="003C2F27" w:rsidRPr="00B730A5" w:rsidRDefault="003C2F27" w:rsidP="003C2F27">
      <w:pPr>
        <w:pStyle w:val="Paragrafoelenco"/>
        <w:suppressAutoHyphens w:val="0"/>
        <w:spacing w:after="120"/>
        <w:ind w:left="0"/>
        <w:contextualSpacing/>
        <w:jc w:val="both"/>
        <w:rPr>
          <w:rFonts w:ascii="Garamond" w:hAnsi="Garamond" w:cs="Garamond"/>
          <w:spacing w:val="2"/>
          <w:sz w:val="28"/>
          <w:szCs w:val="28"/>
        </w:rPr>
      </w:pPr>
    </w:p>
    <w:p w14:paraId="04AE9281" w14:textId="77777777" w:rsidR="006D1BF4" w:rsidRPr="00892150" w:rsidRDefault="00892150" w:rsidP="00892150">
      <w:pPr>
        <w:pStyle w:val="Paragrafoelenco"/>
        <w:suppressAutoHyphens w:val="0"/>
        <w:spacing w:after="120"/>
        <w:ind w:left="0"/>
        <w:contextualSpacing/>
        <w:jc w:val="both"/>
        <w:rPr>
          <w:rFonts w:ascii="Garamond" w:hAnsi="Garamond" w:cs="Garamond"/>
          <w:spacing w:val="2"/>
          <w:sz w:val="24"/>
          <w:szCs w:val="24"/>
        </w:rPr>
      </w:pPr>
      <w:r>
        <w:rPr>
          <w:rFonts w:ascii="Garamond" w:eastAsia="Calibri" w:hAnsi="Garamond"/>
          <w:sz w:val="24"/>
          <w:szCs w:val="24"/>
          <w:lang w:eastAsia="en-US"/>
        </w:rPr>
        <w:t>1.</w:t>
      </w:r>
      <w:r w:rsidR="003C2F27" w:rsidRPr="00B730A5">
        <w:rPr>
          <w:rFonts w:ascii="Garamond" w:eastAsia="Calibri" w:hAnsi="Garamond"/>
          <w:sz w:val="24"/>
          <w:szCs w:val="24"/>
          <w:lang w:eastAsia="en-US"/>
        </w:rPr>
        <w:t>Il Soggetto Esecutore</w:t>
      </w:r>
      <w:r w:rsidR="00E548C6" w:rsidRPr="00B730A5">
        <w:rPr>
          <w:rFonts w:ascii="Garamond" w:hAnsi="Garamond" w:cs="Garamond"/>
          <w:spacing w:val="2"/>
          <w:sz w:val="24"/>
          <w:szCs w:val="24"/>
        </w:rPr>
        <w:t xml:space="preserve"> dichiara di avere</w:t>
      </w:r>
      <w:r w:rsidR="00974CD4">
        <w:rPr>
          <w:rFonts w:ascii="Garamond" w:hAnsi="Garamond" w:cs="Garamond"/>
          <w:spacing w:val="2"/>
          <w:sz w:val="24"/>
          <w:szCs w:val="24"/>
        </w:rPr>
        <w:t xml:space="preserve"> individuato, nel rispetto dei requisiti di cui all’</w:t>
      </w:r>
      <w:r>
        <w:rPr>
          <w:rFonts w:ascii="Garamond" w:hAnsi="Garamond" w:cs="Garamond"/>
          <w:spacing w:val="2"/>
          <w:sz w:val="24"/>
          <w:szCs w:val="24"/>
        </w:rPr>
        <w:t>articolo 13.2 delle</w:t>
      </w:r>
      <w:r w:rsidR="00E548C6" w:rsidRPr="00B730A5">
        <w:rPr>
          <w:rFonts w:ascii="Garamond" w:hAnsi="Garamond" w:cs="Garamond"/>
          <w:spacing w:val="2"/>
          <w:sz w:val="24"/>
          <w:szCs w:val="24"/>
        </w:rPr>
        <w:t xml:space="preserve"> Procedure </w:t>
      </w:r>
      <w:r w:rsidR="00C8347C" w:rsidRPr="00B730A5">
        <w:rPr>
          <w:rFonts w:ascii="Garamond" w:hAnsi="Garamond" w:cs="Garamond"/>
          <w:spacing w:val="2"/>
          <w:sz w:val="24"/>
          <w:szCs w:val="24"/>
        </w:rPr>
        <w:t>Generali, per</w:t>
      </w:r>
      <w:r>
        <w:rPr>
          <w:rFonts w:ascii="Garamond" w:hAnsi="Garamond" w:cs="Garamond"/>
          <w:spacing w:val="2"/>
          <w:sz w:val="24"/>
          <w:szCs w:val="24"/>
        </w:rPr>
        <w:t xml:space="preserve"> le attività di revisione </w:t>
      </w:r>
      <w:proofErr w:type="gramStart"/>
      <w:r>
        <w:rPr>
          <w:rFonts w:ascii="Garamond" w:hAnsi="Garamond" w:cs="Garamond"/>
          <w:spacing w:val="2"/>
          <w:sz w:val="24"/>
          <w:szCs w:val="24"/>
        </w:rPr>
        <w:t>dell’I</w:t>
      </w:r>
      <w:r w:rsidR="00E548C6" w:rsidRPr="00B730A5">
        <w:rPr>
          <w:rFonts w:ascii="Garamond" w:hAnsi="Garamond" w:cs="Garamond"/>
          <w:spacing w:val="2"/>
          <w:sz w:val="24"/>
          <w:szCs w:val="24"/>
        </w:rPr>
        <w:t>niziativa</w:t>
      </w:r>
      <w:r>
        <w:rPr>
          <w:rFonts w:ascii="Garamond" w:hAnsi="Garamond" w:cs="Garamond"/>
          <w:spacing w:val="2"/>
          <w:sz w:val="24"/>
          <w:szCs w:val="24"/>
        </w:rPr>
        <w:t xml:space="preserve">, </w:t>
      </w:r>
      <w:r w:rsidR="00E548C6" w:rsidRPr="00B730A5">
        <w:rPr>
          <w:rFonts w:ascii="Garamond" w:hAnsi="Garamond" w:cs="Garamond"/>
          <w:spacing w:val="2"/>
          <w:sz w:val="24"/>
          <w:szCs w:val="24"/>
        </w:rPr>
        <w:t xml:space="preserve"> il</w:t>
      </w:r>
      <w:proofErr w:type="gramEnd"/>
      <w:r w:rsidR="00E548C6" w:rsidRPr="00B730A5">
        <w:rPr>
          <w:rFonts w:ascii="Garamond" w:hAnsi="Garamond" w:cs="Garamond"/>
          <w:spacing w:val="2"/>
          <w:sz w:val="24"/>
          <w:szCs w:val="24"/>
        </w:rPr>
        <w:t xml:space="preserve"> seguente Revisore Contabile: </w:t>
      </w:r>
      <w:r w:rsidR="00E548C6" w:rsidRPr="0019563D">
        <w:rPr>
          <w:rFonts w:ascii="Garamond" w:hAnsi="Garamond" w:cs="Garamond"/>
          <w:spacing w:val="2"/>
          <w:sz w:val="24"/>
          <w:szCs w:val="24"/>
          <w:highlight w:val="lightGray"/>
        </w:rPr>
        <w:t>[</w:t>
      </w:r>
      <w:r w:rsidR="00E548C6" w:rsidRPr="0019563D">
        <w:rPr>
          <w:rFonts w:ascii="Garamond" w:hAnsi="Garamond" w:cs="Garamond"/>
          <w:i/>
          <w:spacing w:val="2"/>
          <w:sz w:val="24"/>
          <w:szCs w:val="24"/>
          <w:highlight w:val="lightGray"/>
        </w:rPr>
        <w:t>nome e cognome, recapito</w:t>
      </w:r>
      <w:r w:rsidR="0021624C">
        <w:rPr>
          <w:rFonts w:ascii="Garamond" w:hAnsi="Garamond" w:cs="Garamond"/>
          <w:i/>
          <w:spacing w:val="2"/>
          <w:sz w:val="24"/>
          <w:szCs w:val="24"/>
          <w:highlight w:val="lightGray"/>
        </w:rPr>
        <w:t xml:space="preserve"> e PEC</w:t>
      </w:r>
      <w:r w:rsidR="00C8347C" w:rsidRPr="0019563D">
        <w:rPr>
          <w:rFonts w:ascii="Garamond" w:hAnsi="Garamond" w:cs="Garamond"/>
          <w:spacing w:val="2"/>
          <w:sz w:val="24"/>
          <w:szCs w:val="24"/>
          <w:highlight w:val="lightGray"/>
        </w:rPr>
        <w:t>],</w:t>
      </w:r>
      <w:r w:rsidR="00C8347C" w:rsidRPr="00B730A5">
        <w:rPr>
          <w:rFonts w:ascii="Garamond" w:hAnsi="Garamond" w:cs="Garamond"/>
          <w:spacing w:val="2"/>
          <w:sz w:val="24"/>
          <w:szCs w:val="24"/>
        </w:rPr>
        <w:t xml:space="preserve"> iscritto</w:t>
      </w:r>
      <w:r w:rsidR="00E548C6" w:rsidRPr="00B730A5">
        <w:rPr>
          <w:rFonts w:ascii="Garamond" w:hAnsi="Garamond" w:cs="Garamond"/>
          <w:spacing w:val="2"/>
          <w:sz w:val="24"/>
          <w:szCs w:val="24"/>
        </w:rPr>
        <w:t xml:space="preserve"> al Registro dei revisori legali di cui al Decreto Legislativo 27 gennaio 2010, n. 39 e ss. mm. e ii. </w:t>
      </w:r>
      <w:r w:rsidRPr="00892150">
        <w:rPr>
          <w:rFonts w:ascii="Garamond" w:hAnsi="Garamond" w:cs="Garamond"/>
          <w:spacing w:val="2"/>
          <w:sz w:val="24"/>
          <w:szCs w:val="24"/>
          <w:highlight w:val="lightGray"/>
        </w:rPr>
        <w:t>dal [XXX</w:t>
      </w:r>
      <w:r>
        <w:rPr>
          <w:rFonts w:ascii="Garamond" w:hAnsi="Garamond" w:cs="Garamond"/>
          <w:spacing w:val="2"/>
          <w:sz w:val="24"/>
          <w:szCs w:val="24"/>
        </w:rPr>
        <w:t xml:space="preserve">] </w:t>
      </w:r>
      <w:r w:rsidR="00C8347C" w:rsidRPr="00B730A5">
        <w:rPr>
          <w:rFonts w:ascii="Garamond" w:hAnsi="Garamond" w:cs="Garamond"/>
          <w:spacing w:val="2"/>
          <w:sz w:val="24"/>
          <w:szCs w:val="24"/>
        </w:rPr>
        <w:t>con</w:t>
      </w:r>
      <w:r w:rsidR="00B50DFD" w:rsidRPr="00B730A5">
        <w:rPr>
          <w:rFonts w:ascii="Garamond" w:hAnsi="Garamond" w:cs="Garamond"/>
          <w:spacing w:val="2"/>
          <w:sz w:val="24"/>
          <w:szCs w:val="24"/>
        </w:rPr>
        <w:t xml:space="preserve"> </w:t>
      </w:r>
      <w:r w:rsidR="00B50DFD" w:rsidRPr="0019563D">
        <w:rPr>
          <w:rFonts w:ascii="Garamond" w:hAnsi="Garamond" w:cs="Garamond"/>
          <w:spacing w:val="2"/>
          <w:sz w:val="24"/>
          <w:szCs w:val="24"/>
          <w:highlight w:val="lightGray"/>
        </w:rPr>
        <w:t>numero [XXXX</w:t>
      </w:r>
      <w:r w:rsidR="00E548C6" w:rsidRPr="0019563D">
        <w:rPr>
          <w:rFonts w:ascii="Garamond" w:hAnsi="Garamond" w:cs="Garamond"/>
          <w:spacing w:val="2"/>
          <w:sz w:val="24"/>
          <w:szCs w:val="24"/>
          <w:highlight w:val="lightGray"/>
        </w:rPr>
        <w:t>]</w:t>
      </w:r>
      <w:r w:rsidR="00E548C6" w:rsidRPr="00B730A5">
        <w:rPr>
          <w:rFonts w:ascii="Garamond" w:hAnsi="Garamond" w:cs="Garamond"/>
          <w:spacing w:val="2"/>
          <w:sz w:val="24"/>
          <w:szCs w:val="24"/>
        </w:rPr>
        <w:t xml:space="preserve"> </w:t>
      </w:r>
      <w:r w:rsidR="00566B6D" w:rsidRPr="00566B6D">
        <w:rPr>
          <w:rFonts w:ascii="Garamond" w:hAnsi="Garamond" w:cs="Garamond"/>
          <w:spacing w:val="2"/>
          <w:sz w:val="24"/>
          <w:szCs w:val="24"/>
        </w:rPr>
        <w:t>e/o iscritto all’Albo</w:t>
      </w:r>
      <w:r w:rsidR="00566B6D" w:rsidRPr="00566B6D">
        <w:t xml:space="preserve"> </w:t>
      </w:r>
      <w:r w:rsidR="00566B6D" w:rsidRPr="00566B6D">
        <w:rPr>
          <w:rFonts w:ascii="Garamond" w:hAnsi="Garamond" w:cs="Garamond"/>
          <w:spacing w:val="2"/>
          <w:sz w:val="24"/>
          <w:szCs w:val="24"/>
        </w:rPr>
        <w:t xml:space="preserve">dei Dottori Commercialisti ed Esperti Contabili </w:t>
      </w:r>
      <w:r w:rsidR="00566B6D" w:rsidRPr="00566B6D">
        <w:rPr>
          <w:rFonts w:ascii="Garamond" w:hAnsi="Garamond" w:cs="Garamond"/>
          <w:spacing w:val="2"/>
          <w:sz w:val="24"/>
          <w:szCs w:val="24"/>
          <w:highlight w:val="lightGray"/>
        </w:rPr>
        <w:t>dal [XXX]</w:t>
      </w:r>
      <w:r w:rsidR="00566B6D" w:rsidRPr="00566B6D">
        <w:rPr>
          <w:rFonts w:ascii="Garamond" w:hAnsi="Garamond" w:cs="Garamond"/>
          <w:spacing w:val="2"/>
          <w:sz w:val="24"/>
          <w:szCs w:val="24"/>
        </w:rPr>
        <w:t xml:space="preserve"> .</w:t>
      </w:r>
      <w:r w:rsidR="00566B6D">
        <w:rPr>
          <w:rFonts w:ascii="Garamond" w:hAnsi="Garamond" w:cs="Garamond"/>
          <w:spacing w:val="2"/>
          <w:sz w:val="24"/>
          <w:szCs w:val="24"/>
        </w:rPr>
        <w:t xml:space="preserve">  </w:t>
      </w:r>
    </w:p>
    <w:p w14:paraId="383718C9" w14:textId="77777777" w:rsidR="006D1BF4" w:rsidRPr="00B730A5" w:rsidRDefault="006D1BF4" w:rsidP="006D1BF4">
      <w:pPr>
        <w:pStyle w:val="Paragrafoelenco"/>
        <w:suppressAutoHyphens w:val="0"/>
        <w:spacing w:after="120"/>
        <w:ind w:left="0"/>
        <w:contextualSpacing/>
        <w:jc w:val="both"/>
        <w:rPr>
          <w:rFonts w:ascii="Garamond" w:hAnsi="Garamond" w:cs="Garamond"/>
          <w:spacing w:val="2"/>
          <w:sz w:val="24"/>
          <w:szCs w:val="24"/>
        </w:rPr>
      </w:pPr>
    </w:p>
    <w:p w14:paraId="34BE9A28" w14:textId="77777777" w:rsidR="0019563D" w:rsidRPr="00892150" w:rsidRDefault="00892150" w:rsidP="007601F2">
      <w:pPr>
        <w:pStyle w:val="Paragrafoelenco"/>
        <w:suppressAutoHyphens w:val="0"/>
        <w:spacing w:after="120"/>
        <w:ind w:left="0"/>
        <w:contextualSpacing/>
        <w:jc w:val="both"/>
        <w:rPr>
          <w:rFonts w:ascii="Garamond" w:eastAsia="Calibri" w:hAnsi="Garamond"/>
          <w:sz w:val="24"/>
          <w:szCs w:val="24"/>
          <w:lang w:eastAsia="en-US"/>
        </w:rPr>
      </w:pPr>
      <w:r w:rsidRPr="00892150">
        <w:rPr>
          <w:rFonts w:ascii="Garamond" w:eastAsia="Calibri" w:hAnsi="Garamond"/>
          <w:sz w:val="24"/>
          <w:szCs w:val="24"/>
          <w:lang w:eastAsia="en-US"/>
        </w:rPr>
        <w:t>2.</w:t>
      </w:r>
      <w:r>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Il Soggetto Esecu</w:t>
      </w:r>
      <w:r w:rsidR="003C2F27" w:rsidRPr="00065BD6">
        <w:rPr>
          <w:rFonts w:ascii="Garamond" w:eastAsia="Calibri" w:hAnsi="Garamond"/>
          <w:sz w:val="24"/>
          <w:szCs w:val="24"/>
          <w:lang w:eastAsia="en-US"/>
        </w:rPr>
        <w:t xml:space="preserve">tore </w:t>
      </w:r>
      <w:r w:rsidRPr="00065BD6">
        <w:rPr>
          <w:rFonts w:ascii="Garamond" w:eastAsia="Calibri" w:hAnsi="Garamond"/>
          <w:sz w:val="24"/>
          <w:szCs w:val="24"/>
          <w:lang w:eastAsia="en-US"/>
        </w:rPr>
        <w:t>allega al presente Contratto</w:t>
      </w:r>
      <w:r w:rsidR="00F44C9C" w:rsidRPr="00065BD6">
        <w:rPr>
          <w:rFonts w:ascii="Garamond" w:eastAsia="Calibri" w:hAnsi="Garamond"/>
          <w:sz w:val="24"/>
          <w:szCs w:val="24"/>
          <w:lang w:eastAsia="en-US"/>
        </w:rPr>
        <w:t xml:space="preserve"> </w:t>
      </w:r>
      <w:r w:rsidR="00A639E4" w:rsidRPr="00065BD6">
        <w:rPr>
          <w:rFonts w:ascii="Garamond" w:eastAsia="Calibri" w:hAnsi="Garamond"/>
          <w:sz w:val="24"/>
          <w:szCs w:val="24"/>
          <w:lang w:eastAsia="en-US"/>
        </w:rPr>
        <w:t xml:space="preserve">la </w:t>
      </w:r>
      <w:r w:rsidR="00C8347C" w:rsidRPr="00065BD6">
        <w:rPr>
          <w:rFonts w:ascii="Garamond" w:eastAsia="Calibri" w:hAnsi="Garamond"/>
          <w:sz w:val="24"/>
          <w:szCs w:val="24"/>
          <w:lang w:eastAsia="en-US"/>
        </w:rPr>
        <w:t>“</w:t>
      </w:r>
      <w:r w:rsidR="00C8347C" w:rsidRPr="00065BD6">
        <w:rPr>
          <w:rFonts w:ascii="Garamond" w:eastAsia="Calibri" w:hAnsi="Garamond"/>
          <w:i/>
          <w:iCs/>
          <w:sz w:val="24"/>
          <w:szCs w:val="24"/>
          <w:lang w:eastAsia="en-US"/>
        </w:rPr>
        <w:t>Dichiarazione di</w:t>
      </w:r>
      <w:r w:rsidR="00A639E4" w:rsidRPr="00065BD6">
        <w:rPr>
          <w:rFonts w:ascii="Garamond" w:eastAsia="Calibri" w:hAnsi="Garamond"/>
          <w:i/>
          <w:iCs/>
          <w:sz w:val="24"/>
          <w:szCs w:val="24"/>
          <w:lang w:eastAsia="en-US"/>
        </w:rPr>
        <w:t xml:space="preserve"> insussistenza di cause di incompatibilità</w:t>
      </w:r>
      <w:r w:rsidR="00C8347C" w:rsidRPr="00065BD6">
        <w:rPr>
          <w:rFonts w:ascii="Garamond" w:eastAsia="Calibri" w:hAnsi="Garamond"/>
          <w:sz w:val="24"/>
          <w:szCs w:val="24"/>
          <w:lang w:eastAsia="en-US"/>
        </w:rPr>
        <w:t>”</w:t>
      </w:r>
      <w:r w:rsidR="00A639E4" w:rsidRPr="00065BD6">
        <w:rPr>
          <w:rFonts w:ascii="Garamond" w:eastAsia="Calibri" w:hAnsi="Garamond"/>
          <w:sz w:val="24"/>
          <w:szCs w:val="24"/>
          <w:lang w:eastAsia="en-US"/>
        </w:rPr>
        <w:t xml:space="preserve"> </w:t>
      </w:r>
      <w:r w:rsidR="00787AE3" w:rsidRPr="00065BD6">
        <w:rPr>
          <w:rFonts w:ascii="Garamond" w:eastAsia="Calibri" w:hAnsi="Garamond"/>
          <w:sz w:val="24"/>
          <w:szCs w:val="24"/>
          <w:lang w:eastAsia="en-US"/>
        </w:rPr>
        <w:t xml:space="preserve">(modello Allegato </w:t>
      </w:r>
      <w:r w:rsidR="00EB040B" w:rsidRPr="00065BD6">
        <w:rPr>
          <w:rFonts w:ascii="Garamond" w:eastAsia="Calibri" w:hAnsi="Garamond"/>
          <w:sz w:val="24"/>
          <w:szCs w:val="24"/>
          <w:lang w:eastAsia="en-US"/>
        </w:rPr>
        <w:t>9</w:t>
      </w:r>
      <w:r w:rsidR="00D144CD" w:rsidRPr="00065BD6">
        <w:rPr>
          <w:rFonts w:ascii="Garamond" w:eastAsia="Calibri" w:hAnsi="Garamond"/>
          <w:sz w:val="24"/>
          <w:szCs w:val="24"/>
          <w:lang w:eastAsia="en-US"/>
        </w:rPr>
        <w:t xml:space="preserve"> del Bando</w:t>
      </w:r>
      <w:r w:rsidR="00787AE3" w:rsidRPr="00065BD6">
        <w:rPr>
          <w:rFonts w:ascii="Garamond" w:eastAsia="Calibri" w:hAnsi="Garamond"/>
          <w:sz w:val="24"/>
          <w:szCs w:val="24"/>
          <w:lang w:eastAsia="en-US"/>
        </w:rPr>
        <w:t xml:space="preserve">) </w:t>
      </w:r>
      <w:r w:rsidR="00A639E4" w:rsidRPr="00065BD6">
        <w:rPr>
          <w:rFonts w:ascii="Garamond" w:eastAsia="Calibri" w:hAnsi="Garamond"/>
          <w:sz w:val="24"/>
          <w:szCs w:val="24"/>
          <w:lang w:eastAsia="en-US"/>
        </w:rPr>
        <w:t xml:space="preserve">debitamente sottoscritta </w:t>
      </w:r>
      <w:r w:rsidR="007601F2" w:rsidRPr="00065BD6">
        <w:rPr>
          <w:rFonts w:ascii="Garamond" w:eastAsia="Calibri" w:hAnsi="Garamond"/>
          <w:sz w:val="24"/>
          <w:szCs w:val="24"/>
          <w:lang w:eastAsia="en-US"/>
        </w:rPr>
        <w:t>da parte del Revisore contabile</w:t>
      </w:r>
      <w:r w:rsidR="0019563D" w:rsidRPr="00065BD6">
        <w:rPr>
          <w:rFonts w:ascii="Garamond" w:eastAsia="Calibri" w:hAnsi="Garamond"/>
          <w:sz w:val="24"/>
          <w:szCs w:val="24"/>
          <w:lang w:eastAsia="en-US"/>
        </w:rPr>
        <w:t>.</w:t>
      </w:r>
    </w:p>
    <w:p w14:paraId="0F2CC0C8" w14:textId="77777777" w:rsidR="00C622B3" w:rsidRPr="00B730A5" w:rsidRDefault="00C622B3" w:rsidP="00A639E4">
      <w:pPr>
        <w:pStyle w:val="Paragrafoelenco"/>
        <w:suppressAutoHyphens w:val="0"/>
        <w:spacing w:after="120"/>
        <w:ind w:left="0"/>
        <w:contextualSpacing/>
        <w:jc w:val="both"/>
        <w:rPr>
          <w:rFonts w:ascii="Garamond" w:hAnsi="Garamond" w:cs="Garamond"/>
          <w:spacing w:val="2"/>
          <w:sz w:val="24"/>
          <w:szCs w:val="24"/>
        </w:rPr>
      </w:pPr>
    </w:p>
    <w:p w14:paraId="42EC80BD" w14:textId="77777777" w:rsidR="00A639E4" w:rsidRPr="00B730A5" w:rsidRDefault="00892150" w:rsidP="00A639E4">
      <w:pPr>
        <w:pStyle w:val="Paragrafoelenco"/>
        <w:suppressAutoHyphens w:val="0"/>
        <w:spacing w:after="120"/>
        <w:ind w:left="0"/>
        <w:contextualSpacing/>
        <w:jc w:val="both"/>
        <w:rPr>
          <w:rFonts w:ascii="Garamond" w:hAnsi="Garamond" w:cs="Garamond"/>
          <w:spacing w:val="2"/>
          <w:sz w:val="24"/>
          <w:szCs w:val="24"/>
        </w:rPr>
      </w:pPr>
      <w:r>
        <w:rPr>
          <w:rFonts w:ascii="Garamond" w:hAnsi="Garamond" w:cs="Garamond"/>
          <w:spacing w:val="2"/>
          <w:sz w:val="24"/>
          <w:szCs w:val="24"/>
        </w:rPr>
        <w:t>3.</w:t>
      </w:r>
      <w:r w:rsidR="000D32C7" w:rsidRPr="00B730A5">
        <w:rPr>
          <w:rFonts w:ascii="Garamond" w:hAnsi="Garamond" w:cs="Garamond"/>
          <w:spacing w:val="2"/>
          <w:sz w:val="24"/>
          <w:szCs w:val="24"/>
        </w:rPr>
        <w:t xml:space="preserve"> </w:t>
      </w:r>
      <w:r w:rsidR="003C2F27" w:rsidRPr="00B730A5">
        <w:rPr>
          <w:rFonts w:ascii="Garamond" w:eastAsia="Calibri" w:hAnsi="Garamond"/>
          <w:sz w:val="24"/>
          <w:szCs w:val="24"/>
          <w:lang w:eastAsia="en-US"/>
        </w:rPr>
        <w:t>Il Soggetto Esecutore</w:t>
      </w:r>
      <w:r w:rsidR="00E548C6" w:rsidRPr="00B730A5">
        <w:rPr>
          <w:rFonts w:ascii="Garamond" w:hAnsi="Garamond" w:cs="Garamond"/>
          <w:spacing w:val="2"/>
          <w:sz w:val="24"/>
          <w:szCs w:val="24"/>
        </w:rPr>
        <w:t xml:space="preserve"> si impegna altresì a comunicare tempestivamente all’ AICS, tramite PEC, qualsiasi cambiamento intervenuto in merito</w:t>
      </w:r>
      <w:r w:rsidR="007C22D1">
        <w:rPr>
          <w:rFonts w:ascii="Garamond" w:hAnsi="Garamond" w:cs="Garamond"/>
          <w:spacing w:val="2"/>
          <w:sz w:val="24"/>
          <w:szCs w:val="24"/>
        </w:rPr>
        <w:t xml:space="preserve"> alle dichiarazioni di cui ai precedenti commi</w:t>
      </w:r>
      <w:r w:rsidR="00E548C6" w:rsidRPr="00B730A5">
        <w:rPr>
          <w:rFonts w:ascii="Garamond" w:hAnsi="Garamond" w:cs="Garamond"/>
          <w:spacing w:val="2"/>
          <w:sz w:val="24"/>
          <w:szCs w:val="24"/>
        </w:rPr>
        <w:t>, prima</w:t>
      </w:r>
      <w:r>
        <w:rPr>
          <w:rFonts w:ascii="Garamond" w:hAnsi="Garamond" w:cs="Garamond"/>
          <w:spacing w:val="2"/>
          <w:sz w:val="24"/>
          <w:szCs w:val="24"/>
        </w:rPr>
        <w:t xml:space="preserve"> </w:t>
      </w:r>
      <w:r w:rsidR="00E548C6" w:rsidRPr="00B730A5">
        <w:rPr>
          <w:rFonts w:ascii="Garamond" w:hAnsi="Garamond" w:cs="Garamond"/>
          <w:spacing w:val="2"/>
          <w:sz w:val="24"/>
          <w:szCs w:val="24"/>
        </w:rPr>
        <w:t xml:space="preserve">dell’avvio </w:t>
      </w:r>
      <w:r>
        <w:rPr>
          <w:rFonts w:ascii="Garamond" w:hAnsi="Garamond" w:cs="Garamond"/>
          <w:spacing w:val="2"/>
          <w:sz w:val="24"/>
          <w:szCs w:val="24"/>
        </w:rPr>
        <w:t>o durante</w:t>
      </w:r>
      <w:r w:rsidRPr="00B730A5">
        <w:rPr>
          <w:rFonts w:ascii="Garamond" w:hAnsi="Garamond" w:cs="Garamond"/>
          <w:spacing w:val="2"/>
          <w:sz w:val="24"/>
          <w:szCs w:val="24"/>
        </w:rPr>
        <w:t xml:space="preserve"> </w:t>
      </w:r>
      <w:r w:rsidR="00E548C6" w:rsidRPr="00B730A5">
        <w:rPr>
          <w:rFonts w:ascii="Garamond" w:hAnsi="Garamond" w:cs="Garamond"/>
          <w:spacing w:val="2"/>
          <w:sz w:val="24"/>
          <w:szCs w:val="24"/>
        </w:rPr>
        <w:t>le attività di revisione.</w:t>
      </w:r>
    </w:p>
    <w:p w14:paraId="0613A276" w14:textId="77777777" w:rsidR="00C8347C" w:rsidRPr="00B730A5" w:rsidRDefault="00C8347C" w:rsidP="00A639E4">
      <w:pPr>
        <w:pStyle w:val="Paragrafoelenco"/>
        <w:suppressAutoHyphens w:val="0"/>
        <w:spacing w:after="120"/>
        <w:ind w:left="0"/>
        <w:contextualSpacing/>
        <w:jc w:val="both"/>
        <w:rPr>
          <w:rFonts w:ascii="Garamond" w:hAnsi="Garamond" w:cs="Garamond"/>
          <w:spacing w:val="2"/>
          <w:sz w:val="24"/>
          <w:szCs w:val="24"/>
        </w:rPr>
      </w:pPr>
    </w:p>
    <w:p w14:paraId="3A4C4D81" w14:textId="77777777" w:rsidR="00B546EB" w:rsidRPr="00844A45" w:rsidRDefault="00974CD4" w:rsidP="00A639E4">
      <w:pPr>
        <w:pStyle w:val="Paragrafoelenco"/>
        <w:suppressAutoHyphens w:val="0"/>
        <w:spacing w:after="120"/>
        <w:ind w:left="0"/>
        <w:contextualSpacing/>
        <w:jc w:val="both"/>
        <w:rPr>
          <w:rFonts w:ascii="Garamond" w:hAnsi="Garamond" w:cs="Garamond"/>
          <w:spacing w:val="2"/>
          <w:sz w:val="24"/>
          <w:szCs w:val="24"/>
        </w:rPr>
      </w:pPr>
      <w:r w:rsidRPr="00844A45">
        <w:rPr>
          <w:rFonts w:ascii="Garamond" w:hAnsi="Garamond" w:cs="Garamond"/>
          <w:spacing w:val="2"/>
          <w:sz w:val="24"/>
          <w:szCs w:val="24"/>
        </w:rPr>
        <w:t>4.</w:t>
      </w:r>
      <w:r w:rsidR="007601F2" w:rsidRPr="00844A45">
        <w:rPr>
          <w:rFonts w:ascii="Garamond" w:hAnsi="Garamond" w:cs="Garamond"/>
          <w:spacing w:val="2"/>
          <w:sz w:val="24"/>
          <w:szCs w:val="24"/>
        </w:rPr>
        <w:t xml:space="preserve"> Il</w:t>
      </w:r>
      <w:r w:rsidR="005F1536" w:rsidRPr="00844A45">
        <w:rPr>
          <w:rFonts w:ascii="Garamond" w:hAnsi="Garamond" w:cs="Garamond"/>
          <w:spacing w:val="2"/>
          <w:sz w:val="24"/>
          <w:szCs w:val="24"/>
        </w:rPr>
        <w:t xml:space="preserve"> Revisore </w:t>
      </w:r>
      <w:r w:rsidR="00C243E9" w:rsidRPr="00844A45">
        <w:rPr>
          <w:rFonts w:ascii="Garamond" w:hAnsi="Garamond" w:cs="Garamond"/>
          <w:spacing w:val="2"/>
          <w:sz w:val="24"/>
          <w:szCs w:val="24"/>
        </w:rPr>
        <w:t xml:space="preserve">esterno </w:t>
      </w:r>
      <w:r w:rsidR="00266180" w:rsidRPr="00844A45">
        <w:rPr>
          <w:rFonts w:ascii="Garamond" w:hAnsi="Garamond" w:cs="Garamond"/>
          <w:spacing w:val="2"/>
          <w:sz w:val="24"/>
          <w:szCs w:val="24"/>
        </w:rPr>
        <w:t>deve garantire gli oneri di controllo e verifica previsti dalle Procedure Generali dell’AICS</w:t>
      </w:r>
      <w:r w:rsidR="00A639E4" w:rsidRPr="00844A45">
        <w:rPr>
          <w:rFonts w:ascii="Garamond" w:hAnsi="Garamond" w:cs="Garamond"/>
          <w:spacing w:val="2"/>
          <w:sz w:val="24"/>
          <w:szCs w:val="24"/>
        </w:rPr>
        <w:t xml:space="preserve"> all’articolo 13.2</w:t>
      </w:r>
      <w:r w:rsidR="00766C4D" w:rsidRPr="00844A45">
        <w:rPr>
          <w:rFonts w:ascii="Garamond" w:hAnsi="Garamond" w:cs="Garamond"/>
          <w:spacing w:val="2"/>
          <w:sz w:val="24"/>
          <w:szCs w:val="24"/>
        </w:rPr>
        <w:t xml:space="preserve">, certificando </w:t>
      </w:r>
      <w:r w:rsidRPr="00844A45">
        <w:rPr>
          <w:rFonts w:ascii="Garamond" w:hAnsi="Garamond" w:cs="Garamond"/>
          <w:spacing w:val="2"/>
          <w:sz w:val="24"/>
          <w:szCs w:val="24"/>
        </w:rPr>
        <w:t>tutta la documentazione contabile-</w:t>
      </w:r>
      <w:r w:rsidR="00B546EB" w:rsidRPr="00844A45">
        <w:rPr>
          <w:rFonts w:ascii="Garamond" w:hAnsi="Garamond" w:cs="Garamond"/>
          <w:spacing w:val="2"/>
          <w:sz w:val="24"/>
          <w:szCs w:val="24"/>
        </w:rPr>
        <w:t>amministrativa contenuta nel rend</w:t>
      </w:r>
      <w:r w:rsidRPr="00844A45">
        <w:rPr>
          <w:rFonts w:ascii="Garamond" w:hAnsi="Garamond" w:cs="Garamond"/>
          <w:spacing w:val="2"/>
          <w:sz w:val="24"/>
          <w:szCs w:val="24"/>
        </w:rPr>
        <w:t xml:space="preserve">iconto predisposto dal Soggetto </w:t>
      </w:r>
      <w:r w:rsidR="00B546EB" w:rsidRPr="00844A45">
        <w:rPr>
          <w:rFonts w:ascii="Garamond" w:hAnsi="Garamond" w:cs="Garamond"/>
          <w:spacing w:val="2"/>
          <w:sz w:val="24"/>
          <w:szCs w:val="24"/>
        </w:rPr>
        <w:t xml:space="preserve">Esecutore. </w:t>
      </w:r>
      <w:r w:rsidR="0019563D" w:rsidRPr="00844A45">
        <w:rPr>
          <w:rFonts w:ascii="Garamond" w:hAnsi="Garamond" w:cs="Garamond"/>
          <w:spacing w:val="2"/>
          <w:sz w:val="24"/>
          <w:szCs w:val="24"/>
        </w:rPr>
        <w:t>Se richiesto dall’AICS</w:t>
      </w:r>
      <w:r w:rsidRPr="00844A45">
        <w:rPr>
          <w:rFonts w:ascii="Garamond" w:hAnsi="Garamond" w:cs="Garamond"/>
          <w:spacing w:val="2"/>
          <w:sz w:val="24"/>
          <w:szCs w:val="24"/>
        </w:rPr>
        <w:t>,</w:t>
      </w:r>
      <w:r w:rsidR="0019563D" w:rsidRPr="00844A45">
        <w:rPr>
          <w:rFonts w:ascii="Garamond" w:hAnsi="Garamond" w:cs="Garamond"/>
          <w:spacing w:val="2"/>
          <w:sz w:val="24"/>
          <w:szCs w:val="24"/>
        </w:rPr>
        <w:t xml:space="preserve"> il Soggett</w:t>
      </w:r>
      <w:r w:rsidRPr="00844A45">
        <w:rPr>
          <w:rFonts w:ascii="Garamond" w:hAnsi="Garamond" w:cs="Garamond"/>
          <w:spacing w:val="2"/>
          <w:sz w:val="24"/>
          <w:szCs w:val="24"/>
        </w:rPr>
        <w:t>o Esecutore invierà copia dell’a</w:t>
      </w:r>
      <w:r w:rsidR="0019563D" w:rsidRPr="00844A45">
        <w:rPr>
          <w:rFonts w:ascii="Garamond" w:hAnsi="Garamond" w:cs="Garamond"/>
          <w:spacing w:val="2"/>
          <w:sz w:val="24"/>
          <w:szCs w:val="24"/>
        </w:rPr>
        <w:t>ccordo con il Revisore esterno scelto per l’Iniziativa.</w:t>
      </w:r>
    </w:p>
    <w:p w14:paraId="1C461007" w14:textId="77777777" w:rsidR="00B546EB" w:rsidRPr="000D09FF" w:rsidRDefault="00B546EB" w:rsidP="00A639E4">
      <w:pPr>
        <w:pStyle w:val="Paragrafoelenco"/>
        <w:suppressAutoHyphens w:val="0"/>
        <w:spacing w:after="120"/>
        <w:ind w:left="0"/>
        <w:contextualSpacing/>
        <w:jc w:val="both"/>
        <w:rPr>
          <w:rFonts w:ascii="Garamond" w:hAnsi="Garamond" w:cs="Garamond"/>
          <w:spacing w:val="2"/>
          <w:sz w:val="24"/>
          <w:szCs w:val="24"/>
        </w:rPr>
      </w:pPr>
    </w:p>
    <w:p w14:paraId="46E19EEE" w14:textId="296E889C" w:rsidR="005F1536" w:rsidRPr="000D09FF" w:rsidRDefault="00844A45" w:rsidP="00A639E4">
      <w:pPr>
        <w:pStyle w:val="Paragrafoelenco"/>
        <w:suppressAutoHyphens w:val="0"/>
        <w:spacing w:after="120"/>
        <w:ind w:left="0"/>
        <w:contextualSpacing/>
        <w:jc w:val="both"/>
        <w:rPr>
          <w:rFonts w:ascii="Garamond" w:hAnsi="Garamond" w:cs="Garamond"/>
          <w:spacing w:val="2"/>
          <w:sz w:val="24"/>
          <w:szCs w:val="24"/>
        </w:rPr>
      </w:pPr>
      <w:r w:rsidRPr="000D09FF">
        <w:rPr>
          <w:rFonts w:ascii="Garamond" w:hAnsi="Garamond" w:cs="Garamond"/>
          <w:spacing w:val="2"/>
          <w:sz w:val="24"/>
          <w:szCs w:val="24"/>
        </w:rPr>
        <w:t>5.</w:t>
      </w:r>
      <w:r w:rsidR="00B546EB" w:rsidRPr="000D09FF">
        <w:rPr>
          <w:rFonts w:ascii="Garamond" w:hAnsi="Garamond" w:cs="Garamond"/>
          <w:spacing w:val="2"/>
          <w:sz w:val="24"/>
          <w:szCs w:val="24"/>
        </w:rPr>
        <w:t xml:space="preserve"> </w:t>
      </w:r>
      <w:r w:rsidRPr="000D09FF">
        <w:rPr>
          <w:rFonts w:ascii="Garamond" w:hAnsi="Garamond" w:cs="Garamond"/>
          <w:spacing w:val="2"/>
          <w:sz w:val="24"/>
          <w:szCs w:val="24"/>
        </w:rPr>
        <w:t>Ai fini della</w:t>
      </w:r>
      <w:r w:rsidR="005F1536" w:rsidRPr="000D09FF">
        <w:rPr>
          <w:rFonts w:ascii="Garamond" w:hAnsi="Garamond" w:cs="Garamond"/>
          <w:spacing w:val="2"/>
          <w:sz w:val="24"/>
          <w:szCs w:val="24"/>
        </w:rPr>
        <w:t xml:space="preserve"> certificazione contabile </w:t>
      </w:r>
      <w:r w:rsidRPr="000D09FF">
        <w:rPr>
          <w:rFonts w:ascii="Garamond" w:hAnsi="Garamond" w:cs="Garamond"/>
          <w:spacing w:val="2"/>
          <w:sz w:val="24"/>
          <w:szCs w:val="24"/>
        </w:rPr>
        <w:t xml:space="preserve">per l’AID </w:t>
      </w:r>
      <w:r w:rsidRPr="000D09FF">
        <w:rPr>
          <w:rFonts w:ascii="Garamond" w:hAnsi="Garamond" w:cs="Garamond"/>
          <w:spacing w:val="2"/>
          <w:sz w:val="24"/>
          <w:szCs w:val="24"/>
          <w:highlight w:val="lightGray"/>
        </w:rPr>
        <w:t>[….],</w:t>
      </w:r>
      <w:r w:rsidRPr="000D09FF">
        <w:rPr>
          <w:rFonts w:ascii="Garamond" w:hAnsi="Garamond" w:cs="Garamond"/>
          <w:spacing w:val="2"/>
          <w:sz w:val="24"/>
          <w:szCs w:val="24"/>
        </w:rPr>
        <w:t xml:space="preserve"> </w:t>
      </w:r>
      <w:r w:rsidR="00B546EB" w:rsidRPr="000D09FF">
        <w:rPr>
          <w:rFonts w:ascii="Garamond" w:hAnsi="Garamond" w:cs="Garamond"/>
          <w:spacing w:val="2"/>
          <w:sz w:val="24"/>
          <w:szCs w:val="24"/>
        </w:rPr>
        <w:t>il Revisore est</w:t>
      </w:r>
      <w:r w:rsidR="00B546EB" w:rsidRPr="00065BD6">
        <w:rPr>
          <w:rFonts w:ascii="Garamond" w:hAnsi="Garamond" w:cs="Garamond"/>
          <w:spacing w:val="2"/>
          <w:sz w:val="24"/>
          <w:szCs w:val="24"/>
        </w:rPr>
        <w:t xml:space="preserve">erno utilizzerà </w:t>
      </w:r>
      <w:r w:rsidR="00515C6F" w:rsidRPr="00065BD6">
        <w:rPr>
          <w:rFonts w:ascii="Garamond" w:hAnsi="Garamond" w:cs="Garamond"/>
          <w:spacing w:val="2"/>
          <w:sz w:val="24"/>
          <w:szCs w:val="24"/>
        </w:rPr>
        <w:t>il modello</w:t>
      </w:r>
      <w:r w:rsidR="000D09FF" w:rsidRPr="00065BD6">
        <w:rPr>
          <w:rFonts w:ascii="Garamond" w:hAnsi="Garamond" w:cs="Garamond"/>
          <w:spacing w:val="2"/>
          <w:sz w:val="24"/>
          <w:szCs w:val="24"/>
        </w:rPr>
        <w:t xml:space="preserve"> Allegato </w:t>
      </w:r>
      <w:r w:rsidR="00626D8C" w:rsidRPr="00065BD6">
        <w:rPr>
          <w:rFonts w:ascii="Garamond" w:hAnsi="Garamond" w:cs="Garamond"/>
          <w:spacing w:val="2"/>
          <w:sz w:val="24"/>
          <w:szCs w:val="24"/>
        </w:rPr>
        <w:t xml:space="preserve">4 </w:t>
      </w:r>
      <w:r w:rsidR="00D144CD" w:rsidRPr="00065BD6">
        <w:rPr>
          <w:rFonts w:ascii="Garamond" w:hAnsi="Garamond" w:cs="Garamond"/>
          <w:spacing w:val="2"/>
          <w:sz w:val="24"/>
          <w:szCs w:val="24"/>
        </w:rPr>
        <w:t>“</w:t>
      </w:r>
      <w:r w:rsidR="00515C6F" w:rsidRPr="00065BD6">
        <w:rPr>
          <w:rFonts w:ascii="Garamond" w:hAnsi="Garamond" w:cs="Garamond"/>
          <w:i/>
          <w:iCs/>
          <w:spacing w:val="2"/>
          <w:sz w:val="24"/>
          <w:szCs w:val="24"/>
        </w:rPr>
        <w:t xml:space="preserve">Relazione del Revisore </w:t>
      </w:r>
      <w:r w:rsidR="00D144CD" w:rsidRPr="00065BD6">
        <w:rPr>
          <w:rFonts w:ascii="Garamond" w:hAnsi="Garamond" w:cs="Garamond"/>
          <w:i/>
          <w:iCs/>
          <w:spacing w:val="2"/>
          <w:sz w:val="24"/>
          <w:szCs w:val="24"/>
        </w:rPr>
        <w:t>esterno sulla rendicontazione</w:t>
      </w:r>
      <w:r w:rsidR="00D144CD" w:rsidRPr="00065BD6">
        <w:rPr>
          <w:rFonts w:ascii="Garamond" w:hAnsi="Garamond" w:cs="Garamond"/>
          <w:spacing w:val="2"/>
          <w:sz w:val="24"/>
          <w:szCs w:val="24"/>
        </w:rPr>
        <w:t xml:space="preserve">” e </w:t>
      </w:r>
      <w:r w:rsidR="00515C6F" w:rsidRPr="00065BD6">
        <w:rPr>
          <w:rFonts w:ascii="Garamond" w:hAnsi="Garamond" w:cs="Garamond"/>
          <w:spacing w:val="2"/>
          <w:sz w:val="24"/>
          <w:szCs w:val="24"/>
        </w:rPr>
        <w:t>il modello “</w:t>
      </w:r>
      <w:r w:rsidR="00515C6F" w:rsidRPr="00065BD6">
        <w:rPr>
          <w:rFonts w:ascii="Garamond" w:hAnsi="Garamond" w:cs="Garamond"/>
          <w:i/>
          <w:iCs/>
          <w:spacing w:val="2"/>
          <w:sz w:val="24"/>
          <w:szCs w:val="24"/>
        </w:rPr>
        <w:t>Allegato 1 della relazione del Revisore esterno</w:t>
      </w:r>
      <w:r w:rsidR="00515C6F" w:rsidRPr="00065BD6">
        <w:rPr>
          <w:rFonts w:ascii="Garamond" w:hAnsi="Garamond" w:cs="Garamond"/>
          <w:spacing w:val="2"/>
          <w:sz w:val="24"/>
          <w:szCs w:val="24"/>
        </w:rPr>
        <w:t xml:space="preserve">” </w:t>
      </w:r>
      <w:r w:rsidR="000D09FF" w:rsidRPr="00065BD6">
        <w:rPr>
          <w:rFonts w:ascii="Garamond" w:hAnsi="Garamond" w:cs="Garamond"/>
          <w:spacing w:val="2"/>
          <w:sz w:val="24"/>
          <w:szCs w:val="24"/>
        </w:rPr>
        <w:t xml:space="preserve">(Allegato </w:t>
      </w:r>
      <w:r w:rsidR="00626D8C" w:rsidRPr="00065BD6">
        <w:rPr>
          <w:rFonts w:ascii="Garamond" w:hAnsi="Garamond" w:cs="Garamond"/>
          <w:spacing w:val="2"/>
          <w:sz w:val="24"/>
          <w:szCs w:val="24"/>
        </w:rPr>
        <w:t>5</w:t>
      </w:r>
      <w:r w:rsidR="000D09FF" w:rsidRPr="00065BD6">
        <w:rPr>
          <w:rFonts w:ascii="Garamond" w:hAnsi="Garamond" w:cs="Garamond"/>
          <w:spacing w:val="2"/>
          <w:sz w:val="24"/>
          <w:szCs w:val="24"/>
        </w:rPr>
        <w:t>), entrambi allegati al presente Contratto</w:t>
      </w:r>
      <w:r w:rsidR="00515C6F" w:rsidRPr="00065BD6">
        <w:rPr>
          <w:rFonts w:ascii="Garamond" w:hAnsi="Garamond" w:cs="Garamond"/>
          <w:spacing w:val="2"/>
          <w:sz w:val="24"/>
          <w:szCs w:val="24"/>
        </w:rPr>
        <w:t xml:space="preserve">, garantendo </w:t>
      </w:r>
      <w:r w:rsidR="000D09FF" w:rsidRPr="00065BD6">
        <w:rPr>
          <w:rFonts w:ascii="Garamond" w:hAnsi="Garamond" w:cs="Garamond"/>
          <w:spacing w:val="2"/>
          <w:sz w:val="24"/>
          <w:szCs w:val="24"/>
        </w:rPr>
        <w:t xml:space="preserve">le verifiche, anche documentali, previste </w:t>
      </w:r>
      <w:r w:rsidR="005F1536" w:rsidRPr="00065BD6">
        <w:rPr>
          <w:rFonts w:ascii="Garamond" w:hAnsi="Garamond" w:cs="Garamond"/>
          <w:spacing w:val="2"/>
          <w:sz w:val="24"/>
          <w:szCs w:val="24"/>
        </w:rPr>
        <w:t xml:space="preserve">nelle </w:t>
      </w:r>
      <w:r w:rsidR="005F1536" w:rsidRPr="00065BD6">
        <w:rPr>
          <w:rFonts w:ascii="Garamond" w:hAnsi="Garamond" w:cs="Garamond"/>
          <w:i/>
          <w:iCs/>
          <w:spacing w:val="2"/>
          <w:sz w:val="24"/>
          <w:szCs w:val="24"/>
        </w:rPr>
        <w:t>Procedure Generali dell’AICS</w:t>
      </w:r>
      <w:r w:rsidR="0019563D" w:rsidRPr="00065BD6">
        <w:rPr>
          <w:rFonts w:ascii="Garamond" w:hAnsi="Garamond" w:cs="Garamond"/>
          <w:spacing w:val="2"/>
          <w:sz w:val="24"/>
          <w:szCs w:val="24"/>
        </w:rPr>
        <w:t xml:space="preserve"> e</w:t>
      </w:r>
      <w:r w:rsidR="000D09FF" w:rsidRPr="00065BD6">
        <w:rPr>
          <w:rFonts w:ascii="Garamond" w:hAnsi="Garamond" w:cs="Garamond"/>
          <w:spacing w:val="2"/>
          <w:sz w:val="24"/>
          <w:szCs w:val="24"/>
        </w:rPr>
        <w:t>, in particolare,  ne</w:t>
      </w:r>
      <w:r w:rsidR="0019563D" w:rsidRPr="00065BD6">
        <w:rPr>
          <w:rFonts w:ascii="Garamond" w:hAnsi="Garamond" w:cs="Garamond"/>
          <w:spacing w:val="2"/>
          <w:sz w:val="24"/>
          <w:szCs w:val="24"/>
        </w:rPr>
        <w:t xml:space="preserve">ll’Allegato </w:t>
      </w:r>
      <w:r w:rsidR="00626D8C" w:rsidRPr="00065BD6">
        <w:rPr>
          <w:rFonts w:ascii="Garamond" w:hAnsi="Garamond" w:cs="Garamond"/>
          <w:spacing w:val="2"/>
          <w:sz w:val="24"/>
          <w:szCs w:val="24"/>
        </w:rPr>
        <w:t>3</w:t>
      </w:r>
      <w:r w:rsidR="0019563D" w:rsidRPr="00065BD6">
        <w:rPr>
          <w:rFonts w:ascii="Garamond" w:hAnsi="Garamond" w:cs="Garamond"/>
          <w:spacing w:val="2"/>
          <w:sz w:val="24"/>
          <w:szCs w:val="24"/>
        </w:rPr>
        <w:t xml:space="preserve"> </w:t>
      </w:r>
      <w:r w:rsidR="00515C6F" w:rsidRPr="00065BD6">
        <w:rPr>
          <w:rFonts w:ascii="Garamond" w:hAnsi="Garamond" w:cs="Garamond"/>
          <w:spacing w:val="2"/>
          <w:sz w:val="24"/>
          <w:szCs w:val="24"/>
        </w:rPr>
        <w:t>“</w:t>
      </w:r>
      <w:r w:rsidR="005F1536" w:rsidRPr="00065BD6">
        <w:rPr>
          <w:rFonts w:ascii="Garamond" w:hAnsi="Garamond" w:cs="Garamond"/>
          <w:i/>
          <w:iCs/>
          <w:spacing w:val="2"/>
          <w:sz w:val="24"/>
          <w:szCs w:val="24"/>
        </w:rPr>
        <w:t>Vademecum del Revisore esterno</w:t>
      </w:r>
      <w:r w:rsidR="00515C6F" w:rsidRPr="00065BD6">
        <w:rPr>
          <w:rFonts w:ascii="Garamond" w:hAnsi="Garamond" w:cs="Garamond"/>
          <w:i/>
          <w:iCs/>
          <w:spacing w:val="2"/>
          <w:sz w:val="24"/>
          <w:szCs w:val="24"/>
        </w:rPr>
        <w:t xml:space="preserve">” </w:t>
      </w:r>
      <w:r w:rsidR="000D09FF" w:rsidRPr="00065BD6">
        <w:rPr>
          <w:rFonts w:ascii="Garamond" w:hAnsi="Garamond" w:cs="Garamond"/>
          <w:spacing w:val="2"/>
          <w:sz w:val="24"/>
          <w:szCs w:val="24"/>
        </w:rPr>
        <w:t>al presente Contratto.</w:t>
      </w:r>
      <w:r w:rsidR="000D09FF" w:rsidRPr="000D09FF">
        <w:rPr>
          <w:rFonts w:ascii="Garamond" w:hAnsi="Garamond" w:cs="Garamond"/>
          <w:spacing w:val="2"/>
          <w:sz w:val="24"/>
          <w:szCs w:val="24"/>
        </w:rPr>
        <w:t xml:space="preserve"> </w:t>
      </w:r>
    </w:p>
    <w:p w14:paraId="589AE7C0" w14:textId="77777777" w:rsidR="00B546EB" w:rsidRDefault="00B546EB" w:rsidP="00A639E4">
      <w:pPr>
        <w:pStyle w:val="Paragrafoelenco"/>
        <w:suppressAutoHyphens w:val="0"/>
        <w:spacing w:after="120"/>
        <w:ind w:left="0"/>
        <w:contextualSpacing/>
        <w:jc w:val="both"/>
        <w:rPr>
          <w:rFonts w:ascii="Garamond" w:hAnsi="Garamond" w:cs="Garamond"/>
          <w:spacing w:val="2"/>
          <w:sz w:val="24"/>
          <w:szCs w:val="24"/>
        </w:rPr>
      </w:pPr>
    </w:p>
    <w:p w14:paraId="49B9A20B" w14:textId="030A504F" w:rsidR="00B546EB" w:rsidRPr="00B730A5" w:rsidRDefault="0033322B" w:rsidP="00A639E4">
      <w:pPr>
        <w:pStyle w:val="Paragrafoelenco"/>
        <w:suppressAutoHyphens w:val="0"/>
        <w:spacing w:after="120"/>
        <w:ind w:left="0"/>
        <w:contextualSpacing/>
        <w:jc w:val="both"/>
        <w:rPr>
          <w:rFonts w:ascii="Garamond" w:hAnsi="Garamond" w:cs="Garamond"/>
          <w:spacing w:val="2"/>
          <w:sz w:val="24"/>
          <w:szCs w:val="24"/>
        </w:rPr>
      </w:pPr>
      <w:r w:rsidRPr="0033322B">
        <w:rPr>
          <w:rFonts w:ascii="Garamond" w:hAnsi="Garamond" w:cs="Garamond"/>
          <w:spacing w:val="2"/>
          <w:sz w:val="24"/>
          <w:szCs w:val="24"/>
        </w:rPr>
        <w:t xml:space="preserve">6. </w:t>
      </w:r>
      <w:r w:rsidR="00B546EB" w:rsidRPr="0033322B">
        <w:rPr>
          <w:rFonts w:ascii="Garamond" w:hAnsi="Garamond" w:cs="Garamond"/>
          <w:spacing w:val="2"/>
          <w:sz w:val="24"/>
          <w:szCs w:val="24"/>
        </w:rPr>
        <w:t>Successivamente alla pr</w:t>
      </w:r>
      <w:r w:rsidR="005A5E65" w:rsidRPr="0033322B">
        <w:rPr>
          <w:rFonts w:ascii="Garamond" w:hAnsi="Garamond" w:cs="Garamond"/>
          <w:spacing w:val="2"/>
          <w:sz w:val="24"/>
          <w:szCs w:val="24"/>
        </w:rPr>
        <w:t xml:space="preserve">esentazione della reportistica </w:t>
      </w:r>
      <w:r w:rsidR="00B271F4">
        <w:rPr>
          <w:rFonts w:ascii="Garamond" w:hAnsi="Garamond" w:cs="Garamond"/>
          <w:spacing w:val="2"/>
          <w:sz w:val="24"/>
          <w:szCs w:val="24"/>
        </w:rPr>
        <w:t xml:space="preserve">di cui al successivo articolo 8 </w:t>
      </w:r>
      <w:r w:rsidR="005A5E65" w:rsidRPr="0033322B">
        <w:rPr>
          <w:rFonts w:ascii="Garamond" w:hAnsi="Garamond" w:cs="Garamond"/>
          <w:spacing w:val="2"/>
          <w:sz w:val="24"/>
          <w:szCs w:val="24"/>
        </w:rPr>
        <w:t xml:space="preserve">e della certificazione del Revisore esterno, </w:t>
      </w:r>
      <w:r w:rsidR="00B546EB" w:rsidRPr="0033322B">
        <w:rPr>
          <w:rFonts w:ascii="Garamond" w:hAnsi="Garamond" w:cs="Garamond"/>
          <w:spacing w:val="2"/>
          <w:sz w:val="24"/>
          <w:szCs w:val="24"/>
        </w:rPr>
        <w:t>l’AICS si riserva la possibilità di richiedere in qualsiasi momento</w:t>
      </w:r>
      <w:r w:rsidRPr="0033322B">
        <w:rPr>
          <w:rFonts w:ascii="Garamond" w:hAnsi="Garamond" w:cs="Garamond"/>
          <w:spacing w:val="2"/>
          <w:sz w:val="24"/>
          <w:szCs w:val="24"/>
        </w:rPr>
        <w:t xml:space="preserve"> nel corso</w:t>
      </w:r>
      <w:r w:rsidR="00B546EB" w:rsidRPr="0033322B">
        <w:rPr>
          <w:rFonts w:ascii="Garamond" w:hAnsi="Garamond" w:cs="Garamond"/>
          <w:spacing w:val="2"/>
          <w:sz w:val="24"/>
          <w:szCs w:val="24"/>
        </w:rPr>
        <w:t xml:space="preserve"> della durata dell’Iniziativa</w:t>
      </w:r>
      <w:r w:rsidR="00523C8C">
        <w:rPr>
          <w:rFonts w:ascii="Garamond" w:hAnsi="Garamond" w:cs="Garamond"/>
          <w:spacing w:val="2"/>
          <w:sz w:val="24"/>
          <w:szCs w:val="24"/>
        </w:rPr>
        <w:t>,</w:t>
      </w:r>
      <w:r w:rsidR="00B546EB" w:rsidRPr="0033322B">
        <w:rPr>
          <w:rFonts w:ascii="Garamond" w:hAnsi="Garamond" w:cs="Garamond"/>
          <w:spacing w:val="2"/>
          <w:sz w:val="24"/>
          <w:szCs w:val="24"/>
        </w:rPr>
        <w:t xml:space="preserve"> secondo modalità a campione o integralmente, </w:t>
      </w:r>
      <w:r w:rsidRPr="0033322B">
        <w:rPr>
          <w:rFonts w:ascii="Garamond" w:hAnsi="Garamond" w:cs="Garamond"/>
          <w:spacing w:val="2"/>
          <w:sz w:val="24"/>
          <w:szCs w:val="24"/>
        </w:rPr>
        <w:t xml:space="preserve">l’accesso </w:t>
      </w:r>
      <w:r w:rsidR="00B546EB" w:rsidRPr="0033322B">
        <w:rPr>
          <w:rFonts w:ascii="Garamond" w:hAnsi="Garamond" w:cs="Garamond"/>
          <w:spacing w:val="2"/>
          <w:sz w:val="24"/>
          <w:szCs w:val="24"/>
        </w:rPr>
        <w:t xml:space="preserve">alla documentazione </w:t>
      </w:r>
      <w:r w:rsidRPr="0033322B">
        <w:rPr>
          <w:rFonts w:ascii="Garamond" w:hAnsi="Garamond" w:cs="Garamond"/>
          <w:spacing w:val="2"/>
          <w:sz w:val="24"/>
          <w:szCs w:val="24"/>
        </w:rPr>
        <w:t xml:space="preserve">di spesa/contabile/amministrativa del Soggetto Esecutore </w:t>
      </w:r>
      <w:r w:rsidR="00B546EB" w:rsidRPr="0033322B">
        <w:rPr>
          <w:rFonts w:ascii="Garamond" w:hAnsi="Garamond" w:cs="Garamond"/>
          <w:spacing w:val="2"/>
          <w:sz w:val="24"/>
          <w:szCs w:val="24"/>
        </w:rPr>
        <w:t>certificata dal Revisore esterno.</w:t>
      </w:r>
    </w:p>
    <w:p w14:paraId="718A4C0C" w14:textId="77777777" w:rsidR="005F1536" w:rsidRPr="00B730A5" w:rsidRDefault="005F1536" w:rsidP="005F1536">
      <w:pPr>
        <w:keepNext/>
        <w:widowControl w:val="0"/>
        <w:tabs>
          <w:tab w:val="left" w:pos="284"/>
        </w:tabs>
        <w:spacing w:line="276" w:lineRule="auto"/>
        <w:jc w:val="both"/>
        <w:rPr>
          <w:rFonts w:ascii="Garamond" w:hAnsi="Garamond" w:cs="Garamond"/>
          <w:spacing w:val="2"/>
          <w:sz w:val="28"/>
          <w:szCs w:val="28"/>
        </w:rPr>
      </w:pPr>
    </w:p>
    <w:p w14:paraId="61945035" w14:textId="1A8E7DD5" w:rsidR="006005E4" w:rsidRDefault="006005E4">
      <w:pPr>
        <w:spacing w:line="276" w:lineRule="auto"/>
        <w:jc w:val="center"/>
        <w:rPr>
          <w:rFonts w:ascii="Garamond" w:hAnsi="Garamond" w:cs="Garamond"/>
          <w:b/>
          <w:bCs/>
          <w:sz w:val="28"/>
          <w:szCs w:val="28"/>
        </w:rPr>
      </w:pPr>
    </w:p>
    <w:p w14:paraId="677E2141" w14:textId="77777777" w:rsidR="00E62365" w:rsidRPr="00B730A5" w:rsidRDefault="00E62365">
      <w:pPr>
        <w:spacing w:line="276" w:lineRule="auto"/>
        <w:jc w:val="center"/>
        <w:rPr>
          <w:rFonts w:ascii="Garamond" w:hAnsi="Garamond" w:cs="Garamond"/>
          <w:b/>
          <w:bCs/>
          <w:sz w:val="28"/>
          <w:szCs w:val="28"/>
        </w:rPr>
      </w:pPr>
    </w:p>
    <w:p w14:paraId="11D5F82B"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lastRenderedPageBreak/>
        <w:t xml:space="preserve">Art. </w:t>
      </w:r>
      <w:r w:rsidR="003C2F27" w:rsidRPr="00B730A5">
        <w:rPr>
          <w:rFonts w:ascii="Garamond" w:hAnsi="Garamond" w:cs="Garamond"/>
          <w:b/>
          <w:bCs/>
          <w:color w:val="2E74B5"/>
          <w:sz w:val="28"/>
          <w:szCs w:val="28"/>
        </w:rPr>
        <w:t>8</w:t>
      </w:r>
    </w:p>
    <w:p w14:paraId="589E4736"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Attività</w:t>
      </w:r>
      <w:r w:rsidR="00FC6071" w:rsidRPr="00B730A5">
        <w:rPr>
          <w:rFonts w:ascii="Garamond" w:hAnsi="Garamond" w:cs="Garamond"/>
          <w:color w:val="2E74B5"/>
          <w:sz w:val="28"/>
          <w:szCs w:val="28"/>
        </w:rPr>
        <w:t>, reportistica</w:t>
      </w:r>
      <w:r w:rsidRPr="00B730A5">
        <w:rPr>
          <w:rFonts w:ascii="Garamond" w:hAnsi="Garamond" w:cs="Garamond"/>
          <w:color w:val="2E74B5"/>
          <w:sz w:val="28"/>
          <w:szCs w:val="28"/>
        </w:rPr>
        <w:t xml:space="preserve"> e </w:t>
      </w:r>
      <w:r w:rsidR="008E5A98" w:rsidRPr="00B730A5">
        <w:rPr>
          <w:rFonts w:ascii="Garamond" w:hAnsi="Garamond" w:cs="Garamond"/>
          <w:color w:val="2E74B5"/>
          <w:sz w:val="28"/>
          <w:szCs w:val="28"/>
        </w:rPr>
        <w:t xml:space="preserve">altri </w:t>
      </w:r>
      <w:r w:rsidRPr="00B730A5">
        <w:rPr>
          <w:rFonts w:ascii="Garamond" w:hAnsi="Garamond" w:cs="Garamond"/>
          <w:color w:val="2E74B5"/>
          <w:sz w:val="28"/>
          <w:szCs w:val="28"/>
        </w:rPr>
        <w:t>obblighi del Soggetto Esecutore</w:t>
      </w:r>
    </w:p>
    <w:p w14:paraId="4B1EC84B" w14:textId="77777777" w:rsidR="006005E4" w:rsidRPr="00B730A5" w:rsidRDefault="006005E4">
      <w:pPr>
        <w:spacing w:line="276" w:lineRule="auto"/>
        <w:rPr>
          <w:rFonts w:ascii="Garamond" w:hAnsi="Garamond" w:cs="Garamond"/>
          <w:sz w:val="28"/>
          <w:szCs w:val="28"/>
        </w:rPr>
      </w:pPr>
    </w:p>
    <w:p w14:paraId="76F6D1BD" w14:textId="6780D5AB" w:rsidR="00266180" w:rsidRPr="00463A78" w:rsidRDefault="00CF33C7" w:rsidP="00C8347C">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1.</w:t>
      </w:r>
      <w:r w:rsidR="00C8347C" w:rsidRPr="51EC6E40">
        <w:rPr>
          <w:rFonts w:ascii="Garamond" w:eastAsia="Calibri" w:hAnsi="Garamond"/>
          <w:sz w:val="24"/>
          <w:szCs w:val="24"/>
          <w:lang w:eastAsia="en-US"/>
        </w:rPr>
        <w:t xml:space="preserve"> </w:t>
      </w:r>
      <w:r w:rsidR="006005E4" w:rsidRPr="51EC6E40">
        <w:rPr>
          <w:rFonts w:ascii="Garamond" w:eastAsia="Calibri" w:hAnsi="Garamond"/>
          <w:sz w:val="24"/>
          <w:szCs w:val="24"/>
          <w:lang w:eastAsia="en-US"/>
        </w:rPr>
        <w:t>Il Soggetto Esecutore si impegna, nel rispe</w:t>
      </w:r>
      <w:r w:rsidR="000472A1" w:rsidRPr="51EC6E40">
        <w:rPr>
          <w:rFonts w:ascii="Garamond" w:eastAsia="Calibri" w:hAnsi="Garamond"/>
          <w:sz w:val="24"/>
          <w:szCs w:val="24"/>
          <w:lang w:eastAsia="en-US"/>
        </w:rPr>
        <w:t>t</w:t>
      </w:r>
      <w:r w:rsidR="008B2205" w:rsidRPr="51EC6E40">
        <w:rPr>
          <w:rFonts w:ascii="Garamond" w:eastAsia="Calibri" w:hAnsi="Garamond"/>
          <w:sz w:val="24"/>
          <w:szCs w:val="24"/>
          <w:lang w:eastAsia="en-US"/>
        </w:rPr>
        <w:t xml:space="preserve">to della normativa vigente, ad </w:t>
      </w:r>
      <w:r w:rsidR="006005E4" w:rsidRPr="51EC6E40">
        <w:rPr>
          <w:rFonts w:ascii="Garamond" w:eastAsia="Calibri" w:hAnsi="Garamond"/>
          <w:sz w:val="24"/>
          <w:szCs w:val="24"/>
          <w:lang w:eastAsia="en-US"/>
        </w:rPr>
        <w:t>assicurar</w:t>
      </w:r>
      <w:r w:rsidR="00CD0C75" w:rsidRPr="51EC6E40">
        <w:rPr>
          <w:rFonts w:ascii="Garamond" w:eastAsia="Calibri" w:hAnsi="Garamond"/>
          <w:sz w:val="24"/>
          <w:szCs w:val="24"/>
          <w:lang w:eastAsia="en-US"/>
        </w:rPr>
        <w:t>e il corretto svolgimento dell’</w:t>
      </w:r>
      <w:r w:rsidR="00641DE2" w:rsidRPr="51EC6E40">
        <w:rPr>
          <w:rFonts w:ascii="Garamond" w:eastAsia="Calibri" w:hAnsi="Garamond"/>
          <w:sz w:val="24"/>
          <w:szCs w:val="24"/>
          <w:lang w:eastAsia="en-US"/>
        </w:rPr>
        <w:t>Iniziativa</w:t>
      </w:r>
      <w:r w:rsidR="006005E4" w:rsidRPr="51EC6E40">
        <w:rPr>
          <w:rFonts w:ascii="Garamond" w:eastAsia="Calibri" w:hAnsi="Garamond"/>
          <w:sz w:val="24"/>
          <w:szCs w:val="24"/>
          <w:lang w:eastAsia="en-US"/>
        </w:rPr>
        <w:t xml:space="preserve"> e </w:t>
      </w:r>
      <w:r w:rsidR="45E86EC2" w:rsidRPr="51EC6E40">
        <w:rPr>
          <w:rFonts w:ascii="Garamond" w:eastAsia="Calibri" w:hAnsi="Garamond"/>
          <w:sz w:val="24"/>
          <w:szCs w:val="24"/>
          <w:lang w:eastAsia="en-US"/>
        </w:rPr>
        <w:t xml:space="preserve">di </w:t>
      </w:r>
      <w:r w:rsidR="006005E4" w:rsidRPr="51EC6E40">
        <w:rPr>
          <w:rFonts w:ascii="Garamond" w:eastAsia="Calibri" w:hAnsi="Garamond"/>
          <w:sz w:val="24"/>
          <w:szCs w:val="24"/>
          <w:lang w:eastAsia="en-US"/>
        </w:rPr>
        <w:t xml:space="preserve">presentare all’AICS </w:t>
      </w:r>
      <w:r w:rsidR="00CD0C75" w:rsidRPr="51EC6E40">
        <w:rPr>
          <w:rFonts w:ascii="Garamond" w:eastAsia="Calibri" w:hAnsi="Garamond"/>
          <w:sz w:val="24"/>
          <w:szCs w:val="24"/>
          <w:lang w:eastAsia="en-US"/>
        </w:rPr>
        <w:t>lo stato di avanzamento delle</w:t>
      </w:r>
      <w:r w:rsidR="000B1CAB" w:rsidRPr="51EC6E40">
        <w:rPr>
          <w:rFonts w:ascii="Garamond" w:eastAsia="Calibri" w:hAnsi="Garamond"/>
          <w:sz w:val="24"/>
          <w:szCs w:val="24"/>
          <w:lang w:eastAsia="en-US"/>
        </w:rPr>
        <w:t xml:space="preserve"> </w:t>
      </w:r>
      <w:r w:rsidR="00CD0C75" w:rsidRPr="00FF3407">
        <w:rPr>
          <w:rFonts w:ascii="Garamond" w:eastAsia="Calibri" w:hAnsi="Garamond"/>
          <w:sz w:val="24"/>
          <w:szCs w:val="24"/>
          <w:lang w:eastAsia="en-US"/>
        </w:rPr>
        <w:t>attività</w:t>
      </w:r>
      <w:r w:rsidR="00C243E9" w:rsidRPr="00FF3407">
        <w:rPr>
          <w:rFonts w:ascii="Garamond" w:eastAsia="Calibri" w:hAnsi="Garamond"/>
          <w:sz w:val="24"/>
          <w:szCs w:val="24"/>
          <w:lang w:eastAsia="en-US"/>
        </w:rPr>
        <w:t xml:space="preserve"> tramite rapporti intermedi e finali utilizzando il </w:t>
      </w:r>
      <w:r w:rsidR="00D144CD" w:rsidRPr="00FF3407">
        <w:rPr>
          <w:rFonts w:ascii="Garamond" w:eastAsia="Calibri" w:hAnsi="Garamond"/>
          <w:sz w:val="24"/>
          <w:szCs w:val="24"/>
          <w:lang w:eastAsia="en-US"/>
        </w:rPr>
        <w:t>“</w:t>
      </w:r>
      <w:r w:rsidR="00C243E9" w:rsidRPr="00EB7E6C">
        <w:rPr>
          <w:rFonts w:ascii="Garamond" w:eastAsia="Calibri" w:hAnsi="Garamond"/>
          <w:i/>
          <w:iCs/>
          <w:sz w:val="24"/>
          <w:szCs w:val="24"/>
          <w:lang w:eastAsia="en-US"/>
        </w:rPr>
        <w:t>Documento Unico di Progetto</w:t>
      </w:r>
      <w:r w:rsidR="00D144CD" w:rsidRPr="00FF3407">
        <w:rPr>
          <w:rFonts w:ascii="Garamond" w:eastAsia="Calibri" w:hAnsi="Garamond"/>
          <w:sz w:val="24"/>
          <w:szCs w:val="24"/>
          <w:lang w:eastAsia="en-US"/>
        </w:rPr>
        <w:t>” e suoi Allegati</w:t>
      </w:r>
      <w:r w:rsidR="002F17FF" w:rsidRPr="00FF3407">
        <w:rPr>
          <w:rFonts w:ascii="Garamond" w:eastAsia="Calibri" w:hAnsi="Garamond"/>
          <w:sz w:val="24"/>
          <w:szCs w:val="24"/>
          <w:lang w:eastAsia="en-US"/>
        </w:rPr>
        <w:t xml:space="preserve"> approvati da AICS</w:t>
      </w:r>
      <w:r w:rsidR="00CD0C75" w:rsidRPr="00FF3407">
        <w:rPr>
          <w:rFonts w:ascii="Garamond" w:eastAsia="Calibri" w:hAnsi="Garamond"/>
          <w:sz w:val="24"/>
          <w:szCs w:val="24"/>
          <w:lang w:eastAsia="en-US"/>
        </w:rPr>
        <w:t xml:space="preserve">, </w:t>
      </w:r>
      <w:r w:rsidR="00C243E9" w:rsidRPr="00FF3407">
        <w:rPr>
          <w:rFonts w:ascii="Garamond" w:eastAsia="Calibri" w:hAnsi="Garamond"/>
          <w:sz w:val="24"/>
          <w:szCs w:val="24"/>
          <w:lang w:eastAsia="en-US"/>
        </w:rPr>
        <w:t>unitamente al rapporto</w:t>
      </w:r>
      <w:r w:rsidR="006005E4" w:rsidRPr="00FF3407">
        <w:rPr>
          <w:rFonts w:ascii="Garamond" w:eastAsia="Calibri" w:hAnsi="Garamond"/>
          <w:sz w:val="24"/>
          <w:szCs w:val="24"/>
          <w:lang w:eastAsia="en-US"/>
        </w:rPr>
        <w:t xml:space="preserve"> </w:t>
      </w:r>
      <w:r w:rsidR="00CD0C75" w:rsidRPr="00FF3407">
        <w:rPr>
          <w:rFonts w:ascii="Garamond" w:eastAsia="Calibri" w:hAnsi="Garamond"/>
          <w:sz w:val="24"/>
          <w:szCs w:val="24"/>
          <w:lang w:eastAsia="en-US"/>
        </w:rPr>
        <w:t xml:space="preserve">del Revisore </w:t>
      </w:r>
      <w:r w:rsidR="00ED451D" w:rsidRPr="00FF3407">
        <w:rPr>
          <w:rFonts w:ascii="Garamond" w:eastAsia="Calibri" w:hAnsi="Garamond"/>
          <w:sz w:val="24"/>
          <w:szCs w:val="24"/>
          <w:lang w:eastAsia="en-US"/>
        </w:rPr>
        <w:t>esterno</w:t>
      </w:r>
      <w:r w:rsidR="006005E4" w:rsidRPr="00FF3407">
        <w:rPr>
          <w:rFonts w:ascii="Garamond" w:eastAsia="Calibri" w:hAnsi="Garamond"/>
          <w:sz w:val="24"/>
          <w:szCs w:val="24"/>
          <w:lang w:eastAsia="en-US"/>
        </w:rPr>
        <w:t xml:space="preserve"> nei modi e tempi stabiliti </w:t>
      </w:r>
      <w:r w:rsidR="002F17FF" w:rsidRPr="00FF3407">
        <w:rPr>
          <w:rFonts w:ascii="Garamond" w:eastAsia="Calibri" w:hAnsi="Garamond"/>
          <w:sz w:val="24"/>
          <w:szCs w:val="24"/>
          <w:lang w:eastAsia="en-US"/>
        </w:rPr>
        <w:t>dal</w:t>
      </w:r>
      <w:r w:rsidR="00DA05FA" w:rsidRPr="00FF3407">
        <w:rPr>
          <w:rFonts w:ascii="Garamond" w:eastAsia="Calibri" w:hAnsi="Garamond"/>
          <w:sz w:val="24"/>
          <w:szCs w:val="24"/>
          <w:lang w:eastAsia="en-US"/>
        </w:rPr>
        <w:t xml:space="preserve"> presente C</w:t>
      </w:r>
      <w:r w:rsidR="0096411C" w:rsidRPr="00FF3407">
        <w:rPr>
          <w:rFonts w:ascii="Garamond" w:eastAsia="Calibri" w:hAnsi="Garamond"/>
          <w:sz w:val="24"/>
          <w:szCs w:val="24"/>
          <w:lang w:eastAsia="en-US"/>
        </w:rPr>
        <w:t>on</w:t>
      </w:r>
      <w:r w:rsidR="002F17FF" w:rsidRPr="00FF3407">
        <w:rPr>
          <w:rFonts w:ascii="Garamond" w:eastAsia="Calibri" w:hAnsi="Garamond"/>
          <w:sz w:val="24"/>
          <w:szCs w:val="24"/>
          <w:lang w:eastAsia="en-US"/>
        </w:rPr>
        <w:t>tratto</w:t>
      </w:r>
      <w:r w:rsidR="00BE389A" w:rsidRPr="51EC6E40">
        <w:rPr>
          <w:rFonts w:ascii="Garamond" w:eastAsia="Calibri" w:hAnsi="Garamond"/>
          <w:sz w:val="24"/>
          <w:szCs w:val="24"/>
          <w:lang w:eastAsia="en-US"/>
        </w:rPr>
        <w:t xml:space="preserve"> e dalle Procedure </w:t>
      </w:r>
      <w:r w:rsidR="00BE389A" w:rsidRPr="00463A78">
        <w:rPr>
          <w:rFonts w:ascii="Garamond" w:eastAsia="Calibri" w:hAnsi="Garamond"/>
          <w:sz w:val="24"/>
          <w:szCs w:val="24"/>
          <w:lang w:eastAsia="en-US"/>
        </w:rPr>
        <w:t>Generali</w:t>
      </w:r>
      <w:r w:rsidR="00266180" w:rsidRPr="00463A78">
        <w:rPr>
          <w:rFonts w:ascii="Garamond" w:eastAsia="Calibri" w:hAnsi="Garamond"/>
          <w:sz w:val="24"/>
          <w:szCs w:val="24"/>
          <w:lang w:eastAsia="en-US"/>
        </w:rPr>
        <w:t>.</w:t>
      </w:r>
      <w:r w:rsidR="0011182B" w:rsidRPr="00463A78">
        <w:rPr>
          <w:rFonts w:ascii="Garamond" w:eastAsia="Calibri" w:hAnsi="Garamond"/>
          <w:sz w:val="24"/>
          <w:szCs w:val="24"/>
          <w:lang w:eastAsia="en-US"/>
        </w:rPr>
        <w:t xml:space="preserve"> Nelle comunicazioni da inviare all’AICS tramite PEC, di cui ai seguenti articoli 8.2, 8.3, e 8.4, il Soggetto Esecutore </w:t>
      </w:r>
      <w:r w:rsidR="0064533C" w:rsidRPr="00463A78">
        <w:rPr>
          <w:rFonts w:ascii="Garamond" w:eastAsia="Calibri" w:hAnsi="Garamond"/>
          <w:sz w:val="24"/>
          <w:szCs w:val="24"/>
          <w:lang w:eastAsia="en-US"/>
        </w:rPr>
        <w:t>utilizzerà</w:t>
      </w:r>
      <w:r w:rsidR="0011182B" w:rsidRPr="00463A78">
        <w:rPr>
          <w:rFonts w:ascii="Garamond" w:eastAsia="Calibri" w:hAnsi="Garamond"/>
          <w:sz w:val="24"/>
          <w:szCs w:val="24"/>
          <w:lang w:eastAsia="en-US"/>
        </w:rPr>
        <w:t xml:space="preserve"> unicamente il modello </w:t>
      </w:r>
      <w:r w:rsidR="00DB4333" w:rsidRPr="00463A78">
        <w:rPr>
          <w:rFonts w:ascii="Garamond" w:eastAsia="Calibri" w:hAnsi="Garamond"/>
          <w:sz w:val="24"/>
          <w:szCs w:val="24"/>
          <w:lang w:eastAsia="en-US"/>
        </w:rPr>
        <w:t xml:space="preserve">Allegato </w:t>
      </w:r>
      <w:r w:rsidR="00626D8C" w:rsidRPr="00463A78">
        <w:rPr>
          <w:rFonts w:ascii="Garamond" w:eastAsia="Calibri" w:hAnsi="Garamond"/>
          <w:sz w:val="24"/>
          <w:szCs w:val="24"/>
          <w:lang w:eastAsia="en-US"/>
        </w:rPr>
        <w:t>1</w:t>
      </w:r>
      <w:r w:rsidR="00DB4333" w:rsidRPr="00463A78">
        <w:rPr>
          <w:rFonts w:ascii="Garamond" w:eastAsia="Calibri" w:hAnsi="Garamond"/>
          <w:sz w:val="24"/>
          <w:szCs w:val="24"/>
          <w:lang w:eastAsia="en-US"/>
        </w:rPr>
        <w:t xml:space="preserve"> </w:t>
      </w:r>
      <w:r w:rsidR="0011182B" w:rsidRPr="00463A78">
        <w:rPr>
          <w:rFonts w:ascii="Garamond" w:eastAsia="Calibri" w:hAnsi="Garamond"/>
          <w:sz w:val="24"/>
          <w:szCs w:val="24"/>
          <w:lang w:eastAsia="en-US"/>
        </w:rPr>
        <w:t>“</w:t>
      </w:r>
      <w:r w:rsidR="0011182B" w:rsidRPr="00463A78">
        <w:rPr>
          <w:rFonts w:ascii="Garamond" w:eastAsia="Calibri" w:hAnsi="Garamond"/>
          <w:i/>
          <w:iCs/>
          <w:sz w:val="24"/>
          <w:szCs w:val="24"/>
          <w:lang w:eastAsia="en-US"/>
        </w:rPr>
        <w:t>Lettera di trasmissione del Rappor</w:t>
      </w:r>
      <w:r w:rsidR="00D144CD" w:rsidRPr="00463A78">
        <w:rPr>
          <w:rFonts w:ascii="Garamond" w:eastAsia="Calibri" w:hAnsi="Garamond"/>
          <w:i/>
          <w:iCs/>
          <w:sz w:val="24"/>
          <w:szCs w:val="24"/>
          <w:lang w:eastAsia="en-US"/>
        </w:rPr>
        <w:t xml:space="preserve">to Intermedio / Finale” </w:t>
      </w:r>
      <w:r w:rsidR="00D144CD" w:rsidRPr="00463A78">
        <w:rPr>
          <w:rFonts w:ascii="Garamond" w:eastAsia="Calibri" w:hAnsi="Garamond"/>
          <w:sz w:val="24"/>
          <w:szCs w:val="24"/>
          <w:lang w:eastAsia="en-US"/>
        </w:rPr>
        <w:t xml:space="preserve">al </w:t>
      </w:r>
      <w:r w:rsidR="00DB4333" w:rsidRPr="00463A78">
        <w:rPr>
          <w:rFonts w:ascii="Garamond" w:eastAsia="Calibri" w:hAnsi="Garamond"/>
          <w:sz w:val="24"/>
          <w:szCs w:val="24"/>
          <w:lang w:eastAsia="en-US"/>
        </w:rPr>
        <w:t>presente Contratto</w:t>
      </w:r>
      <w:r w:rsidR="0011182B" w:rsidRPr="00463A78">
        <w:rPr>
          <w:rFonts w:ascii="Garamond" w:eastAsia="Calibri" w:hAnsi="Garamond"/>
          <w:sz w:val="24"/>
          <w:szCs w:val="24"/>
          <w:lang w:eastAsia="en-US"/>
        </w:rPr>
        <w:t>.</w:t>
      </w:r>
      <w:r w:rsidR="00237065" w:rsidRPr="00463A78">
        <w:rPr>
          <w:rFonts w:ascii="Garamond" w:eastAsia="Calibri" w:hAnsi="Garamond"/>
          <w:sz w:val="24"/>
          <w:szCs w:val="24"/>
          <w:lang w:eastAsia="en-US"/>
        </w:rPr>
        <w:t xml:space="preserve"> </w:t>
      </w:r>
      <w:r w:rsidR="00EB7E6C" w:rsidRPr="00463A78">
        <w:rPr>
          <w:rFonts w:ascii="Garamond" w:eastAsia="Calibri" w:hAnsi="Garamond"/>
          <w:sz w:val="24"/>
          <w:szCs w:val="24"/>
          <w:lang w:eastAsia="en-US"/>
        </w:rPr>
        <w:t>AICS potrà richiedere</w:t>
      </w:r>
      <w:r w:rsidR="00237065" w:rsidRPr="00463A78">
        <w:rPr>
          <w:rFonts w:ascii="Garamond" w:eastAsia="Calibri" w:hAnsi="Garamond"/>
          <w:sz w:val="24"/>
          <w:szCs w:val="24"/>
          <w:lang w:eastAsia="en-US"/>
        </w:rPr>
        <w:t xml:space="preserve">, se </w:t>
      </w:r>
      <w:proofErr w:type="spellStart"/>
      <w:r w:rsidR="00237065" w:rsidRPr="00463A78">
        <w:rPr>
          <w:rFonts w:ascii="Garamond" w:eastAsia="Calibri" w:hAnsi="Garamond"/>
          <w:sz w:val="24"/>
          <w:szCs w:val="24"/>
          <w:lang w:eastAsia="en-US"/>
        </w:rPr>
        <w:t>necessaria</w:t>
      </w:r>
      <w:proofErr w:type="spellEnd"/>
      <w:r w:rsidR="00237065" w:rsidRPr="00463A78">
        <w:rPr>
          <w:rFonts w:ascii="Garamond" w:eastAsia="Calibri" w:hAnsi="Garamond"/>
          <w:sz w:val="24"/>
          <w:szCs w:val="24"/>
          <w:lang w:eastAsia="en-US"/>
        </w:rPr>
        <w:t>, la trasmissione d</w:t>
      </w:r>
      <w:r w:rsidR="005B30F9" w:rsidRPr="00463A78">
        <w:rPr>
          <w:rFonts w:ascii="Garamond" w:eastAsia="Calibri" w:hAnsi="Garamond"/>
          <w:sz w:val="24"/>
          <w:szCs w:val="24"/>
          <w:lang w:eastAsia="en-US"/>
        </w:rPr>
        <w:t xml:space="preserve">ella documentazione cartacea. </w:t>
      </w:r>
      <w:r w:rsidR="00237065" w:rsidRPr="00463A78">
        <w:rPr>
          <w:rFonts w:ascii="Garamond" w:eastAsia="Calibri" w:hAnsi="Garamond"/>
          <w:sz w:val="24"/>
          <w:szCs w:val="24"/>
          <w:lang w:eastAsia="en-US"/>
        </w:rPr>
        <w:t xml:space="preserve"> </w:t>
      </w:r>
    </w:p>
    <w:p w14:paraId="75D94075" w14:textId="77777777" w:rsidR="0095638C" w:rsidRPr="00463A78" w:rsidRDefault="0095638C" w:rsidP="008B2205">
      <w:pPr>
        <w:spacing w:line="276" w:lineRule="auto"/>
        <w:jc w:val="both"/>
        <w:rPr>
          <w:rFonts w:ascii="Garamond" w:hAnsi="Garamond" w:cs="Garamond"/>
          <w:sz w:val="28"/>
          <w:szCs w:val="28"/>
        </w:rPr>
      </w:pPr>
    </w:p>
    <w:p w14:paraId="146AB12F" w14:textId="70EFC29D"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r w:rsidRPr="002C6B4D">
        <w:rPr>
          <w:rFonts w:ascii="Garamond" w:eastAsia="Calibri" w:hAnsi="Garamond" w:cs="Garamond"/>
          <w:sz w:val="24"/>
          <w:szCs w:val="24"/>
          <w:lang w:eastAsia="en-US"/>
        </w:rPr>
        <w:t>2. Le tempistiche e le modalità della rendicontazione devono avvenire secondo le disposizioni dell’articolo 9.3, comma 4, lett. a) e</w:t>
      </w:r>
      <w:r w:rsidR="005B30F9" w:rsidRPr="002C6B4D">
        <w:rPr>
          <w:rFonts w:ascii="Garamond" w:eastAsia="Calibri" w:hAnsi="Garamond" w:cs="Garamond"/>
          <w:sz w:val="24"/>
          <w:szCs w:val="24"/>
          <w:lang w:eastAsia="en-US"/>
        </w:rPr>
        <w:t xml:space="preserve"> </w:t>
      </w:r>
      <w:r w:rsidRPr="002C6B4D">
        <w:rPr>
          <w:rFonts w:ascii="Garamond" w:eastAsia="Calibri" w:hAnsi="Garamond" w:cs="Garamond"/>
          <w:sz w:val="24"/>
          <w:szCs w:val="24"/>
          <w:lang w:eastAsia="en-US"/>
        </w:rPr>
        <w:t>b) delle Procedure Generali.</w:t>
      </w:r>
      <w:r w:rsidR="00CF03B2" w:rsidRPr="002C6B4D">
        <w:rPr>
          <w:rFonts w:ascii="Garamond" w:eastAsia="Calibri" w:hAnsi="Garamond" w:cs="Garamond"/>
          <w:sz w:val="24"/>
          <w:szCs w:val="24"/>
          <w:lang w:eastAsia="en-US"/>
        </w:rPr>
        <w:t xml:space="preserve"> </w:t>
      </w:r>
      <w:r w:rsidRPr="002C6B4D">
        <w:rPr>
          <w:rFonts w:ascii="Garamond" w:eastAsia="Calibri" w:hAnsi="Garamond" w:cs="Garamond"/>
          <w:sz w:val="24"/>
          <w:szCs w:val="24"/>
          <w:lang w:eastAsia="en-US"/>
        </w:rPr>
        <w:t>Il primo rapporto intermedio va presentato, via PEC, dal Soggetto Esecutore:</w:t>
      </w:r>
    </w:p>
    <w:p w14:paraId="5C1C198F"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3D0D79B6" w14:textId="462EE7EC" w:rsidR="003D40A8" w:rsidRPr="002C6B4D" w:rsidRDefault="003D40A8" w:rsidP="003D40A8">
      <w:pPr>
        <w:pStyle w:val="Paragrafoelenco"/>
        <w:suppressAutoHyphens w:val="0"/>
        <w:spacing w:after="120"/>
        <w:ind w:left="0"/>
        <w:contextualSpacing/>
        <w:jc w:val="both"/>
        <w:rPr>
          <w:rFonts w:ascii="Garamond" w:eastAsia="Calibri" w:hAnsi="Garamond" w:cs="Garamond"/>
          <w:strike/>
          <w:sz w:val="24"/>
          <w:szCs w:val="24"/>
          <w:lang w:eastAsia="en-US"/>
        </w:rPr>
      </w:pPr>
      <w:r w:rsidRPr="002C6B4D">
        <w:rPr>
          <w:rFonts w:ascii="Garamond" w:eastAsia="Calibri" w:hAnsi="Garamond" w:cs="Garamond"/>
          <w:sz w:val="24"/>
          <w:szCs w:val="24"/>
          <w:lang w:eastAsia="en-US"/>
        </w:rPr>
        <w:t>[</w:t>
      </w:r>
      <w:r w:rsidRPr="002C6B4D">
        <w:rPr>
          <w:rFonts w:ascii="Garamond" w:eastAsia="Calibri" w:hAnsi="Garamond" w:cs="Garamond"/>
          <w:i/>
          <w:sz w:val="24"/>
          <w:szCs w:val="24"/>
          <w:lang w:eastAsia="en-US"/>
        </w:rPr>
        <w:t>per le Iniziative aventi durata ordinaria tra 24 e 36 mesi</w:t>
      </w:r>
      <w:r w:rsidRPr="002C6B4D">
        <w:rPr>
          <w:rFonts w:ascii="Garamond" w:eastAsia="Calibri" w:hAnsi="Garamond" w:cs="Garamond"/>
          <w:sz w:val="24"/>
          <w:szCs w:val="24"/>
          <w:lang w:eastAsia="en-US"/>
        </w:rPr>
        <w:t>]: entro 15 mesi dalla data di inizio delle attività dando riscontro di quanto realizzato e raggiunto nei primi 12 mesi d’implementazione dell’Iniziativa, unitamente alla relazione del Revisore esterno secondo le modalità previste dalla Procedure Generali dall’AICS e dal precedente articolo 7 del presente Con</w:t>
      </w:r>
      <w:r w:rsidR="00C17CC6">
        <w:rPr>
          <w:rFonts w:ascii="Garamond" w:eastAsia="Calibri" w:hAnsi="Garamond" w:cs="Garamond"/>
          <w:sz w:val="24"/>
          <w:szCs w:val="24"/>
          <w:lang w:eastAsia="en-US"/>
        </w:rPr>
        <w:t>tratto</w:t>
      </w:r>
      <w:r w:rsidRPr="002C6B4D">
        <w:rPr>
          <w:rFonts w:ascii="Garamond" w:eastAsia="Calibri" w:hAnsi="Garamond" w:cs="Garamond"/>
          <w:sz w:val="24"/>
          <w:szCs w:val="24"/>
          <w:lang w:eastAsia="en-US"/>
        </w:rPr>
        <w:t>, certificando le spese e le attività</w:t>
      </w:r>
      <w:r w:rsidRPr="002C6B4D">
        <w:rPr>
          <w:rFonts w:ascii="Garamond" w:eastAsia="Calibri" w:hAnsi="Garamond" w:cs="Garamond"/>
          <w:i/>
          <w:sz w:val="24"/>
          <w:szCs w:val="24"/>
          <w:lang w:eastAsia="en-US"/>
        </w:rPr>
        <w:t xml:space="preserve">. </w:t>
      </w:r>
    </w:p>
    <w:p w14:paraId="58D3D62C"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trike/>
          <w:sz w:val="24"/>
          <w:szCs w:val="24"/>
          <w:lang w:eastAsia="en-US"/>
        </w:rPr>
      </w:pPr>
    </w:p>
    <w:p w14:paraId="49031122" w14:textId="4DB416D4"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r w:rsidRPr="002C6B4D">
        <w:rPr>
          <w:rFonts w:ascii="Garamond" w:eastAsia="Calibri" w:hAnsi="Garamond" w:cs="Garamond"/>
          <w:sz w:val="24"/>
          <w:szCs w:val="24"/>
          <w:lang w:eastAsia="en-US"/>
        </w:rPr>
        <w:t>[</w:t>
      </w:r>
      <w:r w:rsidRPr="002C6B4D">
        <w:rPr>
          <w:rFonts w:ascii="Garamond" w:eastAsia="Calibri" w:hAnsi="Garamond" w:cs="Garamond"/>
          <w:i/>
          <w:sz w:val="24"/>
          <w:szCs w:val="24"/>
          <w:lang w:eastAsia="en-US"/>
        </w:rPr>
        <w:t xml:space="preserve">per le </w:t>
      </w:r>
      <w:r w:rsidR="00BE22F1">
        <w:rPr>
          <w:rFonts w:ascii="Garamond" w:eastAsia="Calibri" w:hAnsi="Garamond" w:cs="Garamond"/>
          <w:i/>
          <w:sz w:val="24"/>
          <w:szCs w:val="24"/>
          <w:lang w:eastAsia="en-US"/>
        </w:rPr>
        <w:t>I</w:t>
      </w:r>
      <w:r w:rsidRPr="002C6B4D">
        <w:rPr>
          <w:rFonts w:ascii="Garamond" w:eastAsia="Calibri" w:hAnsi="Garamond" w:cs="Garamond"/>
          <w:i/>
          <w:sz w:val="24"/>
          <w:szCs w:val="24"/>
          <w:lang w:eastAsia="en-US"/>
        </w:rPr>
        <w:t>niziative aventi durata ordinaria tra 12 e 23 mesi</w:t>
      </w:r>
      <w:r w:rsidRPr="002C6B4D">
        <w:rPr>
          <w:rFonts w:ascii="Garamond" w:eastAsia="Calibri" w:hAnsi="Garamond" w:cs="Garamond"/>
          <w:sz w:val="24"/>
          <w:szCs w:val="24"/>
          <w:lang w:eastAsia="en-US"/>
        </w:rPr>
        <w:t xml:space="preserve">]: entro 8 mesi dalla data di inizio delle attività, unitamente alla relazione del Revisore esterno effettuato sul rendiconto contabile dei primi 6 mesi. </w:t>
      </w:r>
      <w:r w:rsidR="002C6B4D" w:rsidRPr="002C6B4D">
        <w:rPr>
          <w:rFonts w:ascii="Garamond" w:eastAsia="Calibri" w:hAnsi="Garamond" w:cs="Garamond"/>
          <w:sz w:val="24"/>
          <w:szCs w:val="24"/>
          <w:lang w:eastAsia="en-US"/>
        </w:rPr>
        <w:t>[</w:t>
      </w:r>
      <w:r w:rsidRPr="002C6B4D">
        <w:rPr>
          <w:rFonts w:ascii="Garamond" w:eastAsia="Calibri" w:hAnsi="Garamond" w:cs="Garamond"/>
          <w:sz w:val="24"/>
          <w:szCs w:val="24"/>
          <w:lang w:eastAsia="en-US"/>
        </w:rPr>
        <w:t>Per le iniziative aventi una durata pari o inferiore ai 18 mesi, il primo rapporto intermedio va consegnato unicamente in formato narrativo usando il Documento Unico di Progetto, senza allegati finanziari</w:t>
      </w:r>
      <w:r w:rsidR="002C6B4D" w:rsidRPr="002C6B4D">
        <w:rPr>
          <w:rFonts w:ascii="Garamond" w:eastAsia="Calibri" w:hAnsi="Garamond" w:cs="Garamond"/>
          <w:sz w:val="24"/>
          <w:szCs w:val="24"/>
          <w:lang w:eastAsia="en-US"/>
        </w:rPr>
        <w:t>]</w:t>
      </w:r>
      <w:r w:rsidRPr="002C6B4D">
        <w:rPr>
          <w:rFonts w:ascii="Garamond" w:eastAsia="Calibri" w:hAnsi="Garamond" w:cs="Garamond"/>
          <w:sz w:val="24"/>
          <w:szCs w:val="24"/>
          <w:lang w:eastAsia="en-US"/>
        </w:rPr>
        <w:t>.</w:t>
      </w:r>
    </w:p>
    <w:p w14:paraId="15B53346"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637CC9D0"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r w:rsidRPr="002C6B4D">
        <w:rPr>
          <w:rFonts w:ascii="Garamond" w:eastAsia="Calibri" w:hAnsi="Garamond" w:cs="Garamond"/>
          <w:sz w:val="24"/>
          <w:szCs w:val="24"/>
          <w:lang w:eastAsia="en-US"/>
        </w:rPr>
        <w:t>3. Il secondo rapporto intermedio va presentato dal Soggetto Esecutore:</w:t>
      </w:r>
    </w:p>
    <w:p w14:paraId="4557120B"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385C15E6"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r w:rsidRPr="002C6B4D">
        <w:rPr>
          <w:rFonts w:ascii="Garamond" w:eastAsia="Calibri" w:hAnsi="Garamond" w:cs="Garamond"/>
          <w:sz w:val="24"/>
          <w:szCs w:val="24"/>
          <w:lang w:eastAsia="en-US"/>
        </w:rPr>
        <w:t>[</w:t>
      </w:r>
      <w:r w:rsidRPr="002C6B4D">
        <w:rPr>
          <w:rFonts w:ascii="Garamond" w:eastAsia="Calibri" w:hAnsi="Garamond" w:cs="Garamond"/>
          <w:i/>
          <w:sz w:val="24"/>
          <w:szCs w:val="24"/>
          <w:lang w:eastAsia="en-US"/>
        </w:rPr>
        <w:t>per le Iniziative aventi durata ordinaria tra 24 e 36 mesi</w:t>
      </w:r>
      <w:r w:rsidRPr="002C6B4D">
        <w:rPr>
          <w:rFonts w:ascii="Garamond" w:eastAsia="Calibri" w:hAnsi="Garamond" w:cs="Garamond"/>
          <w:sz w:val="24"/>
          <w:szCs w:val="24"/>
          <w:lang w:eastAsia="en-US"/>
        </w:rPr>
        <w:t>]: al raggiungimento dell’80% dello speso della prima rata erogata dall’AICS. Tale rapporto sarà accompagnato dalla relazione del Revisore esterno secondo le modalità previste dalla Procedure Generali dall’AICS e dal Vademecum del Revisore esterno.</w:t>
      </w:r>
    </w:p>
    <w:p w14:paraId="3FC0F398" w14:textId="77777777" w:rsidR="003D40A8" w:rsidRPr="002C6B4D" w:rsidRDefault="003D40A8" w:rsidP="003D40A8">
      <w:pPr>
        <w:pStyle w:val="Paragrafoelenco"/>
        <w:suppressAutoHyphens w:val="0"/>
        <w:spacing w:after="120"/>
        <w:ind w:left="0"/>
        <w:contextualSpacing/>
        <w:jc w:val="both"/>
        <w:rPr>
          <w:rFonts w:ascii="Garamond" w:eastAsia="Calibri" w:hAnsi="Garamond" w:cs="Garamond"/>
          <w:sz w:val="24"/>
          <w:szCs w:val="24"/>
          <w:lang w:eastAsia="en-US"/>
        </w:rPr>
      </w:pPr>
    </w:p>
    <w:p w14:paraId="684DDC4B" w14:textId="7B7743D9" w:rsidR="003D40A8" w:rsidRDefault="003D40A8" w:rsidP="003D40A8">
      <w:pPr>
        <w:pStyle w:val="Paragrafoelenco"/>
        <w:suppressAutoHyphens w:val="0"/>
        <w:spacing w:after="120"/>
        <w:ind w:left="0"/>
        <w:contextualSpacing/>
        <w:jc w:val="both"/>
      </w:pPr>
      <w:r w:rsidRPr="002C6B4D">
        <w:rPr>
          <w:rFonts w:ascii="Garamond" w:eastAsia="Calibri" w:hAnsi="Garamond" w:cs="Garamond"/>
          <w:sz w:val="24"/>
          <w:szCs w:val="24"/>
          <w:lang w:eastAsia="en-US"/>
        </w:rPr>
        <w:t>[</w:t>
      </w:r>
      <w:r w:rsidRPr="002C6B4D">
        <w:rPr>
          <w:rFonts w:ascii="Garamond" w:eastAsia="Calibri" w:hAnsi="Garamond" w:cs="Garamond"/>
          <w:i/>
          <w:sz w:val="24"/>
          <w:szCs w:val="24"/>
          <w:lang w:eastAsia="en-US"/>
        </w:rPr>
        <w:t xml:space="preserve">per le </w:t>
      </w:r>
      <w:r w:rsidR="00BE22F1">
        <w:rPr>
          <w:rFonts w:ascii="Garamond" w:eastAsia="Calibri" w:hAnsi="Garamond" w:cs="Garamond"/>
          <w:i/>
          <w:sz w:val="24"/>
          <w:szCs w:val="24"/>
          <w:lang w:eastAsia="en-US"/>
        </w:rPr>
        <w:t>I</w:t>
      </w:r>
      <w:r w:rsidRPr="002C6B4D">
        <w:rPr>
          <w:rFonts w:ascii="Garamond" w:eastAsia="Calibri" w:hAnsi="Garamond" w:cs="Garamond"/>
          <w:i/>
          <w:sz w:val="24"/>
          <w:szCs w:val="24"/>
          <w:lang w:eastAsia="en-US"/>
        </w:rPr>
        <w:t>niziative aventi durata ordinaria tra 12 e 23 mesi</w:t>
      </w:r>
      <w:r w:rsidRPr="002C6B4D">
        <w:rPr>
          <w:rFonts w:ascii="Garamond" w:eastAsia="Calibri" w:hAnsi="Garamond" w:cs="Garamond"/>
          <w:sz w:val="24"/>
          <w:szCs w:val="24"/>
          <w:lang w:eastAsia="en-US"/>
        </w:rPr>
        <w:t>]: al raggiungimento dell’80% dello speso della prima rata erogata dall’AICS.  Tale rapporto sarà accompagnato dalla relazione del Revisore esterno secondo le modalità previste dalla Procedure Generali dall’AICS e dal Vademecum del Revisore esterno, al netto di quanto già rendicontato nel primo rapporto.</w:t>
      </w:r>
    </w:p>
    <w:p w14:paraId="081CD22C" w14:textId="77777777" w:rsidR="00E47F07" w:rsidRPr="00B730A5" w:rsidRDefault="00E47F07" w:rsidP="00C8347C">
      <w:pPr>
        <w:pStyle w:val="Paragrafoelenco"/>
        <w:suppressAutoHyphens w:val="0"/>
        <w:spacing w:after="120"/>
        <w:ind w:left="0"/>
        <w:contextualSpacing/>
        <w:jc w:val="both"/>
        <w:rPr>
          <w:rFonts w:ascii="Garamond" w:eastAsia="Calibri" w:hAnsi="Garamond"/>
          <w:sz w:val="24"/>
          <w:szCs w:val="24"/>
          <w:lang w:eastAsia="en-US"/>
        </w:rPr>
      </w:pPr>
    </w:p>
    <w:p w14:paraId="54B79F6D" w14:textId="6C43F27B" w:rsidR="0068678B" w:rsidRPr="00B730A5" w:rsidRDefault="00CF33C7" w:rsidP="00C8347C">
      <w:pPr>
        <w:pStyle w:val="Paragrafoelenco"/>
        <w:suppressAutoHyphens w:val="0"/>
        <w:spacing w:after="120"/>
        <w:ind w:left="0"/>
        <w:contextualSpacing/>
        <w:jc w:val="both"/>
        <w:rPr>
          <w:rFonts w:ascii="Garamond" w:eastAsia="Calibri" w:hAnsi="Garamond"/>
          <w:sz w:val="24"/>
          <w:szCs w:val="24"/>
          <w:lang w:eastAsia="en-US"/>
        </w:rPr>
      </w:pPr>
      <w:r w:rsidRPr="6B48AB8C">
        <w:rPr>
          <w:rFonts w:ascii="Garamond" w:eastAsia="Calibri" w:hAnsi="Garamond"/>
          <w:sz w:val="24"/>
          <w:szCs w:val="24"/>
          <w:lang w:eastAsia="en-US"/>
        </w:rPr>
        <w:t>4.</w:t>
      </w:r>
      <w:r w:rsidR="00C8347C" w:rsidRPr="6B48AB8C">
        <w:rPr>
          <w:rFonts w:ascii="Garamond" w:eastAsia="Calibri" w:hAnsi="Garamond"/>
          <w:sz w:val="24"/>
          <w:szCs w:val="24"/>
          <w:lang w:eastAsia="en-US"/>
        </w:rPr>
        <w:t xml:space="preserve"> </w:t>
      </w:r>
      <w:r w:rsidR="0095638C" w:rsidRPr="6B48AB8C">
        <w:rPr>
          <w:rFonts w:ascii="Garamond" w:eastAsia="Calibri" w:hAnsi="Garamond"/>
          <w:sz w:val="24"/>
          <w:szCs w:val="24"/>
          <w:lang w:eastAsia="en-US"/>
        </w:rPr>
        <w:t xml:space="preserve">Il rapporto finale </w:t>
      </w:r>
      <w:r w:rsidR="0068678B" w:rsidRPr="6B48AB8C">
        <w:rPr>
          <w:rFonts w:ascii="Garamond" w:eastAsia="Calibri" w:hAnsi="Garamond"/>
          <w:sz w:val="24"/>
          <w:szCs w:val="24"/>
          <w:lang w:eastAsia="en-US"/>
        </w:rPr>
        <w:t xml:space="preserve">dell’Iniziativa </w:t>
      </w:r>
      <w:r w:rsidR="0095638C" w:rsidRPr="6B48AB8C">
        <w:rPr>
          <w:rFonts w:ascii="Garamond" w:eastAsia="Calibri" w:hAnsi="Garamond"/>
          <w:sz w:val="24"/>
          <w:szCs w:val="24"/>
          <w:lang w:eastAsia="en-US"/>
        </w:rPr>
        <w:t>va presentato</w:t>
      </w:r>
      <w:r w:rsidR="0011182B" w:rsidRPr="6B48AB8C">
        <w:rPr>
          <w:rFonts w:ascii="Garamond" w:eastAsia="Calibri" w:hAnsi="Garamond"/>
          <w:sz w:val="24"/>
          <w:szCs w:val="24"/>
          <w:lang w:eastAsia="en-US"/>
        </w:rPr>
        <w:t xml:space="preserve"> dal Soggetto Esecutore </w:t>
      </w:r>
      <w:r w:rsidR="00A37296" w:rsidRPr="6B48AB8C">
        <w:rPr>
          <w:rFonts w:ascii="Garamond" w:eastAsia="Calibri" w:hAnsi="Garamond"/>
          <w:sz w:val="24"/>
          <w:szCs w:val="24"/>
          <w:lang w:eastAsia="en-US"/>
        </w:rPr>
        <w:t xml:space="preserve">via </w:t>
      </w:r>
      <w:r w:rsidR="005C379E" w:rsidRPr="6B48AB8C">
        <w:rPr>
          <w:rFonts w:ascii="Garamond" w:eastAsia="Calibri" w:hAnsi="Garamond"/>
          <w:sz w:val="24"/>
          <w:szCs w:val="24"/>
          <w:lang w:eastAsia="en-US"/>
        </w:rPr>
        <w:t xml:space="preserve">PEC </w:t>
      </w:r>
      <w:r w:rsidR="00B3707F" w:rsidRPr="6B48AB8C">
        <w:rPr>
          <w:rFonts w:ascii="Garamond" w:eastAsia="Calibri" w:hAnsi="Garamond"/>
          <w:sz w:val="24"/>
          <w:szCs w:val="24"/>
          <w:lang w:eastAsia="en-US"/>
        </w:rPr>
        <w:t>al Soggetto</w:t>
      </w:r>
      <w:r w:rsidR="0068678B" w:rsidRPr="6B48AB8C">
        <w:rPr>
          <w:rFonts w:ascii="Garamond" w:eastAsia="Calibri" w:hAnsi="Garamond"/>
          <w:sz w:val="24"/>
          <w:szCs w:val="24"/>
          <w:lang w:eastAsia="en-US"/>
        </w:rPr>
        <w:t xml:space="preserve"> Esecutore </w:t>
      </w:r>
      <w:r w:rsidR="0095638C" w:rsidRPr="6B48AB8C">
        <w:rPr>
          <w:rFonts w:ascii="Garamond" w:eastAsia="Calibri" w:hAnsi="Garamond"/>
          <w:sz w:val="24"/>
          <w:szCs w:val="24"/>
          <w:lang w:eastAsia="en-US"/>
        </w:rPr>
        <w:t xml:space="preserve">entro </w:t>
      </w:r>
      <w:r w:rsidR="00BE538C" w:rsidRPr="6B48AB8C">
        <w:rPr>
          <w:rFonts w:ascii="Garamond" w:eastAsia="Calibri" w:hAnsi="Garamond"/>
          <w:sz w:val="24"/>
          <w:szCs w:val="24"/>
          <w:lang w:eastAsia="en-US"/>
        </w:rPr>
        <w:t>sei</w:t>
      </w:r>
      <w:r w:rsidR="0095638C" w:rsidRPr="6B48AB8C">
        <w:rPr>
          <w:rFonts w:ascii="Garamond" w:eastAsia="Calibri" w:hAnsi="Garamond"/>
          <w:sz w:val="24"/>
          <w:szCs w:val="24"/>
          <w:lang w:eastAsia="en-US"/>
        </w:rPr>
        <w:t xml:space="preserve"> mesi dalla chiusura </w:t>
      </w:r>
      <w:r w:rsidR="008A1FF9" w:rsidRPr="6B48AB8C">
        <w:rPr>
          <w:rFonts w:ascii="Garamond" w:eastAsia="Calibri" w:hAnsi="Garamond"/>
          <w:sz w:val="24"/>
          <w:szCs w:val="24"/>
          <w:lang w:eastAsia="en-US"/>
        </w:rPr>
        <w:t>e dal</w:t>
      </w:r>
      <w:r w:rsidR="0068678B" w:rsidRPr="6B48AB8C">
        <w:rPr>
          <w:rFonts w:ascii="Garamond" w:eastAsia="Calibri" w:hAnsi="Garamond"/>
          <w:sz w:val="24"/>
          <w:szCs w:val="24"/>
          <w:lang w:eastAsia="en-US"/>
        </w:rPr>
        <w:t xml:space="preserve"> </w:t>
      </w:r>
      <w:r w:rsidR="0095638C" w:rsidRPr="6B48AB8C">
        <w:rPr>
          <w:rFonts w:ascii="Garamond" w:eastAsia="Calibri" w:hAnsi="Garamond"/>
          <w:sz w:val="24"/>
          <w:szCs w:val="24"/>
          <w:lang w:eastAsia="en-US"/>
        </w:rPr>
        <w:t xml:space="preserve">completamento delle attività </w:t>
      </w:r>
      <w:r w:rsidR="0068678B" w:rsidRPr="6B48AB8C">
        <w:rPr>
          <w:rFonts w:ascii="Garamond" w:eastAsia="Calibri" w:hAnsi="Garamond"/>
          <w:sz w:val="24"/>
          <w:szCs w:val="24"/>
          <w:lang w:eastAsia="en-US"/>
        </w:rPr>
        <w:t>dell’Iniziativa</w:t>
      </w:r>
      <w:r w:rsidR="0095638C" w:rsidRPr="6B48AB8C">
        <w:rPr>
          <w:rFonts w:ascii="Garamond" w:eastAsia="Calibri" w:hAnsi="Garamond"/>
          <w:sz w:val="24"/>
          <w:szCs w:val="24"/>
          <w:lang w:eastAsia="en-US"/>
        </w:rPr>
        <w:t>.</w:t>
      </w:r>
      <w:r w:rsidR="0068678B" w:rsidRPr="6B48AB8C">
        <w:rPr>
          <w:rFonts w:ascii="Garamond" w:eastAsia="Calibri" w:hAnsi="Garamond"/>
          <w:sz w:val="24"/>
          <w:szCs w:val="24"/>
          <w:lang w:eastAsia="en-US"/>
        </w:rPr>
        <w:t xml:space="preserve"> Tale rapporto sarà accompagnato </w:t>
      </w:r>
      <w:r w:rsidR="00781004" w:rsidRPr="6B48AB8C">
        <w:rPr>
          <w:rFonts w:ascii="Garamond" w:eastAsia="Calibri" w:hAnsi="Garamond"/>
          <w:sz w:val="24"/>
          <w:szCs w:val="24"/>
          <w:lang w:eastAsia="en-US"/>
        </w:rPr>
        <w:t>dalla relazione</w:t>
      </w:r>
      <w:r w:rsidR="0068678B" w:rsidRPr="6B48AB8C">
        <w:rPr>
          <w:rFonts w:ascii="Garamond" w:eastAsia="Calibri" w:hAnsi="Garamond"/>
          <w:sz w:val="24"/>
          <w:szCs w:val="24"/>
          <w:lang w:eastAsia="en-US"/>
        </w:rPr>
        <w:t xml:space="preserve"> del Revisore esterno secondo le modalità previste dalla Procedure Generali</w:t>
      </w:r>
      <w:r w:rsidR="008A1FF9" w:rsidRPr="6B48AB8C">
        <w:rPr>
          <w:rFonts w:ascii="Garamond" w:eastAsia="Calibri" w:hAnsi="Garamond"/>
          <w:sz w:val="24"/>
          <w:szCs w:val="24"/>
          <w:lang w:eastAsia="en-US"/>
        </w:rPr>
        <w:t xml:space="preserve">, allo stesso sarà aggiunto un </w:t>
      </w:r>
      <w:r w:rsidR="0068678B" w:rsidRPr="6B48AB8C">
        <w:rPr>
          <w:rFonts w:ascii="Garamond" w:eastAsia="Calibri" w:hAnsi="Garamond"/>
          <w:sz w:val="24"/>
          <w:szCs w:val="24"/>
          <w:lang w:eastAsia="en-US"/>
        </w:rPr>
        <w:t xml:space="preserve">rapporto di riconciliazione </w:t>
      </w:r>
      <w:r w:rsidR="008A1FF9" w:rsidRPr="6B48AB8C">
        <w:rPr>
          <w:rFonts w:ascii="Garamond" w:eastAsia="Calibri" w:hAnsi="Garamond"/>
          <w:sz w:val="24"/>
          <w:szCs w:val="24"/>
          <w:lang w:eastAsia="en-US"/>
        </w:rPr>
        <w:t>tra gli importi, i cofinanziamenti, le percentuali ed eventuali spese inammissibili rispetto a tutto il periodo dell’Iniziativa.</w:t>
      </w:r>
    </w:p>
    <w:p w14:paraId="236BF057" w14:textId="77777777" w:rsidR="0095638C" w:rsidRPr="00B730A5" w:rsidRDefault="0095638C" w:rsidP="00C8347C">
      <w:pPr>
        <w:pStyle w:val="Paragrafoelenco"/>
        <w:suppressAutoHyphens w:val="0"/>
        <w:spacing w:after="120"/>
        <w:ind w:left="0"/>
        <w:contextualSpacing/>
        <w:jc w:val="both"/>
        <w:rPr>
          <w:rFonts w:ascii="Garamond" w:eastAsia="Calibri" w:hAnsi="Garamond"/>
          <w:sz w:val="24"/>
          <w:szCs w:val="24"/>
          <w:lang w:eastAsia="en-US"/>
        </w:rPr>
      </w:pPr>
    </w:p>
    <w:p w14:paraId="7EF007FA" w14:textId="77777777" w:rsidR="00982F1D" w:rsidRDefault="00CF33C7" w:rsidP="00C8347C">
      <w:pPr>
        <w:pStyle w:val="Paragrafoelenco"/>
        <w:suppressAutoHyphens w:val="0"/>
        <w:spacing w:after="120"/>
        <w:ind w:left="0"/>
        <w:contextualSpacing/>
        <w:jc w:val="both"/>
        <w:rPr>
          <w:rFonts w:ascii="Garamond" w:eastAsia="Calibri" w:hAnsi="Garamond"/>
          <w:b/>
          <w:sz w:val="24"/>
          <w:szCs w:val="24"/>
          <w:lang w:eastAsia="en-US"/>
        </w:rPr>
      </w:pPr>
      <w:r w:rsidRPr="00B730A5">
        <w:rPr>
          <w:rFonts w:ascii="Garamond" w:eastAsia="Calibri" w:hAnsi="Garamond"/>
          <w:sz w:val="24"/>
          <w:szCs w:val="24"/>
          <w:lang w:eastAsia="en-US"/>
        </w:rPr>
        <w:t>5.</w:t>
      </w:r>
      <w:r w:rsidR="00C8347C" w:rsidRPr="00B730A5">
        <w:rPr>
          <w:rFonts w:ascii="Garamond" w:eastAsia="Calibri" w:hAnsi="Garamond"/>
          <w:sz w:val="24"/>
          <w:szCs w:val="24"/>
          <w:lang w:eastAsia="en-US"/>
        </w:rPr>
        <w:t xml:space="preserve"> </w:t>
      </w:r>
      <w:r w:rsidR="00CD0C75" w:rsidRPr="00B730A5">
        <w:rPr>
          <w:rFonts w:ascii="Garamond" w:eastAsia="Calibri" w:hAnsi="Garamond"/>
          <w:sz w:val="24"/>
          <w:szCs w:val="24"/>
          <w:lang w:eastAsia="en-US"/>
        </w:rPr>
        <w:t>L’AICS comunicherà</w:t>
      </w:r>
      <w:r w:rsidR="005C379E">
        <w:rPr>
          <w:rFonts w:ascii="Garamond" w:eastAsia="Calibri" w:hAnsi="Garamond"/>
          <w:sz w:val="24"/>
          <w:szCs w:val="24"/>
          <w:lang w:eastAsia="en-US"/>
        </w:rPr>
        <w:t>, utilizzando il modello</w:t>
      </w:r>
      <w:r w:rsidR="0064533C">
        <w:rPr>
          <w:rFonts w:ascii="Garamond" w:eastAsia="Calibri" w:hAnsi="Garamond"/>
          <w:sz w:val="24"/>
          <w:szCs w:val="24"/>
          <w:lang w:eastAsia="en-US"/>
        </w:rPr>
        <w:t xml:space="preserve"> </w:t>
      </w:r>
      <w:r w:rsidR="005C379E" w:rsidRPr="002C6B4D">
        <w:rPr>
          <w:rFonts w:ascii="Garamond" w:eastAsia="Calibri" w:hAnsi="Garamond"/>
          <w:sz w:val="24"/>
          <w:szCs w:val="24"/>
          <w:lang w:eastAsia="en-US"/>
        </w:rPr>
        <w:t>A</w:t>
      </w:r>
      <w:r w:rsidR="00D144CD" w:rsidRPr="002C6B4D">
        <w:rPr>
          <w:rFonts w:ascii="Garamond" w:eastAsia="Calibri" w:hAnsi="Garamond"/>
          <w:sz w:val="24"/>
          <w:szCs w:val="24"/>
          <w:lang w:eastAsia="en-US"/>
        </w:rPr>
        <w:t xml:space="preserve">llegato </w:t>
      </w:r>
      <w:r w:rsidR="00626D8C" w:rsidRPr="002C6B4D">
        <w:rPr>
          <w:rFonts w:ascii="Garamond" w:eastAsia="Calibri" w:hAnsi="Garamond"/>
          <w:sz w:val="24"/>
          <w:szCs w:val="24"/>
          <w:lang w:eastAsia="en-US"/>
        </w:rPr>
        <w:t>2</w:t>
      </w:r>
      <w:r w:rsidR="005C379E" w:rsidRPr="002C6B4D">
        <w:rPr>
          <w:rFonts w:ascii="Garamond" w:eastAsia="Calibri" w:hAnsi="Garamond"/>
          <w:sz w:val="24"/>
          <w:szCs w:val="24"/>
          <w:lang w:eastAsia="en-US"/>
        </w:rPr>
        <w:t xml:space="preserve"> al presente </w:t>
      </w:r>
      <w:r w:rsidR="00B3707F" w:rsidRPr="002C6B4D">
        <w:rPr>
          <w:rFonts w:ascii="Garamond" w:eastAsia="Calibri" w:hAnsi="Garamond"/>
          <w:sz w:val="24"/>
          <w:szCs w:val="24"/>
          <w:lang w:eastAsia="en-US"/>
        </w:rPr>
        <w:t>Contratto “</w:t>
      </w:r>
      <w:r w:rsidR="0011182B" w:rsidRPr="002C6B4D">
        <w:rPr>
          <w:rFonts w:ascii="Garamond" w:eastAsia="Calibri" w:hAnsi="Garamond"/>
          <w:i/>
          <w:iCs/>
          <w:sz w:val="24"/>
          <w:szCs w:val="24"/>
          <w:lang w:eastAsia="en-US"/>
        </w:rPr>
        <w:t>Lettera di risposta AICS alla trasmissione del Rapporto intermedio / finale</w:t>
      </w:r>
      <w:r w:rsidR="0011182B" w:rsidRPr="002C6B4D">
        <w:rPr>
          <w:rFonts w:ascii="Garamond" w:eastAsia="Calibri" w:hAnsi="Garamond"/>
          <w:sz w:val="24"/>
          <w:szCs w:val="24"/>
          <w:lang w:eastAsia="en-US"/>
        </w:rPr>
        <w:t>”</w:t>
      </w:r>
      <w:r w:rsidR="0064533C" w:rsidRPr="002C6B4D">
        <w:rPr>
          <w:rFonts w:ascii="Garamond" w:eastAsia="Calibri" w:hAnsi="Garamond"/>
          <w:sz w:val="24"/>
          <w:szCs w:val="24"/>
          <w:lang w:eastAsia="en-US"/>
        </w:rPr>
        <w:t xml:space="preserve">, </w:t>
      </w:r>
      <w:r w:rsidR="00CD0C75" w:rsidRPr="002C6B4D">
        <w:rPr>
          <w:rFonts w:ascii="Garamond" w:eastAsia="Calibri" w:hAnsi="Garamond"/>
          <w:sz w:val="24"/>
          <w:szCs w:val="24"/>
          <w:lang w:eastAsia="en-US"/>
        </w:rPr>
        <w:t xml:space="preserve">via </w:t>
      </w:r>
      <w:r w:rsidR="005C379E" w:rsidRPr="002C6B4D">
        <w:rPr>
          <w:rFonts w:ascii="Garamond" w:eastAsia="Calibri" w:hAnsi="Garamond"/>
          <w:sz w:val="24"/>
          <w:szCs w:val="24"/>
          <w:lang w:eastAsia="en-US"/>
        </w:rPr>
        <w:t>PEC</w:t>
      </w:r>
      <w:r w:rsidR="00CD0C75" w:rsidRPr="002C6B4D">
        <w:rPr>
          <w:rFonts w:ascii="Garamond" w:eastAsia="Calibri" w:hAnsi="Garamond"/>
          <w:sz w:val="24"/>
          <w:szCs w:val="24"/>
          <w:lang w:eastAsia="en-US"/>
        </w:rPr>
        <w:t xml:space="preserve"> al Soggetto Esecutore </w:t>
      </w:r>
      <w:r w:rsidR="00C243E9" w:rsidRPr="002C6B4D">
        <w:rPr>
          <w:rFonts w:ascii="Garamond" w:eastAsia="Calibri" w:hAnsi="Garamond"/>
          <w:sz w:val="24"/>
          <w:szCs w:val="24"/>
          <w:lang w:eastAsia="en-US"/>
        </w:rPr>
        <w:t>e al Revisore esterno</w:t>
      </w:r>
      <w:r w:rsidR="005C379E" w:rsidRPr="002C6B4D">
        <w:rPr>
          <w:rFonts w:ascii="Garamond" w:eastAsia="Calibri" w:hAnsi="Garamond"/>
          <w:sz w:val="24"/>
          <w:szCs w:val="24"/>
          <w:lang w:eastAsia="en-US"/>
        </w:rPr>
        <w:t>,</w:t>
      </w:r>
      <w:r w:rsidR="00C243E9" w:rsidRPr="002C6B4D">
        <w:rPr>
          <w:rFonts w:ascii="Garamond" w:eastAsia="Calibri" w:hAnsi="Garamond"/>
          <w:sz w:val="24"/>
          <w:szCs w:val="24"/>
          <w:lang w:eastAsia="en-US"/>
        </w:rPr>
        <w:t xml:space="preserve"> </w:t>
      </w:r>
      <w:r w:rsidR="00CD0C75" w:rsidRPr="002C6B4D">
        <w:rPr>
          <w:rFonts w:ascii="Garamond" w:eastAsia="Calibri" w:hAnsi="Garamond"/>
          <w:sz w:val="24"/>
          <w:szCs w:val="24"/>
          <w:lang w:eastAsia="en-US"/>
        </w:rPr>
        <w:t xml:space="preserve">l’esito del controllo e della verifica </w:t>
      </w:r>
      <w:r w:rsidR="008A1FF9" w:rsidRPr="002C6B4D">
        <w:rPr>
          <w:rFonts w:ascii="Garamond" w:eastAsia="Calibri" w:hAnsi="Garamond"/>
          <w:sz w:val="24"/>
          <w:szCs w:val="24"/>
          <w:lang w:eastAsia="en-US"/>
        </w:rPr>
        <w:t>di ogni rapporto</w:t>
      </w:r>
      <w:r w:rsidR="00E77FBA" w:rsidRPr="002C6B4D">
        <w:rPr>
          <w:rFonts w:ascii="Garamond" w:eastAsia="Calibri" w:hAnsi="Garamond"/>
          <w:sz w:val="24"/>
          <w:szCs w:val="24"/>
          <w:lang w:eastAsia="en-US"/>
        </w:rPr>
        <w:t xml:space="preserve"> intermedio / finale</w:t>
      </w:r>
      <w:r w:rsidR="00E77FBA" w:rsidRPr="002C6B4D">
        <w:rPr>
          <w:rFonts w:ascii="Garamond" w:eastAsia="Calibri" w:hAnsi="Garamond"/>
          <w:b/>
          <w:sz w:val="24"/>
          <w:szCs w:val="24"/>
          <w:lang w:eastAsia="en-US"/>
        </w:rPr>
        <w:t xml:space="preserve">, ovvero </w:t>
      </w:r>
      <w:r w:rsidR="0021624C" w:rsidRPr="002C6B4D">
        <w:rPr>
          <w:rFonts w:ascii="Garamond" w:eastAsia="Calibri" w:hAnsi="Garamond"/>
          <w:b/>
          <w:sz w:val="24"/>
          <w:szCs w:val="24"/>
          <w:lang w:eastAsia="en-US"/>
        </w:rPr>
        <w:t>in seguito a</w:t>
      </w:r>
      <w:r w:rsidR="00E77FBA" w:rsidRPr="002C6B4D">
        <w:rPr>
          <w:rFonts w:ascii="Garamond" w:eastAsia="Calibri" w:hAnsi="Garamond"/>
          <w:b/>
          <w:sz w:val="24"/>
          <w:szCs w:val="24"/>
          <w:lang w:eastAsia="en-US"/>
        </w:rPr>
        <w:t xml:space="preserve"> controlli a campione eseguiti in ogni momento in riferimento agli articoli</w:t>
      </w:r>
      <w:r w:rsidR="00E77FBA" w:rsidRPr="00B730A5">
        <w:rPr>
          <w:rFonts w:ascii="Garamond" w:eastAsia="Calibri" w:hAnsi="Garamond"/>
          <w:b/>
          <w:sz w:val="24"/>
          <w:szCs w:val="24"/>
          <w:lang w:eastAsia="en-US"/>
        </w:rPr>
        <w:t xml:space="preserve"> 10.2 e 16 delle Procedure Generali.</w:t>
      </w:r>
      <w:r w:rsidR="00CD0C75" w:rsidRPr="00B730A5">
        <w:rPr>
          <w:rFonts w:ascii="Garamond" w:eastAsia="Calibri" w:hAnsi="Garamond"/>
          <w:b/>
          <w:sz w:val="24"/>
          <w:szCs w:val="24"/>
          <w:lang w:eastAsia="en-US"/>
        </w:rPr>
        <w:t xml:space="preserve"> </w:t>
      </w:r>
    </w:p>
    <w:p w14:paraId="596F01DF" w14:textId="77777777" w:rsidR="00982F1D" w:rsidRDefault="00982F1D" w:rsidP="00C8347C">
      <w:pPr>
        <w:pStyle w:val="Paragrafoelenco"/>
        <w:suppressAutoHyphens w:val="0"/>
        <w:spacing w:after="120"/>
        <w:ind w:left="0"/>
        <w:contextualSpacing/>
        <w:jc w:val="both"/>
        <w:rPr>
          <w:rFonts w:ascii="Garamond" w:eastAsia="Calibri" w:hAnsi="Garamond"/>
          <w:b/>
          <w:sz w:val="24"/>
          <w:szCs w:val="24"/>
          <w:lang w:eastAsia="en-US"/>
        </w:rPr>
      </w:pPr>
    </w:p>
    <w:p w14:paraId="12A7B230" w14:textId="3654BD88" w:rsidR="00982F1D" w:rsidRDefault="00D144CD" w:rsidP="00C8347C">
      <w:pPr>
        <w:pStyle w:val="Paragrafoelenco"/>
        <w:suppressAutoHyphens w:val="0"/>
        <w:spacing w:after="120"/>
        <w:ind w:left="0"/>
        <w:contextualSpacing/>
        <w:jc w:val="both"/>
        <w:rPr>
          <w:rFonts w:ascii="Garamond" w:eastAsia="Calibri" w:hAnsi="Garamond"/>
          <w:b/>
          <w:sz w:val="24"/>
          <w:szCs w:val="24"/>
          <w:lang w:eastAsia="en-US"/>
        </w:rPr>
      </w:pPr>
      <w:r w:rsidRPr="002C6B4D">
        <w:rPr>
          <w:rFonts w:ascii="Garamond" w:eastAsia="Calibri" w:hAnsi="Garamond"/>
          <w:sz w:val="24"/>
          <w:szCs w:val="24"/>
          <w:lang w:eastAsia="en-US"/>
        </w:rPr>
        <w:t>6.</w:t>
      </w:r>
      <w:r w:rsidRPr="002C6B4D">
        <w:rPr>
          <w:rFonts w:ascii="Garamond" w:eastAsia="Calibri" w:hAnsi="Garamond"/>
          <w:b/>
          <w:sz w:val="24"/>
          <w:szCs w:val="24"/>
          <w:lang w:eastAsia="en-US"/>
        </w:rPr>
        <w:t xml:space="preserve"> Quanto approva</w:t>
      </w:r>
      <w:r w:rsidR="0021624C" w:rsidRPr="002C6B4D">
        <w:rPr>
          <w:rFonts w:ascii="Garamond" w:eastAsia="Calibri" w:hAnsi="Garamond"/>
          <w:b/>
          <w:sz w:val="24"/>
          <w:szCs w:val="24"/>
          <w:lang w:eastAsia="en-US"/>
        </w:rPr>
        <w:t xml:space="preserve">to dall’AICS e contenuto nella </w:t>
      </w:r>
      <w:r w:rsidRPr="002C6B4D">
        <w:rPr>
          <w:rFonts w:ascii="Garamond" w:eastAsia="Calibri" w:hAnsi="Garamond"/>
          <w:sz w:val="24"/>
          <w:szCs w:val="24"/>
          <w:lang w:eastAsia="en-US"/>
        </w:rPr>
        <w:t>“Lettera di risposta AICS alla trasmissione del Rapporto intermedio / finale”</w:t>
      </w:r>
      <w:r w:rsidR="000975F7" w:rsidRPr="002C6B4D">
        <w:rPr>
          <w:rFonts w:ascii="Garamond" w:eastAsia="Calibri" w:hAnsi="Garamond"/>
          <w:sz w:val="24"/>
          <w:szCs w:val="24"/>
          <w:lang w:eastAsia="en-US"/>
        </w:rPr>
        <w:t xml:space="preserve"> e </w:t>
      </w:r>
      <w:r w:rsidR="002C6B4D" w:rsidRPr="002C6B4D">
        <w:rPr>
          <w:rFonts w:ascii="Garamond" w:eastAsia="Calibri" w:hAnsi="Garamond"/>
          <w:sz w:val="24"/>
          <w:szCs w:val="24"/>
          <w:lang w:eastAsia="en-US"/>
        </w:rPr>
        <w:t xml:space="preserve">suoi </w:t>
      </w:r>
      <w:r w:rsidR="000975F7" w:rsidRPr="002C6B4D">
        <w:rPr>
          <w:rFonts w:ascii="Garamond" w:eastAsia="Calibri" w:hAnsi="Garamond"/>
          <w:sz w:val="24"/>
          <w:szCs w:val="24"/>
          <w:lang w:eastAsia="en-US"/>
        </w:rPr>
        <w:t>Allegati</w:t>
      </w:r>
      <w:r w:rsidR="002C6B4D" w:rsidRPr="002C6B4D">
        <w:rPr>
          <w:rFonts w:ascii="Garamond" w:eastAsia="Calibri" w:hAnsi="Garamond"/>
          <w:sz w:val="24"/>
          <w:szCs w:val="24"/>
          <w:lang w:eastAsia="en-US"/>
        </w:rPr>
        <w:t xml:space="preserve">, </w:t>
      </w:r>
      <w:r w:rsidR="000975F7" w:rsidRPr="002C6B4D">
        <w:rPr>
          <w:rFonts w:ascii="Garamond" w:eastAsia="Calibri" w:hAnsi="Garamond"/>
          <w:sz w:val="24"/>
          <w:szCs w:val="24"/>
          <w:lang w:eastAsia="en-US"/>
        </w:rPr>
        <w:t xml:space="preserve">inviata via PEC al Soggetto Esecutore, unitamente a copia del Piano Finanziario per il rapporto Intermedio contenente le colonne compilate e approvate dall’AICS, </w:t>
      </w:r>
      <w:r w:rsidR="000975F7" w:rsidRPr="002C6B4D">
        <w:rPr>
          <w:rFonts w:ascii="Garamond" w:eastAsia="Calibri" w:hAnsi="Garamond"/>
          <w:sz w:val="24"/>
          <w:szCs w:val="24"/>
          <w:lang w:eastAsia="en-US"/>
        </w:rPr>
        <w:lastRenderedPageBreak/>
        <w:t xml:space="preserve">oltre a determinare la data di approvazione delle decisioni adottate dall’Agenzia ed eventuali inammissibilità di spese, </w:t>
      </w:r>
      <w:r w:rsidR="007D5ED2" w:rsidRPr="002C6B4D">
        <w:rPr>
          <w:rFonts w:ascii="Garamond" w:eastAsia="Calibri" w:hAnsi="Garamond"/>
          <w:b/>
          <w:sz w:val="24"/>
          <w:szCs w:val="24"/>
          <w:lang w:eastAsia="en-US"/>
        </w:rPr>
        <w:t>sarà da in</w:t>
      </w:r>
      <w:r w:rsidR="0021624C" w:rsidRPr="002C6B4D">
        <w:rPr>
          <w:rFonts w:ascii="Garamond" w:eastAsia="Calibri" w:hAnsi="Garamond"/>
          <w:b/>
          <w:sz w:val="24"/>
          <w:szCs w:val="24"/>
          <w:lang w:eastAsia="en-US"/>
        </w:rPr>
        <w:t xml:space="preserve">tendersi quale parte integrante </w:t>
      </w:r>
      <w:r w:rsidR="007D5ED2" w:rsidRPr="002C6B4D">
        <w:rPr>
          <w:rFonts w:ascii="Garamond" w:eastAsia="Calibri" w:hAnsi="Garamond"/>
          <w:b/>
          <w:sz w:val="24"/>
          <w:szCs w:val="24"/>
          <w:lang w:eastAsia="en-US"/>
        </w:rPr>
        <w:t xml:space="preserve">e sostanziale </w:t>
      </w:r>
      <w:r w:rsidR="0021624C" w:rsidRPr="002C6B4D">
        <w:rPr>
          <w:rFonts w:ascii="Garamond" w:eastAsia="Calibri" w:hAnsi="Garamond"/>
          <w:b/>
          <w:sz w:val="24"/>
          <w:szCs w:val="24"/>
          <w:lang w:eastAsia="en-US"/>
        </w:rPr>
        <w:t>del presente Contratto.</w:t>
      </w:r>
      <w:r w:rsidR="0021624C" w:rsidRPr="00555115">
        <w:rPr>
          <w:rFonts w:ascii="Garamond" w:eastAsia="Calibri" w:hAnsi="Garamond"/>
          <w:b/>
          <w:sz w:val="24"/>
          <w:szCs w:val="24"/>
          <w:lang w:eastAsia="en-US"/>
        </w:rPr>
        <w:t xml:space="preserve"> </w:t>
      </w:r>
    </w:p>
    <w:p w14:paraId="466B9DAD" w14:textId="77777777" w:rsidR="000975F7" w:rsidRDefault="000975F7" w:rsidP="00C8347C">
      <w:pPr>
        <w:pStyle w:val="Paragrafoelenco"/>
        <w:suppressAutoHyphens w:val="0"/>
        <w:spacing w:after="120"/>
        <w:ind w:left="0"/>
        <w:contextualSpacing/>
        <w:jc w:val="both"/>
        <w:rPr>
          <w:rFonts w:ascii="Garamond" w:eastAsia="Calibri" w:hAnsi="Garamond"/>
          <w:b/>
          <w:sz w:val="24"/>
          <w:szCs w:val="24"/>
          <w:lang w:eastAsia="en-US"/>
        </w:rPr>
      </w:pPr>
    </w:p>
    <w:p w14:paraId="298CBF34" w14:textId="77777777" w:rsidR="00CD0C75" w:rsidRPr="00B730A5" w:rsidRDefault="00D144CD" w:rsidP="00C8347C">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b/>
          <w:sz w:val="24"/>
          <w:szCs w:val="24"/>
          <w:lang w:eastAsia="en-US"/>
        </w:rPr>
        <w:t xml:space="preserve">7. </w:t>
      </w:r>
      <w:r w:rsidR="00E77FBA" w:rsidRPr="00B730A5">
        <w:rPr>
          <w:rFonts w:ascii="Garamond" w:eastAsia="Calibri" w:hAnsi="Garamond"/>
          <w:b/>
          <w:sz w:val="24"/>
          <w:szCs w:val="24"/>
          <w:lang w:eastAsia="en-US"/>
        </w:rPr>
        <w:t>Il Soggetto Esecutore e il Revisore esterno</w:t>
      </w:r>
      <w:r w:rsidR="00E77FBA" w:rsidRPr="00B730A5">
        <w:rPr>
          <w:rFonts w:ascii="Garamond" w:eastAsia="Calibri" w:hAnsi="Garamond"/>
          <w:sz w:val="24"/>
          <w:szCs w:val="24"/>
          <w:lang w:eastAsia="en-US"/>
        </w:rPr>
        <w:t xml:space="preserve">, </w:t>
      </w:r>
      <w:r w:rsidR="00CD0C75" w:rsidRPr="00B730A5">
        <w:rPr>
          <w:rFonts w:ascii="Garamond" w:eastAsia="Calibri" w:hAnsi="Garamond"/>
          <w:sz w:val="24"/>
          <w:szCs w:val="24"/>
          <w:lang w:eastAsia="en-US"/>
        </w:rPr>
        <w:t>preso atto delle decisioni dell’AICS, integreranno e modificheranno il Documento Unico di Progett</w:t>
      </w:r>
      <w:r w:rsidR="007601F2">
        <w:rPr>
          <w:rFonts w:ascii="Garamond" w:eastAsia="Calibri" w:hAnsi="Garamond"/>
          <w:sz w:val="24"/>
          <w:szCs w:val="24"/>
          <w:lang w:eastAsia="en-US"/>
        </w:rPr>
        <w:t>o, i suoi allegati compreso il Piano F</w:t>
      </w:r>
      <w:r w:rsidR="00CD0C75" w:rsidRPr="00B730A5">
        <w:rPr>
          <w:rFonts w:ascii="Garamond" w:eastAsia="Calibri" w:hAnsi="Garamond"/>
          <w:sz w:val="24"/>
          <w:szCs w:val="24"/>
          <w:lang w:eastAsia="en-US"/>
        </w:rPr>
        <w:t xml:space="preserve">inanziario, per allinearlo alle decisioni </w:t>
      </w:r>
      <w:r w:rsidR="0021624C">
        <w:rPr>
          <w:rFonts w:ascii="Garamond" w:eastAsia="Calibri" w:hAnsi="Garamond"/>
          <w:sz w:val="24"/>
          <w:szCs w:val="24"/>
          <w:lang w:eastAsia="en-US"/>
        </w:rPr>
        <w:t xml:space="preserve">assunte dall’AICS, </w:t>
      </w:r>
      <w:r w:rsidR="00CD0C75" w:rsidRPr="00B730A5">
        <w:rPr>
          <w:rFonts w:ascii="Garamond" w:eastAsia="Calibri" w:hAnsi="Garamond"/>
          <w:sz w:val="24"/>
          <w:szCs w:val="24"/>
          <w:lang w:eastAsia="en-US"/>
        </w:rPr>
        <w:t>in modo che siano applicate per il proseguo dell’</w:t>
      </w:r>
      <w:r w:rsidR="00641DE2" w:rsidRPr="00B730A5">
        <w:rPr>
          <w:rFonts w:ascii="Garamond" w:eastAsia="Calibri" w:hAnsi="Garamond"/>
          <w:sz w:val="24"/>
          <w:szCs w:val="24"/>
          <w:lang w:eastAsia="en-US"/>
        </w:rPr>
        <w:t>Iniziativa</w:t>
      </w:r>
      <w:r w:rsidR="00CD0C75" w:rsidRPr="00B730A5">
        <w:rPr>
          <w:rFonts w:ascii="Garamond" w:eastAsia="Calibri" w:hAnsi="Garamond"/>
          <w:sz w:val="24"/>
          <w:szCs w:val="24"/>
          <w:lang w:eastAsia="en-US"/>
        </w:rPr>
        <w:t xml:space="preserve"> e di riferimento per il rapporto successivo.</w:t>
      </w:r>
    </w:p>
    <w:p w14:paraId="17900110" w14:textId="77777777" w:rsidR="002C1244" w:rsidRPr="00B730A5" w:rsidRDefault="002C1244" w:rsidP="00C8347C">
      <w:pPr>
        <w:pStyle w:val="Paragrafoelenco"/>
        <w:suppressAutoHyphens w:val="0"/>
        <w:spacing w:after="120"/>
        <w:ind w:left="0"/>
        <w:contextualSpacing/>
        <w:jc w:val="both"/>
        <w:rPr>
          <w:rFonts w:ascii="Garamond" w:eastAsia="Calibri" w:hAnsi="Garamond"/>
          <w:sz w:val="24"/>
          <w:szCs w:val="24"/>
          <w:lang w:eastAsia="en-US"/>
        </w:rPr>
      </w:pPr>
    </w:p>
    <w:p w14:paraId="0A858E1E" w14:textId="77777777" w:rsidR="00A44E63" w:rsidRPr="0021624C" w:rsidRDefault="00D144CD" w:rsidP="00A44E63">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8</w:t>
      </w:r>
      <w:r w:rsidR="0004783D" w:rsidRPr="00B730A5">
        <w:rPr>
          <w:rFonts w:ascii="Garamond" w:eastAsia="Calibri" w:hAnsi="Garamond"/>
          <w:sz w:val="24"/>
          <w:szCs w:val="24"/>
          <w:lang w:eastAsia="en-US"/>
        </w:rPr>
        <w:t xml:space="preserve">. Il </w:t>
      </w:r>
      <w:r w:rsidR="0004783D" w:rsidRPr="0021624C">
        <w:rPr>
          <w:rFonts w:ascii="Garamond" w:eastAsia="Calibri" w:hAnsi="Garamond"/>
          <w:sz w:val="24"/>
          <w:szCs w:val="24"/>
          <w:lang w:eastAsia="en-US"/>
        </w:rPr>
        <w:t xml:space="preserve">Soggetto Esecutore deve assicurare all’AICS che le spese relative a forniture, lavori e servizi </w:t>
      </w:r>
      <w:r w:rsidR="003B43DC" w:rsidRPr="0021624C">
        <w:rPr>
          <w:rFonts w:ascii="Garamond" w:eastAsia="Calibri" w:hAnsi="Garamond"/>
          <w:sz w:val="24"/>
          <w:szCs w:val="24"/>
          <w:lang w:eastAsia="en-US"/>
        </w:rPr>
        <w:t xml:space="preserve">e la conseguente individuazione dell’operatore economico </w:t>
      </w:r>
      <w:r w:rsidR="00B50DFD" w:rsidRPr="0021624C">
        <w:rPr>
          <w:rFonts w:ascii="Garamond" w:eastAsia="Calibri" w:hAnsi="Garamond"/>
          <w:sz w:val="24"/>
          <w:szCs w:val="24"/>
          <w:lang w:eastAsia="en-US"/>
        </w:rPr>
        <w:t xml:space="preserve">siano effettuate nel </w:t>
      </w:r>
      <w:r w:rsidR="0004783D" w:rsidRPr="0021624C">
        <w:rPr>
          <w:rFonts w:ascii="Garamond" w:eastAsia="Calibri" w:hAnsi="Garamond"/>
          <w:sz w:val="24"/>
          <w:szCs w:val="24"/>
          <w:lang w:eastAsia="en-US"/>
        </w:rPr>
        <w:t>rispetto</w:t>
      </w:r>
      <w:r w:rsidR="005E0F00" w:rsidRPr="0021624C">
        <w:rPr>
          <w:rFonts w:ascii="Garamond" w:eastAsia="Calibri" w:hAnsi="Garamond"/>
          <w:sz w:val="24"/>
          <w:szCs w:val="24"/>
          <w:lang w:eastAsia="en-US"/>
        </w:rPr>
        <w:t xml:space="preserve"> dell’articolo </w:t>
      </w:r>
      <w:r w:rsidR="00F44C9C" w:rsidRPr="0021624C">
        <w:rPr>
          <w:rFonts w:ascii="Garamond" w:eastAsia="Calibri" w:hAnsi="Garamond"/>
          <w:sz w:val="24"/>
          <w:szCs w:val="24"/>
          <w:lang w:eastAsia="en-US"/>
        </w:rPr>
        <w:t>7 delle</w:t>
      </w:r>
      <w:r w:rsidR="0021624C" w:rsidRPr="0021624C">
        <w:rPr>
          <w:rFonts w:ascii="Garamond" w:eastAsia="Calibri" w:hAnsi="Garamond"/>
          <w:sz w:val="24"/>
          <w:szCs w:val="24"/>
          <w:lang w:eastAsia="en-US"/>
        </w:rPr>
        <w:t xml:space="preserve"> Procedure Generali. </w:t>
      </w:r>
      <w:r w:rsidR="00A44E63" w:rsidRPr="0021624C">
        <w:rPr>
          <w:rFonts w:ascii="Garamond" w:eastAsia="Calibri" w:hAnsi="Garamond"/>
          <w:sz w:val="24"/>
          <w:szCs w:val="24"/>
          <w:lang w:eastAsia="en-US"/>
        </w:rPr>
        <w:t xml:space="preserve">In merito alle procedure di scelta del contraente previste dall’articolo 7 delle Procedure Generali e al criterio di aggiudicazione dell’offerta economicamente più vantaggiosa (articolo 7.2.2 b) delle Procedure Generali), al fine di preservare e valorizzare il fattore qualitativo nella comparazione delle offerte, è indispensabile che nella definizione dei Termini di Riferimento da inviare ai fornitori o nella definizione del capitolato di gara, il Soggetto Esecutore dettagli il più possibile gli aspetti qualitativi attesi da beni, forniture, servizi e lavori necessari all’Iniziativa.  </w:t>
      </w:r>
    </w:p>
    <w:p w14:paraId="40A9DD6E" w14:textId="77777777" w:rsidR="00A44E63" w:rsidRPr="00A44E63" w:rsidRDefault="00A44E63" w:rsidP="00A44E63">
      <w:pPr>
        <w:pStyle w:val="Paragrafoelenco"/>
        <w:suppressAutoHyphens w:val="0"/>
        <w:spacing w:after="120"/>
        <w:ind w:left="0"/>
        <w:contextualSpacing/>
        <w:jc w:val="both"/>
        <w:rPr>
          <w:rFonts w:ascii="Garamond" w:eastAsia="Calibri" w:hAnsi="Garamond"/>
          <w:sz w:val="24"/>
          <w:szCs w:val="24"/>
          <w:highlight w:val="yellow"/>
          <w:lang w:eastAsia="en-US"/>
        </w:rPr>
      </w:pPr>
    </w:p>
    <w:p w14:paraId="4FA09835" w14:textId="5CDB5380" w:rsidR="00A44E63" w:rsidRDefault="0021624C" w:rsidP="00A44E63">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9</w:t>
      </w:r>
      <w:r w:rsidR="00A44E63" w:rsidRPr="51EC6E40">
        <w:rPr>
          <w:rFonts w:ascii="Garamond" w:eastAsia="Calibri" w:hAnsi="Garamond"/>
          <w:sz w:val="24"/>
          <w:szCs w:val="24"/>
          <w:lang w:eastAsia="en-US"/>
        </w:rPr>
        <w:t xml:space="preserve">. Nel caso in cui l’Iniziativa preveda la realizzazione di opere civili, impianti, infrastrutture, </w:t>
      </w:r>
      <w:proofErr w:type="spellStart"/>
      <w:r w:rsidR="00A44E63" w:rsidRPr="51EC6E40">
        <w:rPr>
          <w:rFonts w:ascii="Garamond" w:eastAsia="Calibri" w:hAnsi="Garamond"/>
          <w:sz w:val="24"/>
          <w:szCs w:val="24"/>
          <w:lang w:eastAsia="en-US"/>
        </w:rPr>
        <w:t>etc</w:t>
      </w:r>
      <w:proofErr w:type="spellEnd"/>
      <w:r w:rsidR="00A44E63" w:rsidRPr="51EC6E40">
        <w:rPr>
          <w:rFonts w:ascii="Garamond" w:eastAsia="Calibri" w:hAnsi="Garamond"/>
          <w:sz w:val="24"/>
          <w:szCs w:val="24"/>
          <w:lang w:eastAsia="en-US"/>
        </w:rPr>
        <w:t>, il Soggetto Esecutore deve ottenere, ai fini del riconoscimento finale della spesa, le certificazioni di avvenuta e corretta esecuzione previste dalla normativa vigente in [</w:t>
      </w:r>
      <w:r w:rsidR="006A245D">
        <w:rPr>
          <w:rFonts w:ascii="Garamond" w:eastAsia="Calibri" w:hAnsi="Garamond"/>
          <w:i/>
          <w:iCs/>
          <w:sz w:val="24"/>
          <w:szCs w:val="24"/>
          <w:highlight w:val="lightGray"/>
          <w:lang w:eastAsia="en-US"/>
        </w:rPr>
        <w:t>P</w:t>
      </w:r>
      <w:r w:rsidR="00A44E63" w:rsidRPr="51EC6E40">
        <w:rPr>
          <w:rFonts w:ascii="Garamond" w:eastAsia="Calibri" w:hAnsi="Garamond"/>
          <w:i/>
          <w:iCs/>
          <w:sz w:val="24"/>
          <w:szCs w:val="24"/>
          <w:highlight w:val="lightGray"/>
          <w:lang w:eastAsia="en-US"/>
        </w:rPr>
        <w:t>aese</w:t>
      </w:r>
      <w:r w:rsidR="00C46B6B">
        <w:rPr>
          <w:rFonts w:ascii="Garamond" w:eastAsia="Calibri" w:hAnsi="Garamond"/>
          <w:i/>
          <w:iCs/>
          <w:sz w:val="24"/>
          <w:szCs w:val="24"/>
          <w:highlight w:val="lightGray"/>
          <w:lang w:eastAsia="en-US"/>
        </w:rPr>
        <w:t>/</w:t>
      </w:r>
      <w:r w:rsidR="006A245D">
        <w:rPr>
          <w:rFonts w:ascii="Garamond" w:eastAsia="Calibri" w:hAnsi="Garamond"/>
          <w:i/>
          <w:iCs/>
          <w:sz w:val="24"/>
          <w:szCs w:val="24"/>
          <w:highlight w:val="lightGray"/>
          <w:lang w:eastAsia="en-US"/>
        </w:rPr>
        <w:t>P</w:t>
      </w:r>
      <w:r w:rsidR="002C6B4D">
        <w:rPr>
          <w:rFonts w:ascii="Garamond" w:eastAsia="Calibri" w:hAnsi="Garamond"/>
          <w:i/>
          <w:iCs/>
          <w:sz w:val="24"/>
          <w:szCs w:val="24"/>
          <w:highlight w:val="lightGray"/>
          <w:lang w:eastAsia="en-US"/>
        </w:rPr>
        <w:t>aes</w:t>
      </w:r>
      <w:r w:rsidR="00C46B6B">
        <w:rPr>
          <w:rFonts w:ascii="Garamond" w:eastAsia="Calibri" w:hAnsi="Garamond"/>
          <w:i/>
          <w:iCs/>
          <w:sz w:val="24"/>
          <w:szCs w:val="24"/>
          <w:highlight w:val="lightGray"/>
          <w:lang w:eastAsia="en-US"/>
        </w:rPr>
        <w:t>i</w:t>
      </w:r>
      <w:r w:rsidR="00A44E63" w:rsidRPr="51EC6E40">
        <w:rPr>
          <w:rFonts w:ascii="Garamond" w:eastAsia="Calibri" w:hAnsi="Garamond"/>
          <w:i/>
          <w:iCs/>
          <w:sz w:val="24"/>
          <w:szCs w:val="24"/>
          <w:highlight w:val="lightGray"/>
          <w:lang w:eastAsia="en-US"/>
        </w:rPr>
        <w:t xml:space="preserve"> d’implementazione</w:t>
      </w:r>
      <w:r w:rsidR="00A44E63" w:rsidRPr="51EC6E40">
        <w:rPr>
          <w:rFonts w:ascii="Garamond" w:eastAsia="Calibri" w:hAnsi="Garamond"/>
          <w:sz w:val="24"/>
          <w:szCs w:val="24"/>
          <w:lang w:eastAsia="en-US"/>
        </w:rPr>
        <w:t>], inclusi gli eventuali obblighi di collaudo di beni, impianti, infrastrutture le cui risultanze e documentazione dovranno essere allegate al Rapporto Finale. Qualora il Soggetto Esecutore non dovesse ottenere le suddette certificazioni e/o i collaudi non andassero a buon fine, AICS valuterà se riconoscere</w:t>
      </w:r>
      <w:r w:rsidR="25477022" w:rsidRPr="51EC6E40">
        <w:rPr>
          <w:rFonts w:ascii="Garamond" w:eastAsia="Calibri" w:hAnsi="Garamond"/>
          <w:sz w:val="24"/>
          <w:szCs w:val="24"/>
          <w:lang w:eastAsia="en-US"/>
        </w:rPr>
        <w:t>,</w:t>
      </w:r>
      <w:r w:rsidR="00A44E63" w:rsidRPr="51EC6E40">
        <w:rPr>
          <w:rFonts w:ascii="Garamond" w:eastAsia="Calibri" w:hAnsi="Garamond"/>
          <w:sz w:val="24"/>
          <w:szCs w:val="24"/>
          <w:lang w:eastAsia="en-US"/>
        </w:rPr>
        <w:t xml:space="preserve"> e quanto</w:t>
      </w:r>
      <w:r w:rsidR="5F268EEA" w:rsidRPr="51EC6E40">
        <w:rPr>
          <w:rFonts w:ascii="Garamond" w:eastAsia="Calibri" w:hAnsi="Garamond"/>
          <w:sz w:val="24"/>
          <w:szCs w:val="24"/>
          <w:lang w:eastAsia="en-US"/>
        </w:rPr>
        <w:t>,</w:t>
      </w:r>
      <w:r w:rsidR="00A44E63" w:rsidRPr="51EC6E40">
        <w:rPr>
          <w:rFonts w:ascii="Garamond" w:eastAsia="Calibri" w:hAnsi="Garamond"/>
          <w:sz w:val="24"/>
          <w:szCs w:val="24"/>
          <w:lang w:eastAsia="en-US"/>
        </w:rPr>
        <w:t xml:space="preserve"> della spesa effettuata.</w:t>
      </w:r>
    </w:p>
    <w:p w14:paraId="5EFBFB86" w14:textId="77777777" w:rsidR="00A44E63" w:rsidRDefault="00A44E63" w:rsidP="0004783D">
      <w:pPr>
        <w:pStyle w:val="Paragrafoelenco"/>
        <w:suppressAutoHyphens w:val="0"/>
        <w:spacing w:after="120"/>
        <w:ind w:left="0"/>
        <w:contextualSpacing/>
        <w:jc w:val="both"/>
        <w:rPr>
          <w:rFonts w:ascii="Garamond" w:eastAsia="Calibri" w:hAnsi="Garamond"/>
          <w:sz w:val="24"/>
          <w:szCs w:val="24"/>
          <w:lang w:eastAsia="en-US"/>
        </w:rPr>
      </w:pPr>
    </w:p>
    <w:p w14:paraId="03ED2E75" w14:textId="77777777" w:rsidR="00A44E63" w:rsidRDefault="0021624C" w:rsidP="0004783D">
      <w:pPr>
        <w:pStyle w:val="Paragrafoelenco"/>
        <w:suppressAutoHyphens w:val="0"/>
        <w:spacing w:after="120"/>
        <w:ind w:left="0"/>
        <w:contextualSpacing/>
        <w:jc w:val="both"/>
        <w:rPr>
          <w:rFonts w:ascii="Garamond" w:eastAsia="Calibri" w:hAnsi="Garamond"/>
          <w:sz w:val="24"/>
          <w:szCs w:val="24"/>
          <w:lang w:eastAsia="en-US"/>
        </w:rPr>
      </w:pPr>
      <w:r w:rsidRPr="0021624C">
        <w:rPr>
          <w:rFonts w:ascii="Garamond" w:eastAsia="Calibri" w:hAnsi="Garamond"/>
          <w:sz w:val="24"/>
          <w:szCs w:val="24"/>
          <w:lang w:eastAsia="en-US"/>
        </w:rPr>
        <w:t>10</w:t>
      </w:r>
      <w:r w:rsidR="00A44E63" w:rsidRPr="0021624C">
        <w:rPr>
          <w:rFonts w:ascii="Garamond" w:eastAsia="Calibri" w:hAnsi="Garamond"/>
          <w:sz w:val="24"/>
          <w:szCs w:val="24"/>
          <w:lang w:eastAsia="en-US"/>
        </w:rPr>
        <w:t xml:space="preserve">. I contenuti dei Rapporti Intermedi 1 e 2, nonché quelli del Rapporto Finale devono considerare la loro competenza temporale, senza ripetere nel DUP i contenuti narrativi della Proposta Iniziale o del precedente Rapporto Intermedio, rimanendo all’interno di ciò che è stato concretamente realizzato nel periodo interessato dal Rapporto per raggiungere i risultati e obiettivi dell’Iniziativa, rendendoli misurabili attraverso esplicitazione chiara degli indicatori quantitativi, qualitativi, del numero dei beneficiari, dello speso per risultato. Il tutto tramite Fonti di Verifica </w:t>
      </w:r>
      <w:r>
        <w:rPr>
          <w:rFonts w:ascii="Garamond" w:eastAsia="Calibri" w:hAnsi="Garamond"/>
          <w:sz w:val="24"/>
          <w:szCs w:val="24"/>
          <w:lang w:eastAsia="en-US"/>
        </w:rPr>
        <w:t xml:space="preserve">oggettive, attendibili e credibili. </w:t>
      </w:r>
    </w:p>
    <w:p w14:paraId="3D1BEBC3" w14:textId="77777777" w:rsidR="00A04957" w:rsidRDefault="00A04957" w:rsidP="0004783D">
      <w:pPr>
        <w:pStyle w:val="Paragrafoelenco"/>
        <w:suppressAutoHyphens w:val="0"/>
        <w:spacing w:after="120"/>
        <w:ind w:left="0"/>
        <w:contextualSpacing/>
        <w:jc w:val="both"/>
        <w:rPr>
          <w:rFonts w:ascii="Garamond" w:eastAsia="Calibri" w:hAnsi="Garamond"/>
          <w:sz w:val="24"/>
          <w:szCs w:val="24"/>
          <w:lang w:eastAsia="en-US"/>
        </w:rPr>
      </w:pPr>
    </w:p>
    <w:p w14:paraId="7484817C" w14:textId="77777777" w:rsidR="00FB523F" w:rsidRDefault="00A04957" w:rsidP="0004783D">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11. </w:t>
      </w:r>
      <w:r w:rsidRPr="00A04957">
        <w:rPr>
          <w:rFonts w:ascii="Garamond" w:eastAsia="Calibri" w:hAnsi="Garamond"/>
          <w:sz w:val="24"/>
          <w:szCs w:val="24"/>
          <w:lang w:eastAsia="en-US"/>
        </w:rPr>
        <w:t>I beni acquistati dal Soggetto Esecutore per l’Iniziativa AID [</w:t>
      </w:r>
      <w:r w:rsidRPr="00A04957">
        <w:rPr>
          <w:rFonts w:ascii="Garamond" w:eastAsia="Calibri" w:hAnsi="Garamond"/>
          <w:sz w:val="24"/>
          <w:szCs w:val="24"/>
          <w:highlight w:val="lightGray"/>
          <w:lang w:eastAsia="en-US"/>
        </w:rPr>
        <w:t>…]</w:t>
      </w:r>
      <w:r w:rsidRPr="00A04957">
        <w:rPr>
          <w:rFonts w:ascii="Garamond" w:eastAsia="Calibri" w:hAnsi="Garamond"/>
          <w:sz w:val="24"/>
          <w:szCs w:val="24"/>
          <w:lang w:eastAsia="en-US"/>
        </w:rPr>
        <w:t xml:space="preserve"> con il contributo AI</w:t>
      </w:r>
      <w:r>
        <w:rPr>
          <w:rFonts w:ascii="Garamond" w:eastAsia="Calibri" w:hAnsi="Garamond"/>
          <w:sz w:val="24"/>
          <w:szCs w:val="24"/>
          <w:lang w:eastAsia="en-US"/>
        </w:rPr>
        <w:t xml:space="preserve">CS verranno, a conclusione della </w:t>
      </w:r>
      <w:r w:rsidRPr="002C6B4D">
        <w:rPr>
          <w:rFonts w:ascii="Garamond" w:eastAsia="Calibri" w:hAnsi="Garamond"/>
          <w:sz w:val="24"/>
          <w:szCs w:val="24"/>
          <w:lang w:eastAsia="en-US"/>
        </w:rPr>
        <w:t xml:space="preserve">stessa, gestiti ai sensi dell’articolo 8 delle Procedure Generali anche attraverso l’utilizzo del modello Allegato </w:t>
      </w:r>
      <w:r w:rsidR="00626D8C" w:rsidRPr="002C6B4D">
        <w:rPr>
          <w:rFonts w:ascii="Garamond" w:eastAsia="Calibri" w:hAnsi="Garamond"/>
          <w:sz w:val="24"/>
          <w:szCs w:val="24"/>
          <w:lang w:eastAsia="en-US"/>
        </w:rPr>
        <w:t>7</w:t>
      </w:r>
      <w:r w:rsidRPr="002C6B4D">
        <w:rPr>
          <w:rFonts w:ascii="Garamond" w:eastAsia="Calibri" w:hAnsi="Garamond"/>
          <w:sz w:val="24"/>
          <w:szCs w:val="24"/>
          <w:lang w:eastAsia="en-US"/>
        </w:rPr>
        <w:t xml:space="preserve"> “</w:t>
      </w:r>
      <w:r w:rsidRPr="002C6B4D">
        <w:rPr>
          <w:rFonts w:ascii="Garamond" w:eastAsia="Calibri" w:hAnsi="Garamond"/>
          <w:i/>
          <w:iCs/>
          <w:sz w:val="24"/>
          <w:szCs w:val="24"/>
          <w:lang w:eastAsia="en-US"/>
        </w:rPr>
        <w:t>Modello per processo verbale di consegna dei beni</w:t>
      </w:r>
      <w:r w:rsidRPr="002C6B4D">
        <w:rPr>
          <w:rFonts w:ascii="Garamond" w:eastAsia="Calibri" w:hAnsi="Garamond"/>
          <w:sz w:val="24"/>
          <w:szCs w:val="24"/>
          <w:lang w:eastAsia="en-US"/>
        </w:rPr>
        <w:t>” al presente Contratto</w:t>
      </w:r>
      <w:r>
        <w:rPr>
          <w:rFonts w:ascii="Garamond" w:eastAsia="Calibri" w:hAnsi="Garamond"/>
          <w:sz w:val="24"/>
          <w:szCs w:val="24"/>
          <w:lang w:eastAsia="en-US"/>
        </w:rPr>
        <w:t>.</w:t>
      </w:r>
    </w:p>
    <w:p w14:paraId="3261651B" w14:textId="77777777" w:rsidR="00FB523F" w:rsidRDefault="00FB523F" w:rsidP="0004783D">
      <w:pPr>
        <w:pStyle w:val="Paragrafoelenco"/>
        <w:suppressAutoHyphens w:val="0"/>
        <w:spacing w:after="120"/>
        <w:ind w:left="0"/>
        <w:contextualSpacing/>
        <w:jc w:val="both"/>
        <w:rPr>
          <w:rFonts w:ascii="Garamond" w:eastAsia="Calibri" w:hAnsi="Garamond"/>
          <w:sz w:val="24"/>
          <w:szCs w:val="24"/>
          <w:lang w:eastAsia="en-US"/>
        </w:rPr>
      </w:pPr>
    </w:p>
    <w:p w14:paraId="73306696" w14:textId="4EFD0C73" w:rsidR="00A04957" w:rsidRPr="00B730A5" w:rsidRDefault="00FB523F" w:rsidP="0004783D">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12.</w:t>
      </w:r>
      <w:r w:rsidR="00A04957">
        <w:rPr>
          <w:rFonts w:ascii="Garamond" w:eastAsia="Calibri" w:hAnsi="Garamond"/>
          <w:sz w:val="24"/>
          <w:szCs w:val="24"/>
          <w:lang w:eastAsia="en-US"/>
        </w:rPr>
        <w:t xml:space="preserve"> </w:t>
      </w:r>
      <w:r w:rsidRPr="00FB523F">
        <w:rPr>
          <w:rFonts w:ascii="Garamond" w:eastAsia="Calibri" w:hAnsi="Garamond"/>
          <w:sz w:val="24"/>
          <w:szCs w:val="24"/>
          <w:lang w:eastAsia="en-US"/>
        </w:rPr>
        <w:t xml:space="preserve">In riferimento all’art. 9.5 del Bando, nelle more della realizzazione e operatività della Piattaforma Gestionale </w:t>
      </w:r>
      <w:proofErr w:type="spellStart"/>
      <w:r w:rsidRPr="00FB523F">
        <w:rPr>
          <w:rFonts w:ascii="Garamond" w:eastAsia="Calibri" w:hAnsi="Garamond"/>
          <w:sz w:val="24"/>
          <w:szCs w:val="24"/>
          <w:lang w:eastAsia="en-US"/>
        </w:rPr>
        <w:t>SiStake</w:t>
      </w:r>
      <w:proofErr w:type="spellEnd"/>
      <w:r w:rsidRPr="00FB523F">
        <w:rPr>
          <w:rFonts w:ascii="Garamond" w:eastAsia="Calibri" w:hAnsi="Garamond"/>
          <w:sz w:val="24"/>
          <w:szCs w:val="24"/>
          <w:lang w:eastAsia="en-US"/>
        </w:rPr>
        <w:t xml:space="preserve">, al Soggetto Esecutore sarà richiesto di importare progressivamente i contenuti narrativi e finanziari delle Iniziative nei formati digitali in uso alla Piattaforma </w:t>
      </w:r>
      <w:proofErr w:type="spellStart"/>
      <w:r w:rsidRPr="00FB523F">
        <w:rPr>
          <w:rFonts w:ascii="Garamond" w:eastAsia="Calibri" w:hAnsi="Garamond"/>
          <w:sz w:val="24"/>
          <w:szCs w:val="24"/>
          <w:lang w:eastAsia="en-US"/>
        </w:rPr>
        <w:t>SiStake</w:t>
      </w:r>
      <w:proofErr w:type="spellEnd"/>
      <w:r w:rsidRPr="00FB523F">
        <w:rPr>
          <w:rFonts w:ascii="Garamond" w:eastAsia="Calibri" w:hAnsi="Garamond"/>
          <w:sz w:val="24"/>
          <w:szCs w:val="24"/>
          <w:lang w:eastAsia="en-US"/>
        </w:rPr>
        <w:t>, secondo le modalità che saranno impartite dall’AICS.</w:t>
      </w:r>
    </w:p>
    <w:p w14:paraId="22DC8506" w14:textId="77777777" w:rsidR="00E548C6" w:rsidRPr="00B730A5" w:rsidRDefault="00E548C6" w:rsidP="00C8347C">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ab/>
      </w:r>
      <w:r w:rsidRPr="00B730A5">
        <w:rPr>
          <w:rFonts w:ascii="Garamond" w:eastAsia="Calibri" w:hAnsi="Garamond"/>
          <w:sz w:val="24"/>
          <w:szCs w:val="24"/>
          <w:lang w:eastAsia="en-US"/>
        </w:rPr>
        <w:tab/>
      </w:r>
      <w:r w:rsidRPr="00B730A5">
        <w:rPr>
          <w:rFonts w:ascii="Garamond" w:eastAsia="Calibri" w:hAnsi="Garamond"/>
          <w:sz w:val="24"/>
          <w:szCs w:val="24"/>
          <w:lang w:eastAsia="en-US"/>
        </w:rPr>
        <w:tab/>
      </w:r>
    </w:p>
    <w:p w14:paraId="00E80CD4" w14:textId="77777777" w:rsidR="00E548C6" w:rsidRPr="00B730A5" w:rsidRDefault="00E548C6" w:rsidP="00E548C6">
      <w:pPr>
        <w:spacing w:line="276" w:lineRule="auto"/>
        <w:rPr>
          <w:rFonts w:ascii="Garamond" w:hAnsi="Garamond" w:cs="Garamond"/>
          <w:b/>
          <w:bCs/>
          <w:color w:val="2E74B5"/>
          <w:spacing w:val="2"/>
          <w:sz w:val="28"/>
          <w:szCs w:val="28"/>
        </w:rPr>
      </w:pPr>
    </w:p>
    <w:p w14:paraId="6140C5BB" w14:textId="77777777" w:rsidR="00E548C6" w:rsidRPr="00B730A5" w:rsidRDefault="00E548C6" w:rsidP="00E548C6">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w:t>
      </w:r>
      <w:r w:rsidR="003C2F27" w:rsidRPr="00B730A5">
        <w:rPr>
          <w:rFonts w:ascii="Garamond" w:hAnsi="Garamond" w:cs="Garamond"/>
          <w:b/>
          <w:bCs/>
          <w:color w:val="2E74B5"/>
          <w:sz w:val="28"/>
          <w:szCs w:val="28"/>
        </w:rPr>
        <w:t xml:space="preserve"> 9</w:t>
      </w:r>
    </w:p>
    <w:p w14:paraId="0CEE70ED" w14:textId="77777777" w:rsidR="00E548C6" w:rsidRPr="00B730A5" w:rsidRDefault="00E548C6" w:rsidP="00E548C6">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Personale</w:t>
      </w:r>
    </w:p>
    <w:p w14:paraId="326EF8CF" w14:textId="77777777" w:rsidR="00E548C6" w:rsidRPr="00B730A5" w:rsidRDefault="00E548C6" w:rsidP="00E548C6">
      <w:pPr>
        <w:spacing w:line="276" w:lineRule="auto"/>
        <w:ind w:left="720"/>
        <w:rPr>
          <w:rFonts w:ascii="Garamond" w:hAnsi="Garamond" w:cs="Garamond"/>
          <w:b/>
          <w:bCs/>
          <w:color w:val="2E74B5"/>
          <w:sz w:val="28"/>
          <w:szCs w:val="28"/>
        </w:rPr>
      </w:pPr>
    </w:p>
    <w:p w14:paraId="1BBA8E79" w14:textId="3AD6ECC7" w:rsidR="00AC0E74" w:rsidRDefault="00E548C6" w:rsidP="00C8347C">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1.</w:t>
      </w:r>
      <w:r w:rsidR="00AC0E74" w:rsidRPr="00AC0E74">
        <w:t xml:space="preserve"> </w:t>
      </w:r>
      <w:r w:rsidR="00AC0E74" w:rsidRPr="00AC0E74">
        <w:rPr>
          <w:rFonts w:ascii="Garamond" w:eastAsia="Calibri" w:hAnsi="Garamond"/>
          <w:sz w:val="24"/>
          <w:szCs w:val="24"/>
          <w:lang w:eastAsia="en-US"/>
        </w:rPr>
        <w:t xml:space="preserve">Ai sensi dell’art. 16ter del D.lgs.165 del 2001 e dell’articolo 12 del Bando, </w:t>
      </w:r>
      <w:r w:rsidR="005C1BEC">
        <w:rPr>
          <w:rFonts w:ascii="Garamond" w:eastAsia="Calibri" w:hAnsi="Garamond"/>
          <w:sz w:val="24"/>
          <w:szCs w:val="24"/>
          <w:lang w:eastAsia="en-US"/>
        </w:rPr>
        <w:t>il</w:t>
      </w:r>
      <w:r w:rsidR="00AC0E74" w:rsidRPr="00AC0E74">
        <w:rPr>
          <w:rFonts w:ascii="Garamond" w:eastAsia="Calibri" w:hAnsi="Garamond"/>
          <w:sz w:val="24"/>
          <w:szCs w:val="24"/>
          <w:lang w:eastAsia="en-US"/>
        </w:rPr>
        <w:t xml:space="preserve"> Soggetto Esecutore </w:t>
      </w:r>
      <w:r w:rsidR="005C1BEC">
        <w:rPr>
          <w:rFonts w:ascii="Garamond" w:eastAsia="Calibri" w:hAnsi="Garamond"/>
          <w:sz w:val="24"/>
          <w:szCs w:val="24"/>
          <w:lang w:eastAsia="en-US"/>
        </w:rPr>
        <w:t>si impegna a non</w:t>
      </w:r>
      <w:r w:rsidR="00AC0E74" w:rsidRPr="00AC0E74">
        <w:rPr>
          <w:rFonts w:ascii="Garamond" w:eastAsia="Calibri" w:hAnsi="Garamond"/>
          <w:sz w:val="24"/>
          <w:szCs w:val="24"/>
          <w:lang w:eastAsia="en-US"/>
        </w:rPr>
        <w:t xml:space="preserve"> attribuire incarichi a dipendenti ed ex dipendenti dell’Agenzia che, negli ultimi tre anni di servizio, abbiano esercitato funzioni di responsabilità tecniche e gestionali in merito a Iniziative OSC co-</w:t>
      </w:r>
      <w:proofErr w:type="spellStart"/>
      <w:r w:rsidR="00AC0E74" w:rsidRPr="00AC0E74">
        <w:rPr>
          <w:rFonts w:ascii="Garamond" w:eastAsia="Calibri" w:hAnsi="Garamond"/>
          <w:sz w:val="24"/>
          <w:szCs w:val="24"/>
          <w:lang w:eastAsia="en-US"/>
        </w:rPr>
        <w:t>finanziate</w:t>
      </w:r>
      <w:proofErr w:type="spellEnd"/>
      <w:r w:rsidR="00AC0E74" w:rsidRPr="00AC0E74">
        <w:rPr>
          <w:rFonts w:ascii="Garamond" w:eastAsia="Calibri" w:hAnsi="Garamond"/>
          <w:sz w:val="24"/>
          <w:szCs w:val="24"/>
          <w:lang w:eastAsia="en-US"/>
        </w:rPr>
        <w:t xml:space="preserve"> dall’Agenzia stessa.</w:t>
      </w:r>
      <w:r w:rsidR="000F75E4" w:rsidRPr="51EC6E40">
        <w:rPr>
          <w:rFonts w:ascii="Garamond" w:eastAsia="Calibri" w:hAnsi="Garamond"/>
          <w:sz w:val="24"/>
          <w:szCs w:val="24"/>
          <w:lang w:eastAsia="en-US"/>
        </w:rPr>
        <w:t xml:space="preserve"> </w:t>
      </w:r>
      <w:bookmarkStart w:id="1" w:name="_GoBack"/>
      <w:bookmarkEnd w:id="1"/>
    </w:p>
    <w:p w14:paraId="664BE654" w14:textId="6756BD7E" w:rsidR="00E548C6" w:rsidRPr="00B730A5" w:rsidRDefault="00AC0E74" w:rsidP="00C8347C">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lastRenderedPageBreak/>
        <w:t xml:space="preserve">2. </w:t>
      </w:r>
      <w:r w:rsidR="00E548C6" w:rsidRPr="51EC6E40">
        <w:rPr>
          <w:rFonts w:ascii="Garamond" w:eastAsia="Calibri" w:hAnsi="Garamond"/>
          <w:sz w:val="24"/>
          <w:szCs w:val="24"/>
          <w:lang w:eastAsia="en-US"/>
        </w:rPr>
        <w:t xml:space="preserve">Per il personale locale impiegato nell’Iniziativa, </w:t>
      </w:r>
      <w:r w:rsidR="003C2F27" w:rsidRPr="51EC6E40">
        <w:rPr>
          <w:rFonts w:ascii="Garamond" w:eastAsia="Calibri" w:hAnsi="Garamond"/>
          <w:sz w:val="24"/>
          <w:szCs w:val="24"/>
          <w:lang w:eastAsia="en-US"/>
        </w:rPr>
        <w:t>il Soggetto Esecutore</w:t>
      </w:r>
      <w:r w:rsidR="00E548C6" w:rsidRPr="51EC6E40">
        <w:rPr>
          <w:rFonts w:ascii="Garamond" w:eastAsia="Calibri" w:hAnsi="Garamond"/>
          <w:sz w:val="24"/>
          <w:szCs w:val="24"/>
          <w:lang w:eastAsia="en-US"/>
        </w:rPr>
        <w:t xml:space="preserve"> si impegna ad osservare la normativa in vi</w:t>
      </w:r>
      <w:r w:rsidR="00B50DFD" w:rsidRPr="51EC6E40">
        <w:rPr>
          <w:rFonts w:ascii="Garamond" w:eastAsia="Calibri" w:hAnsi="Garamond"/>
          <w:sz w:val="24"/>
          <w:szCs w:val="24"/>
          <w:lang w:eastAsia="en-US"/>
        </w:rPr>
        <w:t xml:space="preserve">gore </w:t>
      </w:r>
      <w:r w:rsidR="0021624C" w:rsidRPr="51EC6E40">
        <w:rPr>
          <w:rFonts w:ascii="Garamond" w:eastAsia="Calibri" w:hAnsi="Garamond"/>
          <w:sz w:val="24"/>
          <w:szCs w:val="24"/>
          <w:lang w:eastAsia="en-US"/>
        </w:rPr>
        <w:t>in [</w:t>
      </w:r>
      <w:r w:rsidR="00B50DFD" w:rsidRPr="51EC6E40">
        <w:rPr>
          <w:rFonts w:ascii="Garamond" w:eastAsia="Calibri" w:hAnsi="Garamond"/>
          <w:i/>
          <w:iCs/>
          <w:sz w:val="24"/>
          <w:szCs w:val="24"/>
          <w:highlight w:val="lightGray"/>
          <w:lang w:eastAsia="en-US"/>
        </w:rPr>
        <w:t>P</w:t>
      </w:r>
      <w:r w:rsidR="00E548C6" w:rsidRPr="51EC6E40">
        <w:rPr>
          <w:rFonts w:ascii="Garamond" w:eastAsia="Calibri" w:hAnsi="Garamond"/>
          <w:i/>
          <w:iCs/>
          <w:sz w:val="24"/>
          <w:szCs w:val="24"/>
          <w:highlight w:val="lightGray"/>
          <w:lang w:eastAsia="en-US"/>
        </w:rPr>
        <w:t>ae</w:t>
      </w:r>
      <w:r w:rsidR="00C46B6B">
        <w:rPr>
          <w:rFonts w:ascii="Garamond" w:eastAsia="Calibri" w:hAnsi="Garamond"/>
          <w:i/>
          <w:iCs/>
          <w:sz w:val="24"/>
          <w:szCs w:val="24"/>
          <w:highlight w:val="lightGray"/>
          <w:lang w:eastAsia="en-US"/>
        </w:rPr>
        <w:t>se/</w:t>
      </w:r>
      <w:r w:rsidR="006E32E4">
        <w:rPr>
          <w:rFonts w:ascii="Garamond" w:eastAsia="Calibri" w:hAnsi="Garamond"/>
          <w:i/>
          <w:iCs/>
          <w:sz w:val="24"/>
          <w:szCs w:val="24"/>
          <w:highlight w:val="lightGray"/>
          <w:lang w:eastAsia="en-US"/>
        </w:rPr>
        <w:t>Paes</w:t>
      </w:r>
      <w:r w:rsidR="00C46B6B">
        <w:rPr>
          <w:rFonts w:ascii="Garamond" w:eastAsia="Calibri" w:hAnsi="Garamond"/>
          <w:i/>
          <w:iCs/>
          <w:sz w:val="24"/>
          <w:szCs w:val="24"/>
          <w:highlight w:val="lightGray"/>
          <w:lang w:eastAsia="en-US"/>
        </w:rPr>
        <w:t>i</w:t>
      </w:r>
      <w:r w:rsidR="005C0D8C" w:rsidRPr="51EC6E40">
        <w:rPr>
          <w:rFonts w:ascii="Garamond" w:eastAsia="Calibri" w:hAnsi="Garamond"/>
          <w:i/>
          <w:iCs/>
          <w:sz w:val="24"/>
          <w:szCs w:val="24"/>
          <w:highlight w:val="lightGray"/>
          <w:lang w:eastAsia="en-US"/>
        </w:rPr>
        <w:t xml:space="preserve"> destinatario</w:t>
      </w:r>
      <w:r w:rsidR="00C46B6B">
        <w:rPr>
          <w:rFonts w:ascii="Garamond" w:eastAsia="Calibri" w:hAnsi="Garamond"/>
          <w:i/>
          <w:iCs/>
          <w:sz w:val="24"/>
          <w:szCs w:val="24"/>
          <w:highlight w:val="lightGray"/>
          <w:lang w:eastAsia="en-US"/>
        </w:rPr>
        <w:t xml:space="preserve">/i </w:t>
      </w:r>
      <w:r w:rsidR="00C46B6B" w:rsidRPr="51EC6E40">
        <w:rPr>
          <w:rFonts w:ascii="Garamond" w:eastAsia="Calibri" w:hAnsi="Garamond"/>
          <w:i/>
          <w:iCs/>
          <w:sz w:val="24"/>
          <w:szCs w:val="24"/>
          <w:highlight w:val="lightGray"/>
          <w:lang w:eastAsia="en-US"/>
        </w:rPr>
        <w:t>dell’</w:t>
      </w:r>
      <w:r w:rsidR="006A245D">
        <w:rPr>
          <w:rFonts w:ascii="Garamond" w:eastAsia="Calibri" w:hAnsi="Garamond"/>
          <w:i/>
          <w:iCs/>
          <w:sz w:val="24"/>
          <w:szCs w:val="24"/>
          <w:highlight w:val="lightGray"/>
          <w:lang w:eastAsia="en-US"/>
        </w:rPr>
        <w:t>I</w:t>
      </w:r>
      <w:r w:rsidR="00C46B6B" w:rsidRPr="51EC6E40">
        <w:rPr>
          <w:rFonts w:ascii="Garamond" w:eastAsia="Calibri" w:hAnsi="Garamond"/>
          <w:i/>
          <w:iCs/>
          <w:sz w:val="24"/>
          <w:szCs w:val="24"/>
          <w:highlight w:val="lightGray"/>
          <w:lang w:eastAsia="en-US"/>
        </w:rPr>
        <w:t>niziativa</w:t>
      </w:r>
      <w:r w:rsidR="00C46B6B" w:rsidRPr="51EC6E40">
        <w:rPr>
          <w:rFonts w:ascii="Garamond" w:eastAsia="Calibri" w:hAnsi="Garamond"/>
          <w:sz w:val="24"/>
          <w:szCs w:val="24"/>
          <w:lang w:eastAsia="en-US"/>
        </w:rPr>
        <w:t>] e</w:t>
      </w:r>
      <w:r w:rsidR="005C0D8C" w:rsidRPr="51EC6E40">
        <w:rPr>
          <w:rFonts w:ascii="Garamond" w:eastAsia="Calibri" w:hAnsi="Garamond"/>
          <w:sz w:val="24"/>
          <w:szCs w:val="24"/>
          <w:lang w:eastAsia="en-US"/>
        </w:rPr>
        <w:t xml:space="preserve"> l’applicazione di quanto previsto da</w:t>
      </w:r>
      <w:r w:rsidR="005939D0" w:rsidRPr="51EC6E40">
        <w:rPr>
          <w:rFonts w:ascii="Garamond" w:eastAsia="Calibri" w:hAnsi="Garamond"/>
          <w:sz w:val="24"/>
          <w:szCs w:val="24"/>
          <w:lang w:eastAsia="en-US"/>
        </w:rPr>
        <w:t>gli art</w:t>
      </w:r>
      <w:r w:rsidR="0021624C" w:rsidRPr="51EC6E40">
        <w:rPr>
          <w:rFonts w:ascii="Garamond" w:eastAsia="Calibri" w:hAnsi="Garamond"/>
          <w:sz w:val="24"/>
          <w:szCs w:val="24"/>
          <w:lang w:eastAsia="en-US"/>
        </w:rPr>
        <w:t>icoli</w:t>
      </w:r>
      <w:r w:rsidR="005939D0" w:rsidRPr="51EC6E40">
        <w:rPr>
          <w:rFonts w:ascii="Garamond" w:eastAsia="Calibri" w:hAnsi="Garamond"/>
          <w:sz w:val="24"/>
          <w:szCs w:val="24"/>
          <w:lang w:eastAsia="en-US"/>
        </w:rPr>
        <w:t xml:space="preserve"> </w:t>
      </w:r>
      <w:r w:rsidR="00CA3F28" w:rsidRPr="51EC6E40">
        <w:rPr>
          <w:rFonts w:ascii="Garamond" w:eastAsia="Calibri" w:hAnsi="Garamond"/>
          <w:sz w:val="24"/>
          <w:szCs w:val="24"/>
          <w:lang w:eastAsia="en-US"/>
        </w:rPr>
        <w:t xml:space="preserve">2.4, </w:t>
      </w:r>
      <w:r w:rsidR="006E0C0E" w:rsidRPr="51EC6E40">
        <w:rPr>
          <w:rFonts w:ascii="Garamond" w:eastAsia="Calibri" w:hAnsi="Garamond"/>
          <w:sz w:val="24"/>
          <w:szCs w:val="24"/>
          <w:lang w:eastAsia="en-US"/>
        </w:rPr>
        <w:t xml:space="preserve">3.1, </w:t>
      </w:r>
      <w:r w:rsidR="005939D0" w:rsidRPr="51EC6E40">
        <w:rPr>
          <w:rFonts w:ascii="Garamond" w:eastAsia="Calibri" w:hAnsi="Garamond"/>
          <w:sz w:val="24"/>
          <w:szCs w:val="24"/>
          <w:lang w:eastAsia="en-US"/>
        </w:rPr>
        <w:t>4, 9 e 18 de</w:t>
      </w:r>
      <w:r w:rsidR="005C0D8C" w:rsidRPr="51EC6E40">
        <w:rPr>
          <w:rFonts w:ascii="Garamond" w:eastAsia="Calibri" w:hAnsi="Garamond"/>
          <w:sz w:val="24"/>
          <w:szCs w:val="24"/>
          <w:lang w:eastAsia="en-US"/>
        </w:rPr>
        <w:t xml:space="preserve">lle Procedure Generali </w:t>
      </w:r>
      <w:r w:rsidR="005939D0" w:rsidRPr="51EC6E40">
        <w:rPr>
          <w:rFonts w:ascii="Garamond" w:eastAsia="Calibri" w:hAnsi="Garamond"/>
          <w:sz w:val="24"/>
          <w:szCs w:val="24"/>
          <w:lang w:eastAsia="en-US"/>
        </w:rPr>
        <w:t xml:space="preserve">in merito alla </w:t>
      </w:r>
      <w:r w:rsidR="005C0D8C" w:rsidRPr="51EC6E40">
        <w:rPr>
          <w:rFonts w:ascii="Garamond" w:eastAsia="Calibri" w:hAnsi="Garamond"/>
          <w:sz w:val="24"/>
          <w:szCs w:val="24"/>
          <w:lang w:eastAsia="en-US"/>
        </w:rPr>
        <w:t>contrattazione</w:t>
      </w:r>
      <w:r w:rsidR="005939D0" w:rsidRPr="51EC6E40">
        <w:rPr>
          <w:rFonts w:ascii="Garamond" w:eastAsia="Calibri" w:hAnsi="Garamond"/>
          <w:sz w:val="24"/>
          <w:szCs w:val="24"/>
          <w:lang w:eastAsia="en-US"/>
        </w:rPr>
        <w:t xml:space="preserve">, gestione, operato e comportamento </w:t>
      </w:r>
      <w:r w:rsidR="005C0D8C" w:rsidRPr="51EC6E40">
        <w:rPr>
          <w:rFonts w:ascii="Garamond" w:eastAsia="Calibri" w:hAnsi="Garamond"/>
          <w:sz w:val="24"/>
          <w:szCs w:val="24"/>
          <w:lang w:eastAsia="en-US"/>
        </w:rPr>
        <w:t>delle Risorse Umane</w:t>
      </w:r>
      <w:r w:rsidR="005939D0" w:rsidRPr="51EC6E40">
        <w:rPr>
          <w:rFonts w:ascii="Garamond" w:eastAsia="Calibri" w:hAnsi="Garamond"/>
          <w:sz w:val="24"/>
          <w:szCs w:val="24"/>
          <w:lang w:eastAsia="en-US"/>
        </w:rPr>
        <w:t xml:space="preserve"> attive nell’Iniziativa</w:t>
      </w:r>
      <w:r w:rsidR="005C0D8C" w:rsidRPr="51EC6E40">
        <w:rPr>
          <w:rFonts w:ascii="Garamond" w:eastAsia="Calibri" w:hAnsi="Garamond"/>
          <w:sz w:val="24"/>
          <w:szCs w:val="24"/>
          <w:lang w:eastAsia="en-US"/>
        </w:rPr>
        <w:t>.</w:t>
      </w:r>
    </w:p>
    <w:p w14:paraId="08D00926" w14:textId="77777777" w:rsidR="00C8347C" w:rsidRPr="00B730A5" w:rsidRDefault="00C8347C" w:rsidP="00C8347C">
      <w:pPr>
        <w:pStyle w:val="Paragrafoelenco"/>
        <w:suppressAutoHyphens w:val="0"/>
        <w:spacing w:after="120"/>
        <w:ind w:left="0"/>
        <w:contextualSpacing/>
        <w:jc w:val="both"/>
        <w:rPr>
          <w:rFonts w:ascii="Garamond" w:eastAsia="Calibri" w:hAnsi="Garamond"/>
          <w:sz w:val="24"/>
          <w:szCs w:val="24"/>
          <w:lang w:eastAsia="en-US"/>
        </w:rPr>
      </w:pPr>
    </w:p>
    <w:p w14:paraId="2FFBA81C" w14:textId="5E7A14E9" w:rsidR="0004783D" w:rsidRPr="00B730A5" w:rsidRDefault="00AC0E74" w:rsidP="0004783D">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3.</w:t>
      </w:r>
      <w:r w:rsidR="0004783D" w:rsidRPr="00B730A5">
        <w:rPr>
          <w:rFonts w:ascii="Garamond" w:eastAsia="Calibri" w:hAnsi="Garamond"/>
          <w:sz w:val="24"/>
          <w:szCs w:val="24"/>
          <w:lang w:eastAsia="en-US"/>
        </w:rPr>
        <w:t xml:space="preserve"> Il Soggetto Esecutore è responsabile della sicurezza del personale espatriato impiegato nella realizzazione dell’Iniziativa e si impegna a rispettare le misure di sicurezza che verranno indicate dalla Rappresentanza Diplomatica competente</w:t>
      </w:r>
      <w:r w:rsidR="0021624C">
        <w:rPr>
          <w:rFonts w:ascii="Garamond" w:eastAsia="Calibri" w:hAnsi="Garamond"/>
          <w:sz w:val="24"/>
          <w:szCs w:val="24"/>
          <w:lang w:eastAsia="en-US"/>
        </w:rPr>
        <w:t xml:space="preserve">. </w:t>
      </w:r>
    </w:p>
    <w:p w14:paraId="646D0194" w14:textId="77777777" w:rsidR="00C8347C" w:rsidRPr="00B730A5" w:rsidRDefault="00C8347C" w:rsidP="00C8347C">
      <w:pPr>
        <w:pStyle w:val="Paragrafoelenco"/>
        <w:suppressAutoHyphens w:val="0"/>
        <w:spacing w:after="120"/>
        <w:ind w:left="0"/>
        <w:contextualSpacing/>
        <w:jc w:val="both"/>
        <w:rPr>
          <w:rFonts w:ascii="Garamond" w:eastAsia="Calibri" w:hAnsi="Garamond"/>
          <w:sz w:val="24"/>
          <w:szCs w:val="24"/>
          <w:lang w:eastAsia="en-US"/>
        </w:rPr>
      </w:pPr>
    </w:p>
    <w:p w14:paraId="44E26893" w14:textId="50F52344" w:rsidR="004A38C5" w:rsidRPr="00B730A5" w:rsidRDefault="00AC0E74" w:rsidP="004A38C5">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4</w:t>
      </w:r>
      <w:r w:rsidR="004A38C5" w:rsidRPr="00B730A5">
        <w:rPr>
          <w:rFonts w:ascii="Garamond" w:eastAsia="Calibri" w:hAnsi="Garamond"/>
          <w:sz w:val="24"/>
          <w:szCs w:val="24"/>
          <w:lang w:eastAsia="en-US"/>
        </w:rPr>
        <w:t>.</w:t>
      </w:r>
      <w:r w:rsidR="00B50DFD" w:rsidRPr="00B730A5">
        <w:rPr>
          <w:rFonts w:ascii="Garamond" w:eastAsia="Calibri" w:hAnsi="Garamond"/>
          <w:sz w:val="24"/>
          <w:szCs w:val="24"/>
          <w:lang w:eastAsia="en-US"/>
        </w:rPr>
        <w:t xml:space="preserve"> </w:t>
      </w:r>
      <w:r w:rsidR="004A38C5" w:rsidRPr="00B730A5">
        <w:rPr>
          <w:rFonts w:ascii="Garamond" w:eastAsia="Calibri" w:hAnsi="Garamond"/>
          <w:sz w:val="24"/>
          <w:szCs w:val="24"/>
          <w:lang w:eastAsia="en-US"/>
        </w:rPr>
        <w:t xml:space="preserve">L’AICS si riserva la possibilità di sospendere l’Iniziativa o revocare il finanziamento, </w:t>
      </w:r>
      <w:r w:rsidR="00215861" w:rsidRPr="00B730A5">
        <w:rPr>
          <w:rFonts w:ascii="Garamond" w:eastAsia="Calibri" w:hAnsi="Garamond"/>
          <w:sz w:val="24"/>
          <w:szCs w:val="24"/>
          <w:lang w:eastAsia="en-US"/>
        </w:rPr>
        <w:t>fermo restando quanto previsto dall’art</w:t>
      </w:r>
      <w:r w:rsidR="00127651" w:rsidRPr="00B730A5">
        <w:rPr>
          <w:rFonts w:ascii="Garamond" w:eastAsia="Calibri" w:hAnsi="Garamond"/>
          <w:sz w:val="24"/>
          <w:szCs w:val="24"/>
          <w:lang w:eastAsia="en-US"/>
        </w:rPr>
        <w:t>icolo 2.3</w:t>
      </w:r>
      <w:r w:rsidR="00215861" w:rsidRPr="00B730A5">
        <w:rPr>
          <w:rFonts w:ascii="Garamond" w:eastAsia="Calibri" w:hAnsi="Garamond"/>
          <w:sz w:val="24"/>
          <w:szCs w:val="24"/>
          <w:lang w:eastAsia="en-US"/>
        </w:rPr>
        <w:t xml:space="preserve"> delle Procedure Generali</w:t>
      </w:r>
      <w:r w:rsidR="008E4458" w:rsidRPr="00B730A5">
        <w:rPr>
          <w:rFonts w:ascii="Garamond" w:eastAsia="Calibri" w:hAnsi="Garamond"/>
          <w:sz w:val="24"/>
          <w:szCs w:val="24"/>
          <w:lang w:eastAsia="en-US"/>
        </w:rPr>
        <w:t>,</w:t>
      </w:r>
      <w:r w:rsidR="00215861" w:rsidRPr="00B730A5">
        <w:rPr>
          <w:rFonts w:ascii="Garamond" w:eastAsia="Calibri" w:hAnsi="Garamond"/>
          <w:sz w:val="24"/>
          <w:szCs w:val="24"/>
          <w:lang w:eastAsia="en-US"/>
        </w:rPr>
        <w:t xml:space="preserve"> </w:t>
      </w:r>
      <w:r w:rsidR="004A38C5" w:rsidRPr="00B730A5">
        <w:rPr>
          <w:rFonts w:ascii="Garamond" w:eastAsia="Calibri" w:hAnsi="Garamond"/>
          <w:sz w:val="24"/>
          <w:szCs w:val="24"/>
          <w:lang w:eastAsia="en-US"/>
        </w:rPr>
        <w:t>nel caso di mancato rispetto da parte del Soggetto Esecutore delle misure di sicurezza indicate dalla competente Rappresentanza Diplomatica.</w:t>
      </w:r>
    </w:p>
    <w:p w14:paraId="3CD2B920" w14:textId="77777777" w:rsidR="00FC6071" w:rsidRPr="00B730A5" w:rsidRDefault="00FC6071" w:rsidP="00805EAD">
      <w:pPr>
        <w:spacing w:line="276" w:lineRule="auto"/>
        <w:jc w:val="both"/>
        <w:rPr>
          <w:rFonts w:ascii="Garamond" w:hAnsi="Garamond" w:cs="Garamond"/>
          <w:sz w:val="28"/>
          <w:szCs w:val="28"/>
        </w:rPr>
      </w:pPr>
    </w:p>
    <w:p w14:paraId="7B14E5C6" w14:textId="77777777" w:rsidR="00FC6071" w:rsidRPr="00B730A5" w:rsidRDefault="00FC6071" w:rsidP="00FC6071">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 xml:space="preserve">Art. </w:t>
      </w:r>
      <w:r w:rsidR="003C2F27" w:rsidRPr="00B730A5">
        <w:rPr>
          <w:rFonts w:ascii="Garamond" w:hAnsi="Garamond" w:cs="Garamond"/>
          <w:b/>
          <w:bCs/>
          <w:color w:val="2E74B5"/>
          <w:sz w:val="28"/>
          <w:szCs w:val="28"/>
        </w:rPr>
        <w:t>10</w:t>
      </w:r>
    </w:p>
    <w:p w14:paraId="6BBFE55F" w14:textId="77777777" w:rsidR="00FC6071" w:rsidRPr="00B730A5" w:rsidRDefault="00FC6071" w:rsidP="00FC6071">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Condizioni Specifiche applicabili all’</w:t>
      </w:r>
      <w:r w:rsidR="00641DE2" w:rsidRPr="00B730A5">
        <w:rPr>
          <w:rFonts w:ascii="Garamond" w:hAnsi="Garamond" w:cs="Garamond"/>
          <w:color w:val="2E74B5"/>
          <w:sz w:val="28"/>
          <w:szCs w:val="28"/>
        </w:rPr>
        <w:t>Iniziativa</w:t>
      </w:r>
    </w:p>
    <w:p w14:paraId="3BCF64E0" w14:textId="77777777" w:rsidR="000D32C7" w:rsidRPr="00B730A5" w:rsidRDefault="000D32C7" w:rsidP="00C8347C">
      <w:pPr>
        <w:pStyle w:val="Paragrafoelenco"/>
        <w:suppressAutoHyphens w:val="0"/>
        <w:spacing w:after="120"/>
        <w:ind w:left="0"/>
        <w:contextualSpacing/>
        <w:jc w:val="both"/>
        <w:rPr>
          <w:rFonts w:ascii="Garamond" w:eastAsia="Calibri" w:hAnsi="Garamond"/>
          <w:sz w:val="24"/>
          <w:szCs w:val="24"/>
          <w:lang w:eastAsia="en-US"/>
        </w:rPr>
      </w:pPr>
    </w:p>
    <w:p w14:paraId="1E5DA67D" w14:textId="77777777" w:rsidR="00FC6071" w:rsidRPr="00626D8C" w:rsidRDefault="009748C4" w:rsidP="00C8347C">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1</w:t>
      </w:r>
      <w:r w:rsidR="008A5DA9">
        <w:rPr>
          <w:rFonts w:ascii="Garamond" w:eastAsia="Calibri" w:hAnsi="Garamond"/>
          <w:sz w:val="24"/>
          <w:szCs w:val="24"/>
          <w:lang w:eastAsia="en-US"/>
        </w:rPr>
        <w:t xml:space="preserve"> </w:t>
      </w:r>
      <w:r w:rsidR="0021624C">
        <w:rPr>
          <w:rFonts w:ascii="Garamond" w:eastAsia="Calibri" w:hAnsi="Garamond"/>
          <w:sz w:val="24"/>
          <w:szCs w:val="24"/>
          <w:lang w:eastAsia="en-US"/>
        </w:rPr>
        <w:t>Al</w:t>
      </w:r>
      <w:r w:rsidRPr="00B730A5">
        <w:rPr>
          <w:rFonts w:ascii="Garamond" w:eastAsia="Calibri" w:hAnsi="Garamond"/>
          <w:sz w:val="24"/>
          <w:szCs w:val="24"/>
          <w:lang w:eastAsia="en-US"/>
        </w:rPr>
        <w:t xml:space="preserve"> presente Con</w:t>
      </w:r>
      <w:r w:rsidR="0021624C">
        <w:rPr>
          <w:rFonts w:ascii="Garamond" w:eastAsia="Calibri" w:hAnsi="Garamond"/>
          <w:sz w:val="24"/>
          <w:szCs w:val="24"/>
          <w:lang w:eastAsia="en-US"/>
        </w:rPr>
        <w:t>tratto</w:t>
      </w:r>
      <w:r w:rsidRPr="00B730A5">
        <w:rPr>
          <w:rFonts w:ascii="Garamond" w:eastAsia="Calibri" w:hAnsi="Garamond"/>
          <w:sz w:val="24"/>
          <w:szCs w:val="24"/>
          <w:lang w:eastAsia="en-US"/>
        </w:rPr>
        <w:t xml:space="preserve"> si applicano </w:t>
      </w:r>
      <w:r w:rsidR="00081FAC">
        <w:rPr>
          <w:rFonts w:ascii="Garamond" w:eastAsia="Calibri" w:hAnsi="Garamond"/>
          <w:sz w:val="24"/>
          <w:szCs w:val="24"/>
          <w:lang w:eastAsia="en-US"/>
        </w:rPr>
        <w:t xml:space="preserve">le </w:t>
      </w:r>
      <w:r w:rsidR="0021624C">
        <w:rPr>
          <w:rFonts w:ascii="Garamond" w:eastAsia="Calibri" w:hAnsi="Garamond"/>
          <w:sz w:val="24"/>
          <w:szCs w:val="24"/>
          <w:lang w:eastAsia="en-US"/>
        </w:rPr>
        <w:t xml:space="preserve">seguenti </w:t>
      </w:r>
      <w:r w:rsidRPr="00B730A5">
        <w:rPr>
          <w:rFonts w:ascii="Garamond" w:eastAsia="Calibri" w:hAnsi="Garamond"/>
          <w:sz w:val="24"/>
          <w:szCs w:val="24"/>
          <w:lang w:eastAsia="en-US"/>
        </w:rPr>
        <w:t>Condizioni specifiche</w:t>
      </w:r>
      <w:r w:rsidR="00FC6071" w:rsidRPr="00C24CB6">
        <w:rPr>
          <w:rFonts w:ascii="Garamond" w:eastAsia="Calibri" w:hAnsi="Garamond"/>
          <w:sz w:val="24"/>
          <w:szCs w:val="24"/>
          <w:lang w:eastAsia="en-US"/>
        </w:rPr>
        <w:t xml:space="preserve"> di seguito elencate </w:t>
      </w:r>
      <w:r w:rsidR="0021624C">
        <w:rPr>
          <w:rFonts w:ascii="Garamond" w:eastAsia="Calibri" w:hAnsi="Garamond"/>
          <w:sz w:val="24"/>
          <w:szCs w:val="24"/>
          <w:lang w:eastAsia="en-US"/>
        </w:rPr>
        <w:t xml:space="preserve">e </w:t>
      </w:r>
      <w:r w:rsidR="00081FAC">
        <w:rPr>
          <w:rFonts w:ascii="Garamond" w:eastAsia="Calibri" w:hAnsi="Garamond"/>
          <w:sz w:val="24"/>
          <w:szCs w:val="24"/>
          <w:lang w:eastAsia="en-US"/>
        </w:rPr>
        <w:t xml:space="preserve">richieste del Soggetto Esecutore </w:t>
      </w:r>
      <w:r w:rsidR="0021624C">
        <w:rPr>
          <w:rFonts w:ascii="Garamond" w:eastAsia="Calibri" w:hAnsi="Garamond"/>
          <w:sz w:val="24"/>
          <w:szCs w:val="24"/>
          <w:lang w:eastAsia="en-US"/>
        </w:rPr>
        <w:t xml:space="preserve">nel DUP per la Proposta iniziale e approvate da AICS, </w:t>
      </w:r>
      <w:r w:rsidR="00081FAC">
        <w:rPr>
          <w:rFonts w:ascii="Garamond" w:eastAsia="Calibri" w:hAnsi="Garamond"/>
          <w:sz w:val="24"/>
          <w:szCs w:val="24"/>
          <w:lang w:eastAsia="en-US"/>
        </w:rPr>
        <w:t>in riferimento al</w:t>
      </w:r>
      <w:r w:rsidR="00FC6071" w:rsidRPr="00C24CB6">
        <w:rPr>
          <w:rFonts w:ascii="Garamond" w:eastAsia="Calibri" w:hAnsi="Garamond"/>
          <w:sz w:val="24"/>
          <w:szCs w:val="24"/>
          <w:lang w:eastAsia="en-US"/>
        </w:rPr>
        <w:t xml:space="preserve"> contesto d’implementazio</w:t>
      </w:r>
      <w:r w:rsidR="0021624C">
        <w:rPr>
          <w:rFonts w:ascii="Garamond" w:eastAsia="Calibri" w:hAnsi="Garamond"/>
          <w:sz w:val="24"/>
          <w:szCs w:val="24"/>
          <w:lang w:eastAsia="en-US"/>
        </w:rPr>
        <w:t>ne dell’Iniziativa</w:t>
      </w:r>
      <w:r w:rsidR="00E70789" w:rsidRPr="00C24CB6">
        <w:rPr>
          <w:rFonts w:ascii="Garamond" w:eastAsia="Calibri" w:hAnsi="Garamond"/>
          <w:sz w:val="24"/>
          <w:szCs w:val="24"/>
          <w:lang w:eastAsia="en-US"/>
        </w:rPr>
        <w:t xml:space="preserve">, </w:t>
      </w:r>
      <w:r w:rsidR="0021624C">
        <w:rPr>
          <w:rFonts w:ascii="Garamond" w:eastAsia="Calibri" w:hAnsi="Garamond"/>
          <w:sz w:val="24"/>
          <w:szCs w:val="24"/>
          <w:lang w:eastAsia="en-US"/>
        </w:rPr>
        <w:t>e in quanto completan</w:t>
      </w:r>
      <w:r w:rsidR="00E70789" w:rsidRPr="00C24CB6">
        <w:rPr>
          <w:rFonts w:ascii="Garamond" w:eastAsia="Calibri" w:hAnsi="Garamond"/>
          <w:sz w:val="24"/>
          <w:szCs w:val="24"/>
          <w:lang w:eastAsia="en-US"/>
        </w:rPr>
        <w:t>o e</w:t>
      </w:r>
      <w:r w:rsidR="0021624C">
        <w:rPr>
          <w:rFonts w:ascii="Garamond" w:eastAsia="Calibri" w:hAnsi="Garamond"/>
          <w:sz w:val="24"/>
          <w:szCs w:val="24"/>
          <w:lang w:eastAsia="en-US"/>
        </w:rPr>
        <w:t xml:space="preserve"> integran</w:t>
      </w:r>
      <w:r w:rsidR="00FC6071" w:rsidRPr="00C24CB6">
        <w:rPr>
          <w:rFonts w:ascii="Garamond" w:eastAsia="Calibri" w:hAnsi="Garamond"/>
          <w:sz w:val="24"/>
          <w:szCs w:val="24"/>
          <w:lang w:eastAsia="en-US"/>
        </w:rPr>
        <w:t xml:space="preserve">o quanto </w:t>
      </w:r>
      <w:r w:rsidR="00FC6071" w:rsidRPr="00626D8C">
        <w:rPr>
          <w:rFonts w:ascii="Garamond" w:eastAsia="Calibri" w:hAnsi="Garamond"/>
          <w:sz w:val="24"/>
          <w:szCs w:val="24"/>
          <w:lang w:eastAsia="en-US"/>
        </w:rPr>
        <w:t>previsto</w:t>
      </w:r>
      <w:r w:rsidRPr="00626D8C">
        <w:rPr>
          <w:rFonts w:ascii="Garamond" w:eastAsia="Calibri" w:hAnsi="Garamond"/>
          <w:sz w:val="24"/>
          <w:szCs w:val="24"/>
          <w:lang w:eastAsia="en-US"/>
        </w:rPr>
        <w:t xml:space="preserve"> </w:t>
      </w:r>
      <w:r w:rsidR="0098521C" w:rsidRPr="00626D8C">
        <w:rPr>
          <w:rFonts w:ascii="Garamond" w:eastAsia="Calibri" w:hAnsi="Garamond"/>
          <w:sz w:val="24"/>
          <w:szCs w:val="24"/>
          <w:lang w:eastAsia="en-US"/>
        </w:rPr>
        <w:t>[</w:t>
      </w:r>
      <w:r w:rsidR="00B63770" w:rsidRPr="00626D8C">
        <w:rPr>
          <w:rFonts w:ascii="Garamond" w:eastAsia="Calibri" w:hAnsi="Garamond"/>
          <w:sz w:val="24"/>
          <w:szCs w:val="24"/>
          <w:lang w:eastAsia="en-US"/>
        </w:rPr>
        <w:t>nell</w:t>
      </w:r>
      <w:r w:rsidR="0098521C" w:rsidRPr="00626D8C">
        <w:rPr>
          <w:rFonts w:ascii="Garamond" w:eastAsia="Calibri" w:hAnsi="Garamond"/>
          <w:sz w:val="24"/>
          <w:szCs w:val="24"/>
          <w:lang w:eastAsia="en-US"/>
        </w:rPr>
        <w:t>e Procedure Generali, nel Bando</w:t>
      </w:r>
      <w:r w:rsidR="00B63770" w:rsidRPr="00626D8C">
        <w:rPr>
          <w:rFonts w:ascii="Garamond" w:eastAsia="Calibri" w:hAnsi="Garamond"/>
          <w:sz w:val="24"/>
          <w:szCs w:val="24"/>
          <w:lang w:eastAsia="en-US"/>
        </w:rPr>
        <w:t xml:space="preserve"> e/o </w:t>
      </w:r>
      <w:r w:rsidRPr="00626D8C">
        <w:rPr>
          <w:rFonts w:ascii="Garamond" w:eastAsia="Calibri" w:hAnsi="Garamond"/>
          <w:sz w:val="24"/>
          <w:szCs w:val="24"/>
          <w:lang w:eastAsia="en-US"/>
        </w:rPr>
        <w:t>nel modello di</w:t>
      </w:r>
      <w:r w:rsidR="00FC6071" w:rsidRPr="00626D8C">
        <w:rPr>
          <w:rFonts w:ascii="Garamond" w:eastAsia="Calibri" w:hAnsi="Garamond"/>
          <w:sz w:val="24"/>
          <w:szCs w:val="24"/>
          <w:lang w:eastAsia="en-US"/>
        </w:rPr>
        <w:t xml:space="preserve"> Con</w:t>
      </w:r>
      <w:r w:rsidR="0098521C" w:rsidRPr="00626D8C">
        <w:rPr>
          <w:rFonts w:ascii="Garamond" w:eastAsia="Calibri" w:hAnsi="Garamond"/>
          <w:sz w:val="24"/>
          <w:szCs w:val="24"/>
          <w:lang w:eastAsia="en-US"/>
        </w:rPr>
        <w:t>tratto</w:t>
      </w:r>
      <w:r w:rsidR="000B388E" w:rsidRPr="00626D8C">
        <w:rPr>
          <w:rFonts w:ascii="Garamond" w:eastAsia="Calibri" w:hAnsi="Garamond"/>
          <w:sz w:val="24"/>
          <w:szCs w:val="24"/>
          <w:lang w:eastAsia="en-US"/>
        </w:rPr>
        <w:t>]:</w:t>
      </w:r>
      <w:r w:rsidR="00B63770" w:rsidRPr="00626D8C">
        <w:rPr>
          <w:rFonts w:ascii="Garamond" w:eastAsia="Calibri" w:hAnsi="Garamond"/>
          <w:sz w:val="24"/>
          <w:szCs w:val="24"/>
          <w:lang w:eastAsia="en-US"/>
        </w:rPr>
        <w:t xml:space="preserve"> </w:t>
      </w:r>
    </w:p>
    <w:p w14:paraId="09C8DD55" w14:textId="77777777" w:rsidR="00FC6071" w:rsidRPr="00626D8C" w:rsidRDefault="00FC6071" w:rsidP="00C8347C">
      <w:pPr>
        <w:pStyle w:val="Paragrafoelenco"/>
        <w:suppressAutoHyphens w:val="0"/>
        <w:spacing w:after="120"/>
        <w:ind w:left="0"/>
        <w:contextualSpacing/>
        <w:jc w:val="both"/>
        <w:rPr>
          <w:rFonts w:ascii="Garamond" w:eastAsia="Calibri" w:hAnsi="Garamond"/>
          <w:sz w:val="24"/>
          <w:szCs w:val="24"/>
          <w:lang w:eastAsia="en-US"/>
        </w:rPr>
      </w:pPr>
    </w:p>
    <w:p w14:paraId="79DFCA23" w14:textId="77777777" w:rsidR="006005E4" w:rsidRPr="00626D8C" w:rsidRDefault="00081FAC" w:rsidP="00C45E17">
      <w:pPr>
        <w:spacing w:line="276" w:lineRule="auto"/>
        <w:rPr>
          <w:rFonts w:ascii="Garamond" w:hAnsi="Garamond" w:cs="Garamond"/>
          <w:bCs/>
          <w:color w:val="000000"/>
          <w:sz w:val="24"/>
          <w:szCs w:val="24"/>
        </w:rPr>
      </w:pPr>
      <w:r w:rsidRPr="00626D8C">
        <w:rPr>
          <w:rFonts w:ascii="Garamond" w:hAnsi="Garamond" w:cs="Garamond"/>
          <w:bCs/>
          <w:color w:val="000000"/>
          <w:sz w:val="24"/>
          <w:szCs w:val="24"/>
        </w:rPr>
        <w:t>[</w:t>
      </w:r>
      <w:r w:rsidRPr="00626D8C">
        <w:rPr>
          <w:rFonts w:ascii="Garamond" w:hAnsi="Garamond" w:cs="Garamond"/>
          <w:bCs/>
          <w:i/>
          <w:color w:val="000000"/>
          <w:sz w:val="24"/>
          <w:szCs w:val="24"/>
        </w:rPr>
        <w:t xml:space="preserve">condizioni specifiche </w:t>
      </w:r>
      <w:proofErr w:type="gramStart"/>
      <w:r w:rsidRPr="00626D8C">
        <w:rPr>
          <w:rFonts w:ascii="Garamond" w:hAnsi="Garamond" w:cs="Garamond"/>
          <w:bCs/>
          <w:i/>
          <w:color w:val="000000"/>
          <w:sz w:val="24"/>
          <w:szCs w:val="24"/>
        </w:rPr>
        <w:t>applicabili</w:t>
      </w:r>
      <w:r w:rsidRPr="00626D8C">
        <w:rPr>
          <w:rFonts w:ascii="Garamond" w:hAnsi="Garamond" w:cs="Garamond"/>
          <w:bCs/>
          <w:color w:val="000000"/>
          <w:sz w:val="24"/>
          <w:szCs w:val="24"/>
        </w:rPr>
        <w:t>]…</w:t>
      </w:r>
      <w:proofErr w:type="gramEnd"/>
      <w:r w:rsidRPr="00626D8C">
        <w:rPr>
          <w:rFonts w:ascii="Garamond" w:hAnsi="Garamond" w:cs="Garamond"/>
          <w:bCs/>
          <w:color w:val="000000"/>
          <w:sz w:val="24"/>
          <w:szCs w:val="24"/>
        </w:rPr>
        <w:t>………………….</w:t>
      </w:r>
    </w:p>
    <w:p w14:paraId="195A8CC4" w14:textId="77777777" w:rsidR="00081FAC" w:rsidRPr="00626D8C" w:rsidRDefault="00081FAC" w:rsidP="00C45E17">
      <w:pPr>
        <w:spacing w:line="276" w:lineRule="auto"/>
        <w:rPr>
          <w:rFonts w:ascii="Garamond" w:hAnsi="Garamond" w:cs="Garamond"/>
          <w:bCs/>
          <w:color w:val="000000"/>
          <w:sz w:val="24"/>
          <w:szCs w:val="24"/>
        </w:rPr>
      </w:pPr>
      <w:r w:rsidRPr="00626D8C">
        <w:rPr>
          <w:rFonts w:ascii="Garamond" w:hAnsi="Garamond" w:cs="Garamond"/>
          <w:bCs/>
          <w:color w:val="000000"/>
          <w:sz w:val="24"/>
          <w:szCs w:val="24"/>
        </w:rPr>
        <w:t>…………………………………………………</w:t>
      </w:r>
    </w:p>
    <w:p w14:paraId="41D6EBFB" w14:textId="77777777" w:rsidR="00081FAC" w:rsidRPr="00626D8C" w:rsidRDefault="00081FAC" w:rsidP="00C45E17">
      <w:pPr>
        <w:spacing w:line="276" w:lineRule="auto"/>
        <w:rPr>
          <w:rFonts w:ascii="Garamond" w:hAnsi="Garamond" w:cs="Garamond"/>
          <w:bCs/>
          <w:color w:val="000000"/>
          <w:sz w:val="24"/>
          <w:szCs w:val="24"/>
        </w:rPr>
      </w:pPr>
      <w:r w:rsidRPr="00626D8C">
        <w:rPr>
          <w:rFonts w:ascii="Garamond" w:hAnsi="Garamond" w:cs="Garamond"/>
          <w:bCs/>
          <w:color w:val="000000"/>
          <w:sz w:val="24"/>
          <w:szCs w:val="24"/>
        </w:rPr>
        <w:t>…………………………………………………</w:t>
      </w:r>
    </w:p>
    <w:p w14:paraId="6D27DF89" w14:textId="77777777" w:rsidR="00081FAC" w:rsidRDefault="00081FAC" w:rsidP="00C45E17">
      <w:pPr>
        <w:spacing w:line="276" w:lineRule="auto"/>
        <w:rPr>
          <w:rFonts w:ascii="Garamond" w:hAnsi="Garamond" w:cs="Garamond"/>
          <w:bCs/>
          <w:color w:val="000000"/>
          <w:sz w:val="28"/>
          <w:szCs w:val="28"/>
        </w:rPr>
      </w:pPr>
      <w:r w:rsidRPr="00626D8C">
        <w:rPr>
          <w:rFonts w:ascii="Garamond" w:hAnsi="Garamond" w:cs="Garamond"/>
          <w:bCs/>
          <w:color w:val="000000"/>
          <w:sz w:val="24"/>
          <w:szCs w:val="24"/>
        </w:rPr>
        <w:t>…………………………………………………</w:t>
      </w:r>
    </w:p>
    <w:p w14:paraId="2DB7856E" w14:textId="77777777" w:rsidR="00081FAC" w:rsidRDefault="00081FAC" w:rsidP="00C45E17">
      <w:pPr>
        <w:spacing w:line="276" w:lineRule="auto"/>
        <w:rPr>
          <w:rFonts w:ascii="Garamond" w:hAnsi="Garamond" w:cs="Garamond"/>
          <w:bCs/>
          <w:color w:val="000000"/>
          <w:sz w:val="28"/>
          <w:szCs w:val="28"/>
        </w:rPr>
      </w:pPr>
    </w:p>
    <w:p w14:paraId="74868DC5" w14:textId="77777777" w:rsidR="00081FAC" w:rsidRPr="00081FAC" w:rsidRDefault="00081FAC" w:rsidP="00C45E17">
      <w:pPr>
        <w:spacing w:line="276" w:lineRule="auto"/>
        <w:rPr>
          <w:rFonts w:ascii="Garamond" w:hAnsi="Garamond" w:cs="Garamond"/>
          <w:bCs/>
          <w:color w:val="000000"/>
          <w:sz w:val="28"/>
          <w:szCs w:val="28"/>
        </w:rPr>
      </w:pPr>
    </w:p>
    <w:p w14:paraId="68F9C356"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 xml:space="preserve">Art. </w:t>
      </w:r>
      <w:r w:rsidR="003C2F27" w:rsidRPr="00B730A5">
        <w:rPr>
          <w:rFonts w:ascii="Garamond" w:hAnsi="Garamond" w:cs="Garamond"/>
          <w:b/>
          <w:bCs/>
          <w:color w:val="2E74B5"/>
          <w:sz w:val="28"/>
          <w:szCs w:val="28"/>
        </w:rPr>
        <w:t>1</w:t>
      </w:r>
      <w:r w:rsidR="00C45E17">
        <w:rPr>
          <w:rFonts w:ascii="Garamond" w:hAnsi="Garamond" w:cs="Garamond"/>
          <w:b/>
          <w:bCs/>
          <w:color w:val="2E74B5"/>
          <w:sz w:val="28"/>
          <w:szCs w:val="28"/>
        </w:rPr>
        <w:t>1</w:t>
      </w:r>
    </w:p>
    <w:p w14:paraId="50C7B559" w14:textId="77777777" w:rsidR="00EA1CC0" w:rsidRPr="00B730A5" w:rsidRDefault="006005E4" w:rsidP="00EA1CC0">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Modifiche dell’</w:t>
      </w:r>
      <w:r w:rsidR="00641DE2" w:rsidRPr="00B730A5">
        <w:rPr>
          <w:rFonts w:ascii="Garamond" w:hAnsi="Garamond" w:cs="Garamond"/>
          <w:color w:val="2E74B5"/>
          <w:sz w:val="28"/>
          <w:szCs w:val="28"/>
        </w:rPr>
        <w:t>Iniziativa</w:t>
      </w:r>
      <w:r w:rsidR="00B2318E" w:rsidRPr="00B730A5">
        <w:rPr>
          <w:rFonts w:ascii="Garamond" w:hAnsi="Garamond" w:cs="Garamond"/>
          <w:color w:val="2E74B5"/>
          <w:sz w:val="28"/>
          <w:szCs w:val="28"/>
        </w:rPr>
        <w:t xml:space="preserve"> e </w:t>
      </w:r>
      <w:r w:rsidR="00DF3EA5">
        <w:rPr>
          <w:rFonts w:ascii="Garamond" w:hAnsi="Garamond" w:cs="Garamond"/>
          <w:color w:val="2E74B5"/>
          <w:sz w:val="28"/>
          <w:szCs w:val="28"/>
        </w:rPr>
        <w:t>del</w:t>
      </w:r>
      <w:r w:rsidR="00CF2806">
        <w:rPr>
          <w:rFonts w:ascii="Garamond" w:hAnsi="Garamond" w:cs="Garamond"/>
          <w:color w:val="2E74B5"/>
          <w:sz w:val="28"/>
          <w:szCs w:val="28"/>
        </w:rPr>
        <w:t xml:space="preserve"> </w:t>
      </w:r>
      <w:r w:rsidR="00B2318E" w:rsidRPr="00B730A5">
        <w:rPr>
          <w:rFonts w:ascii="Garamond" w:hAnsi="Garamond" w:cs="Garamond"/>
          <w:color w:val="2E74B5"/>
          <w:sz w:val="28"/>
          <w:szCs w:val="28"/>
        </w:rPr>
        <w:t>Con</w:t>
      </w:r>
      <w:r w:rsidR="00DF3EA5">
        <w:rPr>
          <w:rFonts w:ascii="Garamond" w:hAnsi="Garamond" w:cs="Garamond"/>
          <w:color w:val="2E74B5"/>
          <w:sz w:val="28"/>
          <w:szCs w:val="28"/>
        </w:rPr>
        <w:t>tratto</w:t>
      </w:r>
    </w:p>
    <w:p w14:paraId="188501E2" w14:textId="77777777" w:rsidR="00957EA1" w:rsidRPr="00B730A5" w:rsidRDefault="00957EA1" w:rsidP="00EA1CC0">
      <w:pPr>
        <w:rPr>
          <w:rFonts w:ascii="Garamond" w:hAnsi="Garamond"/>
          <w:sz w:val="28"/>
          <w:szCs w:val="28"/>
        </w:rPr>
      </w:pPr>
    </w:p>
    <w:p w14:paraId="41A5F9D1" w14:textId="77777777" w:rsidR="00045890" w:rsidRPr="00B730A5" w:rsidRDefault="00B2318E" w:rsidP="004E2B35">
      <w:pPr>
        <w:pStyle w:val="Paragrafoelenco"/>
        <w:suppressAutoHyphens w:val="0"/>
        <w:spacing w:after="120"/>
        <w:ind w:left="0"/>
        <w:contextualSpacing/>
        <w:jc w:val="both"/>
        <w:rPr>
          <w:rFonts w:ascii="Garamond" w:eastAsia="Calibri" w:hAnsi="Garamond"/>
          <w:sz w:val="24"/>
          <w:szCs w:val="24"/>
          <w:lang w:eastAsia="en-US"/>
        </w:rPr>
      </w:pPr>
      <w:r w:rsidRPr="00DF3EA5">
        <w:rPr>
          <w:rFonts w:ascii="Garamond" w:eastAsia="Calibri" w:hAnsi="Garamond"/>
          <w:sz w:val="24"/>
          <w:szCs w:val="24"/>
          <w:lang w:eastAsia="en-US"/>
        </w:rPr>
        <w:t>1.</w:t>
      </w:r>
      <w:r w:rsidR="004E2B35" w:rsidRPr="00DF3EA5">
        <w:rPr>
          <w:rFonts w:ascii="Garamond" w:eastAsia="Calibri" w:hAnsi="Garamond"/>
          <w:sz w:val="24"/>
          <w:szCs w:val="24"/>
          <w:lang w:eastAsia="en-US"/>
        </w:rPr>
        <w:t xml:space="preserve"> </w:t>
      </w:r>
      <w:r w:rsidR="008A5DA9" w:rsidRPr="00DF3EA5">
        <w:rPr>
          <w:rFonts w:ascii="Garamond" w:eastAsia="Calibri" w:hAnsi="Garamond"/>
          <w:sz w:val="24"/>
          <w:szCs w:val="24"/>
          <w:lang w:eastAsia="en-US"/>
        </w:rPr>
        <w:t xml:space="preserve"> </w:t>
      </w:r>
      <w:r w:rsidR="006005E4" w:rsidRPr="00DF3EA5">
        <w:rPr>
          <w:rFonts w:ascii="Garamond" w:eastAsia="Calibri" w:hAnsi="Garamond"/>
          <w:sz w:val="24"/>
          <w:szCs w:val="24"/>
          <w:lang w:eastAsia="en-US"/>
        </w:rPr>
        <w:t>Ogni even</w:t>
      </w:r>
      <w:r w:rsidR="008B2205" w:rsidRPr="00DF3EA5">
        <w:rPr>
          <w:rFonts w:ascii="Garamond" w:eastAsia="Calibri" w:hAnsi="Garamond"/>
          <w:sz w:val="24"/>
          <w:szCs w:val="24"/>
          <w:lang w:eastAsia="en-US"/>
        </w:rPr>
        <w:t>tuale successiva modifica dell’</w:t>
      </w:r>
      <w:r w:rsidR="00641DE2" w:rsidRPr="00DF3EA5">
        <w:rPr>
          <w:rFonts w:ascii="Garamond" w:eastAsia="Calibri" w:hAnsi="Garamond"/>
          <w:sz w:val="24"/>
          <w:szCs w:val="24"/>
          <w:lang w:eastAsia="en-US"/>
        </w:rPr>
        <w:t>Iniziativa</w:t>
      </w:r>
      <w:r w:rsidR="005004D9" w:rsidRPr="00DF3EA5">
        <w:rPr>
          <w:rFonts w:ascii="Garamond" w:eastAsia="Calibri" w:hAnsi="Garamond"/>
          <w:sz w:val="24"/>
          <w:szCs w:val="24"/>
          <w:lang w:eastAsia="en-US"/>
        </w:rPr>
        <w:t xml:space="preserve"> sarà </w:t>
      </w:r>
      <w:r w:rsidR="00771DD0" w:rsidRPr="00DF3EA5">
        <w:rPr>
          <w:rFonts w:ascii="Garamond" w:eastAsia="Calibri" w:hAnsi="Garamond"/>
          <w:sz w:val="24"/>
          <w:szCs w:val="24"/>
          <w:lang w:eastAsia="en-US"/>
        </w:rPr>
        <w:t xml:space="preserve">ammissibile qualora sia </w:t>
      </w:r>
      <w:r w:rsidR="005004D9" w:rsidRPr="00DF3EA5">
        <w:rPr>
          <w:rFonts w:ascii="Garamond" w:eastAsia="Calibri" w:hAnsi="Garamond"/>
          <w:sz w:val="24"/>
          <w:szCs w:val="24"/>
          <w:lang w:eastAsia="en-US"/>
        </w:rPr>
        <w:t xml:space="preserve">effettuata nel rispetto </w:t>
      </w:r>
      <w:r w:rsidR="00E228CC" w:rsidRPr="00DF3EA5">
        <w:rPr>
          <w:rFonts w:ascii="Garamond" w:eastAsia="Calibri" w:hAnsi="Garamond"/>
          <w:sz w:val="24"/>
          <w:szCs w:val="24"/>
          <w:lang w:eastAsia="en-US"/>
        </w:rPr>
        <w:t xml:space="preserve">degli </w:t>
      </w:r>
      <w:r w:rsidR="00E228CC" w:rsidRPr="000B388E">
        <w:rPr>
          <w:rFonts w:ascii="Garamond" w:eastAsia="Calibri" w:hAnsi="Garamond"/>
          <w:sz w:val="24"/>
          <w:szCs w:val="24"/>
          <w:lang w:eastAsia="en-US"/>
        </w:rPr>
        <w:t xml:space="preserve">articoli 3, </w:t>
      </w:r>
      <w:r w:rsidR="000B388E" w:rsidRPr="000B388E">
        <w:rPr>
          <w:rFonts w:ascii="Garamond" w:eastAsia="Calibri" w:hAnsi="Garamond"/>
          <w:sz w:val="24"/>
          <w:szCs w:val="24"/>
          <w:lang w:eastAsia="en-US"/>
        </w:rPr>
        <w:t>10, 11 e</w:t>
      </w:r>
      <w:r w:rsidR="00E228CC" w:rsidRPr="000B388E">
        <w:rPr>
          <w:rFonts w:ascii="Garamond" w:eastAsia="Calibri" w:hAnsi="Garamond"/>
          <w:sz w:val="24"/>
          <w:szCs w:val="24"/>
          <w:lang w:eastAsia="en-US"/>
        </w:rPr>
        <w:t xml:space="preserve"> 12 delle</w:t>
      </w:r>
      <w:r w:rsidR="00771DD0" w:rsidRPr="00DF3EA5">
        <w:rPr>
          <w:rFonts w:ascii="Garamond" w:eastAsia="Calibri" w:hAnsi="Garamond"/>
          <w:sz w:val="24"/>
          <w:szCs w:val="24"/>
          <w:lang w:eastAsia="en-US"/>
        </w:rPr>
        <w:t xml:space="preserve"> Procedure Generali dell’AICS</w:t>
      </w:r>
      <w:r w:rsidR="00DA05FA" w:rsidRPr="00DF3EA5">
        <w:rPr>
          <w:rFonts w:ascii="Garamond" w:eastAsia="Calibri" w:hAnsi="Garamond"/>
          <w:sz w:val="24"/>
          <w:szCs w:val="24"/>
          <w:lang w:eastAsia="en-US"/>
        </w:rPr>
        <w:t xml:space="preserve"> </w:t>
      </w:r>
      <w:r w:rsidR="00771DD0" w:rsidRPr="00DF3EA5">
        <w:rPr>
          <w:rFonts w:ascii="Garamond" w:eastAsia="Calibri" w:hAnsi="Garamond"/>
          <w:sz w:val="24"/>
          <w:szCs w:val="24"/>
          <w:lang w:eastAsia="en-US"/>
        </w:rPr>
        <w:t>in materia di modifiche, varianti e proroghe.</w:t>
      </w:r>
      <w:r w:rsidR="00771DD0" w:rsidRPr="00B730A5">
        <w:rPr>
          <w:rFonts w:ascii="Garamond" w:eastAsia="Calibri" w:hAnsi="Garamond"/>
          <w:sz w:val="24"/>
          <w:szCs w:val="24"/>
          <w:lang w:eastAsia="en-US"/>
        </w:rPr>
        <w:t xml:space="preserve"> </w:t>
      </w:r>
    </w:p>
    <w:p w14:paraId="176DA20B" w14:textId="77777777" w:rsidR="004E2B35" w:rsidRPr="00B730A5" w:rsidRDefault="004E2B35" w:rsidP="004E2B35">
      <w:pPr>
        <w:pStyle w:val="Paragrafoelenco"/>
        <w:suppressAutoHyphens w:val="0"/>
        <w:spacing w:after="120"/>
        <w:ind w:left="0"/>
        <w:contextualSpacing/>
        <w:jc w:val="both"/>
        <w:rPr>
          <w:rFonts w:ascii="Garamond" w:eastAsia="Calibri" w:hAnsi="Garamond"/>
          <w:sz w:val="24"/>
          <w:szCs w:val="24"/>
          <w:lang w:eastAsia="en-US"/>
        </w:rPr>
      </w:pPr>
    </w:p>
    <w:p w14:paraId="63EE2EAD" w14:textId="2BF8EC1F" w:rsidR="007D5ED2" w:rsidRDefault="00B2318E" w:rsidP="004E2B35">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 xml:space="preserve">2. </w:t>
      </w:r>
      <w:r w:rsidR="008A5DA9" w:rsidRPr="51EC6E40">
        <w:rPr>
          <w:rFonts w:ascii="Garamond" w:eastAsia="Calibri" w:hAnsi="Garamond"/>
          <w:sz w:val="24"/>
          <w:szCs w:val="24"/>
          <w:lang w:eastAsia="en-US"/>
        </w:rPr>
        <w:t xml:space="preserve"> </w:t>
      </w:r>
      <w:r w:rsidR="007D5ED2" w:rsidRPr="51EC6E40">
        <w:rPr>
          <w:rFonts w:ascii="Garamond" w:eastAsia="Calibri" w:hAnsi="Garamond"/>
          <w:sz w:val="24"/>
          <w:szCs w:val="24"/>
          <w:lang w:eastAsia="en-US"/>
        </w:rPr>
        <w:t>Non</w:t>
      </w:r>
      <w:r w:rsidR="006005E4" w:rsidRPr="51EC6E40">
        <w:rPr>
          <w:rFonts w:ascii="Garamond" w:eastAsia="Calibri" w:hAnsi="Garamond"/>
          <w:sz w:val="24"/>
          <w:szCs w:val="24"/>
          <w:lang w:eastAsia="en-US"/>
        </w:rPr>
        <w:t xml:space="preserve"> sarà ammessa nessuna modifica all’</w:t>
      </w:r>
      <w:r w:rsidR="00641DE2" w:rsidRPr="51EC6E40">
        <w:rPr>
          <w:rFonts w:ascii="Garamond" w:eastAsia="Calibri" w:hAnsi="Garamond"/>
          <w:sz w:val="24"/>
          <w:szCs w:val="24"/>
          <w:lang w:eastAsia="en-US"/>
        </w:rPr>
        <w:t>Iniziativa</w:t>
      </w:r>
      <w:r w:rsidR="006005E4" w:rsidRPr="51EC6E40">
        <w:rPr>
          <w:rFonts w:ascii="Garamond" w:eastAsia="Calibri" w:hAnsi="Garamond"/>
          <w:sz w:val="24"/>
          <w:szCs w:val="24"/>
          <w:lang w:eastAsia="en-US"/>
        </w:rPr>
        <w:t xml:space="preserve"> </w:t>
      </w:r>
      <w:r w:rsidR="00774A55" w:rsidRPr="51EC6E40">
        <w:rPr>
          <w:rFonts w:ascii="Garamond" w:eastAsia="Calibri" w:hAnsi="Garamond"/>
          <w:sz w:val="24"/>
          <w:szCs w:val="24"/>
          <w:lang w:eastAsia="en-US"/>
        </w:rPr>
        <w:t>effettuata senza presentazione d</w:t>
      </w:r>
      <w:r w:rsidR="00771DD0" w:rsidRPr="51EC6E40">
        <w:rPr>
          <w:rFonts w:ascii="Garamond" w:eastAsia="Calibri" w:hAnsi="Garamond"/>
          <w:sz w:val="24"/>
          <w:szCs w:val="24"/>
          <w:lang w:eastAsia="en-US"/>
        </w:rPr>
        <w:t xml:space="preserve">el </w:t>
      </w:r>
      <w:r w:rsidR="007601F2" w:rsidRPr="51EC6E40">
        <w:rPr>
          <w:rFonts w:ascii="Garamond" w:eastAsia="Calibri" w:hAnsi="Garamond"/>
          <w:sz w:val="24"/>
          <w:szCs w:val="24"/>
          <w:lang w:eastAsia="en-US"/>
        </w:rPr>
        <w:t xml:space="preserve">Rapporto Intermedio </w:t>
      </w:r>
      <w:r w:rsidR="007D5ED2" w:rsidRPr="51EC6E40">
        <w:rPr>
          <w:rFonts w:ascii="Garamond" w:eastAsia="Calibri" w:hAnsi="Garamond"/>
          <w:sz w:val="24"/>
          <w:szCs w:val="24"/>
          <w:lang w:eastAsia="en-US"/>
        </w:rPr>
        <w:t xml:space="preserve">utilizzando il </w:t>
      </w:r>
      <w:r w:rsidR="007D5ED2" w:rsidRPr="006E32E4">
        <w:rPr>
          <w:rFonts w:ascii="Garamond" w:eastAsia="Calibri" w:hAnsi="Garamond"/>
          <w:sz w:val="24"/>
          <w:szCs w:val="24"/>
          <w:lang w:eastAsia="en-US"/>
        </w:rPr>
        <w:t xml:space="preserve">modello Allegato </w:t>
      </w:r>
      <w:r w:rsidR="00626D8C" w:rsidRPr="006E32E4">
        <w:rPr>
          <w:rFonts w:ascii="Garamond" w:eastAsia="Calibri" w:hAnsi="Garamond"/>
          <w:sz w:val="24"/>
          <w:szCs w:val="24"/>
          <w:lang w:eastAsia="en-US"/>
        </w:rPr>
        <w:t>1</w:t>
      </w:r>
      <w:r w:rsidR="007D5ED2" w:rsidRPr="006E32E4">
        <w:rPr>
          <w:rFonts w:ascii="Garamond" w:eastAsia="Calibri" w:hAnsi="Garamond"/>
          <w:sz w:val="24"/>
          <w:szCs w:val="24"/>
          <w:lang w:eastAsia="en-US"/>
        </w:rPr>
        <w:t xml:space="preserve"> “</w:t>
      </w:r>
      <w:r w:rsidR="007D5ED2" w:rsidRPr="00B1085E">
        <w:rPr>
          <w:rFonts w:ascii="Garamond" w:eastAsia="Calibri" w:hAnsi="Garamond"/>
          <w:i/>
          <w:iCs/>
          <w:sz w:val="24"/>
          <w:szCs w:val="24"/>
          <w:lang w:eastAsia="en-US"/>
        </w:rPr>
        <w:t>Lettera di Trasmissione del Rapporto Intermedio / Finale</w:t>
      </w:r>
      <w:r w:rsidR="007D5ED2" w:rsidRPr="51EC6E40">
        <w:rPr>
          <w:rFonts w:ascii="Garamond" w:eastAsia="Calibri" w:hAnsi="Garamond"/>
          <w:sz w:val="24"/>
          <w:szCs w:val="24"/>
          <w:lang w:eastAsia="en-US"/>
        </w:rPr>
        <w:t xml:space="preserve">” per le richieste da parte del Soggetto Esecutore, e il </w:t>
      </w:r>
      <w:r w:rsidR="007D5ED2" w:rsidRPr="006E32E4">
        <w:rPr>
          <w:rFonts w:ascii="Garamond" w:eastAsia="Calibri" w:hAnsi="Garamond"/>
          <w:sz w:val="24"/>
          <w:szCs w:val="24"/>
          <w:lang w:eastAsia="en-US"/>
        </w:rPr>
        <w:t xml:space="preserve">modello Allegato </w:t>
      </w:r>
      <w:r w:rsidR="00626D8C" w:rsidRPr="006E32E4">
        <w:rPr>
          <w:rFonts w:ascii="Garamond" w:eastAsia="Calibri" w:hAnsi="Garamond"/>
          <w:sz w:val="24"/>
          <w:szCs w:val="24"/>
          <w:lang w:eastAsia="en-US"/>
        </w:rPr>
        <w:t>2</w:t>
      </w:r>
      <w:r w:rsidR="007D5ED2" w:rsidRPr="006E32E4">
        <w:rPr>
          <w:rFonts w:ascii="Garamond" w:eastAsia="Calibri" w:hAnsi="Garamond"/>
          <w:sz w:val="24"/>
          <w:szCs w:val="24"/>
          <w:lang w:eastAsia="en-US"/>
        </w:rPr>
        <w:t xml:space="preserve"> “</w:t>
      </w:r>
      <w:r w:rsidR="007D5ED2" w:rsidRPr="00B1085E">
        <w:rPr>
          <w:rFonts w:ascii="Garamond" w:eastAsia="Calibri" w:hAnsi="Garamond"/>
          <w:i/>
          <w:iCs/>
          <w:sz w:val="24"/>
          <w:szCs w:val="24"/>
          <w:lang w:eastAsia="en-US"/>
        </w:rPr>
        <w:t>Lettera di Risposta AICS alla Trasmissione del Rapporto Intermedio / Finale</w:t>
      </w:r>
      <w:r w:rsidR="007D5ED2" w:rsidRPr="51EC6E40">
        <w:rPr>
          <w:rFonts w:ascii="Garamond" w:eastAsia="Calibri" w:hAnsi="Garamond"/>
          <w:sz w:val="24"/>
          <w:szCs w:val="24"/>
          <w:lang w:eastAsia="en-US"/>
        </w:rPr>
        <w:t>” per la risposta di approvazione da parte di AICS.  Quest’ultima</w:t>
      </w:r>
      <w:r w:rsidR="00B1085E">
        <w:rPr>
          <w:rFonts w:ascii="Garamond" w:eastAsia="Calibri" w:hAnsi="Garamond"/>
          <w:sz w:val="24"/>
          <w:szCs w:val="24"/>
          <w:lang w:eastAsia="en-US"/>
        </w:rPr>
        <w:t xml:space="preserve"> Lettera</w:t>
      </w:r>
      <w:r w:rsidR="007D5ED2" w:rsidRPr="51EC6E40">
        <w:rPr>
          <w:rFonts w:ascii="Garamond" w:eastAsia="Calibri" w:hAnsi="Garamond"/>
          <w:sz w:val="24"/>
          <w:szCs w:val="24"/>
          <w:lang w:eastAsia="en-US"/>
        </w:rPr>
        <w:t xml:space="preserve">, per </w:t>
      </w:r>
      <w:r w:rsidR="007D5ED2" w:rsidRPr="00B1085E">
        <w:rPr>
          <w:rFonts w:ascii="Garamond" w:eastAsia="Calibri" w:hAnsi="Garamond"/>
          <w:sz w:val="24"/>
          <w:szCs w:val="24"/>
          <w:lang w:eastAsia="en-US"/>
        </w:rPr>
        <w:t xml:space="preserve">quanto approvato </w:t>
      </w:r>
      <w:r w:rsidR="000B388E" w:rsidRPr="00B1085E">
        <w:rPr>
          <w:rFonts w:ascii="Garamond" w:eastAsia="Calibri" w:hAnsi="Garamond"/>
          <w:sz w:val="24"/>
          <w:szCs w:val="24"/>
          <w:lang w:eastAsia="en-US"/>
        </w:rPr>
        <w:t>e in</w:t>
      </w:r>
      <w:r w:rsidR="007D5ED2" w:rsidRPr="00B1085E">
        <w:rPr>
          <w:rFonts w:ascii="Garamond" w:eastAsia="Calibri" w:hAnsi="Garamond"/>
          <w:sz w:val="24"/>
          <w:szCs w:val="24"/>
          <w:lang w:eastAsia="en-US"/>
        </w:rPr>
        <w:t xml:space="preserve"> riferimento alla data di approvazione, costituirà parte integrante e sostanziale del presente Contratto. </w:t>
      </w:r>
      <w:r w:rsidR="00F358C5" w:rsidRPr="00B1085E">
        <w:rPr>
          <w:rFonts w:ascii="Garamond" w:eastAsia="Calibri" w:hAnsi="Garamond"/>
          <w:sz w:val="24"/>
          <w:szCs w:val="24"/>
          <w:lang w:eastAsia="en-US"/>
        </w:rPr>
        <w:t xml:space="preserve">Non saranno </w:t>
      </w:r>
      <w:r w:rsidR="000B388E" w:rsidRPr="00B1085E">
        <w:rPr>
          <w:rFonts w:ascii="Garamond" w:eastAsia="Calibri" w:hAnsi="Garamond"/>
          <w:sz w:val="24"/>
          <w:szCs w:val="24"/>
          <w:lang w:eastAsia="en-US"/>
        </w:rPr>
        <w:t>comunque ammissibili</w:t>
      </w:r>
      <w:r w:rsidR="00F358C5" w:rsidRPr="00B1085E">
        <w:rPr>
          <w:rFonts w:ascii="Garamond" w:eastAsia="Calibri" w:hAnsi="Garamond"/>
          <w:sz w:val="24"/>
          <w:szCs w:val="24"/>
          <w:lang w:eastAsia="en-US"/>
        </w:rPr>
        <w:t xml:space="preserve"> richieste di </w:t>
      </w:r>
      <w:r w:rsidR="000B388E" w:rsidRPr="00B1085E">
        <w:rPr>
          <w:rFonts w:ascii="Garamond" w:eastAsia="Calibri" w:hAnsi="Garamond"/>
          <w:sz w:val="24"/>
          <w:szCs w:val="24"/>
          <w:lang w:eastAsia="en-US"/>
        </w:rPr>
        <w:t>modifica agli</w:t>
      </w:r>
      <w:r w:rsidR="00F358C5" w:rsidRPr="00B1085E">
        <w:rPr>
          <w:rFonts w:ascii="Garamond" w:eastAsia="Calibri" w:hAnsi="Garamond"/>
          <w:sz w:val="24"/>
          <w:szCs w:val="24"/>
          <w:lang w:eastAsia="en-US"/>
        </w:rPr>
        <w:t xml:space="preserve"> </w:t>
      </w:r>
      <w:r w:rsidR="00B1085E" w:rsidRPr="00B1085E">
        <w:rPr>
          <w:rFonts w:ascii="Garamond" w:eastAsia="Calibri" w:hAnsi="Garamond"/>
          <w:sz w:val="24"/>
          <w:szCs w:val="24"/>
          <w:lang w:eastAsia="en-US"/>
        </w:rPr>
        <w:t>O</w:t>
      </w:r>
      <w:r w:rsidR="00C46B6B" w:rsidRPr="00B1085E">
        <w:rPr>
          <w:rFonts w:ascii="Garamond" w:eastAsia="Calibri" w:hAnsi="Garamond"/>
          <w:sz w:val="24"/>
          <w:szCs w:val="24"/>
          <w:lang w:eastAsia="en-US"/>
        </w:rPr>
        <w:t>biettivi generale, specifico e ai Risultati</w:t>
      </w:r>
      <w:r w:rsidR="00F358C5" w:rsidRPr="00B1085E">
        <w:rPr>
          <w:rFonts w:ascii="Garamond" w:eastAsia="Calibri" w:hAnsi="Garamond"/>
          <w:sz w:val="24"/>
          <w:szCs w:val="24"/>
          <w:lang w:eastAsia="en-US"/>
        </w:rPr>
        <w:t xml:space="preserve"> dell’Iniziativa</w:t>
      </w:r>
      <w:r w:rsidR="00F358C5" w:rsidRPr="51EC6E40">
        <w:rPr>
          <w:rFonts w:ascii="Garamond" w:eastAsia="Calibri" w:hAnsi="Garamond"/>
          <w:sz w:val="24"/>
          <w:szCs w:val="24"/>
          <w:lang w:eastAsia="en-US"/>
        </w:rPr>
        <w:t>, se non per cause di forza maggiore.</w:t>
      </w:r>
    </w:p>
    <w:p w14:paraId="438182E8" w14:textId="77777777" w:rsidR="004E2B35" w:rsidRPr="00B730A5" w:rsidRDefault="004E2B35" w:rsidP="004E2B35">
      <w:pPr>
        <w:pStyle w:val="Paragrafoelenco"/>
        <w:suppressAutoHyphens w:val="0"/>
        <w:spacing w:after="120"/>
        <w:ind w:left="0"/>
        <w:contextualSpacing/>
        <w:jc w:val="both"/>
        <w:rPr>
          <w:rFonts w:ascii="Garamond" w:eastAsia="Calibri" w:hAnsi="Garamond"/>
          <w:sz w:val="24"/>
          <w:szCs w:val="24"/>
          <w:lang w:eastAsia="en-US"/>
        </w:rPr>
      </w:pPr>
    </w:p>
    <w:p w14:paraId="5A87D2E0" w14:textId="725A614C" w:rsidR="00760927" w:rsidRDefault="00B2318E" w:rsidP="004E2B35">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 xml:space="preserve">3. </w:t>
      </w:r>
      <w:r w:rsidR="008A5DA9">
        <w:rPr>
          <w:rFonts w:ascii="Garamond" w:eastAsia="Calibri" w:hAnsi="Garamond"/>
          <w:sz w:val="24"/>
          <w:szCs w:val="24"/>
          <w:lang w:eastAsia="en-US"/>
        </w:rPr>
        <w:t xml:space="preserve"> </w:t>
      </w:r>
      <w:r w:rsidR="00760927" w:rsidRPr="00B730A5">
        <w:rPr>
          <w:rFonts w:ascii="Garamond" w:eastAsia="Calibri" w:hAnsi="Garamond"/>
          <w:sz w:val="24"/>
          <w:szCs w:val="24"/>
          <w:lang w:eastAsia="en-US"/>
        </w:rPr>
        <w:t xml:space="preserve">Non sarà ammessa nessuna modifica all’Iniziativa e/o </w:t>
      </w:r>
      <w:r w:rsidR="00760927">
        <w:rPr>
          <w:rFonts w:ascii="Garamond" w:eastAsia="Calibri" w:hAnsi="Garamond"/>
          <w:sz w:val="24"/>
          <w:szCs w:val="24"/>
          <w:lang w:eastAsia="en-US"/>
        </w:rPr>
        <w:t xml:space="preserve">alla </w:t>
      </w:r>
      <w:r w:rsidR="00760927" w:rsidRPr="00B730A5">
        <w:rPr>
          <w:rFonts w:ascii="Garamond" w:eastAsia="Calibri" w:hAnsi="Garamond"/>
          <w:sz w:val="24"/>
          <w:szCs w:val="24"/>
          <w:lang w:eastAsia="en-US"/>
        </w:rPr>
        <w:t>Co</w:t>
      </w:r>
      <w:r w:rsidR="00776EE3">
        <w:rPr>
          <w:rFonts w:ascii="Garamond" w:eastAsia="Calibri" w:hAnsi="Garamond"/>
          <w:sz w:val="24"/>
          <w:szCs w:val="24"/>
          <w:lang w:eastAsia="en-US"/>
        </w:rPr>
        <w:t>ntratto</w:t>
      </w:r>
      <w:r w:rsidR="00760927" w:rsidRPr="00B730A5">
        <w:rPr>
          <w:rFonts w:ascii="Garamond" w:eastAsia="Calibri" w:hAnsi="Garamond"/>
          <w:sz w:val="24"/>
          <w:szCs w:val="24"/>
          <w:lang w:eastAsia="en-US"/>
        </w:rPr>
        <w:t xml:space="preserve"> che possa comportare un onere finanziario aggiuntivo per l’AICS e qualsiasi ulteriore spesa sarà a carico del Soggetto Esecutore.</w:t>
      </w:r>
    </w:p>
    <w:p w14:paraId="27B1B7FD" w14:textId="77777777" w:rsidR="00760927" w:rsidRDefault="00760927" w:rsidP="004E2B35">
      <w:pPr>
        <w:pStyle w:val="Paragrafoelenco"/>
        <w:suppressAutoHyphens w:val="0"/>
        <w:spacing w:after="120"/>
        <w:ind w:left="0"/>
        <w:contextualSpacing/>
        <w:jc w:val="both"/>
        <w:rPr>
          <w:rFonts w:ascii="Garamond" w:eastAsia="Calibri" w:hAnsi="Garamond"/>
          <w:sz w:val="24"/>
          <w:szCs w:val="24"/>
          <w:lang w:eastAsia="en-US"/>
        </w:rPr>
      </w:pPr>
    </w:p>
    <w:p w14:paraId="67EC2BDD" w14:textId="77777777" w:rsidR="00B2318E" w:rsidRPr="00B730A5" w:rsidRDefault="00760927" w:rsidP="004E2B35">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4. Sono ammissibili, in qualunque </w:t>
      </w:r>
      <w:r w:rsidRPr="0003264A">
        <w:rPr>
          <w:rFonts w:ascii="Garamond" w:eastAsia="Calibri" w:hAnsi="Garamond"/>
          <w:sz w:val="24"/>
          <w:szCs w:val="24"/>
          <w:lang w:eastAsia="en-US"/>
        </w:rPr>
        <w:t xml:space="preserve">momento, modifiche dei dati identificativi riportati nel presente Contratto (legale rappresentante, IBAN, referenti per l’iniziativa, revisore legale, etc.) che ciascuna Parte si </w:t>
      </w:r>
      <w:r w:rsidR="00B2318E" w:rsidRPr="0003264A">
        <w:rPr>
          <w:rFonts w:ascii="Garamond" w:eastAsia="Calibri" w:hAnsi="Garamond"/>
          <w:sz w:val="24"/>
          <w:szCs w:val="24"/>
          <w:lang w:eastAsia="en-US"/>
        </w:rPr>
        <w:t>impegna a</w:t>
      </w:r>
      <w:r w:rsidRPr="0003264A">
        <w:rPr>
          <w:rFonts w:ascii="Garamond" w:eastAsia="Calibri" w:hAnsi="Garamond"/>
          <w:sz w:val="24"/>
          <w:szCs w:val="24"/>
          <w:lang w:eastAsia="en-US"/>
        </w:rPr>
        <w:t xml:space="preserve"> comunicare tempestivamente, </w:t>
      </w:r>
      <w:r w:rsidR="00B2318E" w:rsidRPr="0003264A">
        <w:rPr>
          <w:rFonts w:ascii="Garamond" w:eastAsia="Calibri" w:hAnsi="Garamond"/>
          <w:sz w:val="24"/>
          <w:szCs w:val="24"/>
          <w:lang w:eastAsia="en-US"/>
        </w:rPr>
        <w:t xml:space="preserve">tramite PEC, </w:t>
      </w:r>
      <w:r w:rsidRPr="0003264A">
        <w:rPr>
          <w:rFonts w:ascii="Garamond" w:eastAsia="Calibri" w:hAnsi="Garamond"/>
          <w:sz w:val="24"/>
          <w:szCs w:val="24"/>
          <w:lang w:eastAsia="en-US"/>
        </w:rPr>
        <w:t>all’altra.</w:t>
      </w:r>
      <w:r>
        <w:rPr>
          <w:rFonts w:ascii="Garamond" w:eastAsia="Calibri" w:hAnsi="Garamond"/>
          <w:sz w:val="24"/>
          <w:szCs w:val="24"/>
          <w:lang w:eastAsia="en-US"/>
        </w:rPr>
        <w:t xml:space="preserve"> </w:t>
      </w:r>
    </w:p>
    <w:p w14:paraId="6A5BBE02" w14:textId="77777777" w:rsidR="004E2B35" w:rsidRPr="00B730A5" w:rsidRDefault="004E2B35" w:rsidP="004E2B35">
      <w:pPr>
        <w:pStyle w:val="Paragrafoelenco"/>
        <w:suppressAutoHyphens w:val="0"/>
        <w:spacing w:after="120"/>
        <w:ind w:left="0"/>
        <w:contextualSpacing/>
        <w:jc w:val="both"/>
        <w:rPr>
          <w:rFonts w:ascii="Garamond" w:eastAsia="Calibri" w:hAnsi="Garamond"/>
          <w:sz w:val="24"/>
          <w:szCs w:val="24"/>
          <w:lang w:eastAsia="en-US"/>
        </w:rPr>
      </w:pPr>
    </w:p>
    <w:p w14:paraId="5C95552D" w14:textId="6A2403EB" w:rsidR="00B2318E" w:rsidRPr="00B730A5" w:rsidRDefault="00760927" w:rsidP="004E2B35">
      <w:pPr>
        <w:pStyle w:val="Paragrafoelenco"/>
        <w:suppressAutoHyphens w:val="0"/>
        <w:spacing w:after="120"/>
        <w:ind w:left="0"/>
        <w:contextualSpacing/>
        <w:jc w:val="both"/>
        <w:rPr>
          <w:rFonts w:ascii="Garamond" w:eastAsia="Calibri" w:hAnsi="Garamond"/>
          <w:sz w:val="24"/>
          <w:szCs w:val="24"/>
          <w:lang w:eastAsia="en-US"/>
        </w:rPr>
      </w:pPr>
      <w:r w:rsidRPr="00760927">
        <w:rPr>
          <w:rFonts w:ascii="Garamond" w:eastAsia="Calibri" w:hAnsi="Garamond"/>
          <w:sz w:val="24"/>
          <w:szCs w:val="24"/>
          <w:lang w:eastAsia="en-US"/>
        </w:rPr>
        <w:lastRenderedPageBreak/>
        <w:t>5</w:t>
      </w:r>
      <w:r w:rsidR="00B2318E" w:rsidRPr="00760927">
        <w:rPr>
          <w:rFonts w:ascii="Garamond" w:eastAsia="Calibri" w:hAnsi="Garamond"/>
          <w:sz w:val="24"/>
          <w:szCs w:val="24"/>
          <w:lang w:eastAsia="en-US"/>
        </w:rPr>
        <w:t>.</w:t>
      </w:r>
      <w:r w:rsidR="00B1085E">
        <w:rPr>
          <w:rFonts w:ascii="Garamond" w:eastAsia="Calibri" w:hAnsi="Garamond"/>
          <w:sz w:val="24"/>
          <w:szCs w:val="24"/>
          <w:lang w:eastAsia="en-US"/>
        </w:rPr>
        <w:t xml:space="preserve"> </w:t>
      </w:r>
      <w:r w:rsidR="00B2318E" w:rsidRPr="00760927">
        <w:rPr>
          <w:rFonts w:ascii="Garamond" w:eastAsia="Calibri" w:hAnsi="Garamond"/>
          <w:sz w:val="24"/>
          <w:szCs w:val="24"/>
          <w:lang w:eastAsia="en-US"/>
        </w:rPr>
        <w:t xml:space="preserve">Non è, in ogni caso, consentita la modifica dei requisiti essenziali </w:t>
      </w:r>
      <w:r w:rsidR="008A5DA9" w:rsidRPr="00760927">
        <w:rPr>
          <w:rFonts w:ascii="Garamond" w:eastAsia="Calibri" w:hAnsi="Garamond"/>
          <w:sz w:val="24"/>
          <w:szCs w:val="24"/>
          <w:lang w:eastAsia="en-US"/>
        </w:rPr>
        <w:t>d</w:t>
      </w:r>
      <w:r w:rsidRPr="00760927">
        <w:rPr>
          <w:rFonts w:ascii="Garamond" w:eastAsia="Calibri" w:hAnsi="Garamond"/>
          <w:sz w:val="24"/>
          <w:szCs w:val="24"/>
          <w:lang w:eastAsia="en-US"/>
        </w:rPr>
        <w:t>el</w:t>
      </w:r>
      <w:r w:rsidR="008A5DA9" w:rsidRPr="00760927">
        <w:rPr>
          <w:rFonts w:ascii="Garamond" w:eastAsia="Calibri" w:hAnsi="Garamond"/>
          <w:sz w:val="24"/>
          <w:szCs w:val="24"/>
          <w:lang w:eastAsia="en-US"/>
        </w:rPr>
        <w:t xml:space="preserve"> Con</w:t>
      </w:r>
      <w:r w:rsidRPr="00760927">
        <w:rPr>
          <w:rFonts w:ascii="Garamond" w:eastAsia="Calibri" w:hAnsi="Garamond"/>
          <w:sz w:val="24"/>
          <w:szCs w:val="24"/>
          <w:lang w:eastAsia="en-US"/>
        </w:rPr>
        <w:t xml:space="preserve">tratto </w:t>
      </w:r>
      <w:r w:rsidR="00B2318E" w:rsidRPr="00760927">
        <w:rPr>
          <w:rFonts w:ascii="Garamond" w:eastAsia="Calibri" w:hAnsi="Garamond"/>
          <w:sz w:val="24"/>
          <w:szCs w:val="24"/>
          <w:lang w:eastAsia="en-US"/>
        </w:rPr>
        <w:t>(ex art. 1325 c.c.).</w:t>
      </w:r>
    </w:p>
    <w:p w14:paraId="67F18240" w14:textId="77777777" w:rsidR="00982F1D" w:rsidRDefault="00982F1D" w:rsidP="004A38C5">
      <w:pPr>
        <w:pStyle w:val="Paragrafoelenco"/>
        <w:suppressAutoHyphens w:val="0"/>
        <w:spacing w:after="120"/>
        <w:ind w:left="0"/>
        <w:contextualSpacing/>
        <w:jc w:val="both"/>
        <w:rPr>
          <w:rFonts w:ascii="Garamond" w:eastAsia="Calibri" w:hAnsi="Garamond"/>
          <w:sz w:val="24"/>
          <w:szCs w:val="24"/>
          <w:lang w:eastAsia="en-US"/>
        </w:rPr>
      </w:pPr>
    </w:p>
    <w:p w14:paraId="371EC876" w14:textId="02B72E6F" w:rsidR="00957EA1" w:rsidRDefault="00957EA1" w:rsidP="00D95210">
      <w:pPr>
        <w:spacing w:after="120"/>
        <w:jc w:val="both"/>
        <w:rPr>
          <w:rFonts w:ascii="Garamond" w:hAnsi="Garamond" w:cs="Garamond"/>
          <w:sz w:val="28"/>
          <w:szCs w:val="28"/>
        </w:rPr>
      </w:pPr>
    </w:p>
    <w:p w14:paraId="487D068E" w14:textId="7F715232" w:rsidR="00B1085E" w:rsidRDefault="00B1085E" w:rsidP="00D95210">
      <w:pPr>
        <w:spacing w:after="120"/>
        <w:jc w:val="both"/>
        <w:rPr>
          <w:rFonts w:ascii="Garamond" w:hAnsi="Garamond" w:cs="Garamond"/>
          <w:sz w:val="28"/>
          <w:szCs w:val="28"/>
        </w:rPr>
      </w:pPr>
    </w:p>
    <w:p w14:paraId="396B4C7D" w14:textId="646228DB" w:rsidR="00B1085E" w:rsidRDefault="00B1085E" w:rsidP="00D95210">
      <w:pPr>
        <w:spacing w:after="120"/>
        <w:jc w:val="both"/>
        <w:rPr>
          <w:rFonts w:ascii="Garamond" w:hAnsi="Garamond" w:cs="Garamond"/>
          <w:sz w:val="28"/>
          <w:szCs w:val="28"/>
        </w:rPr>
      </w:pPr>
    </w:p>
    <w:p w14:paraId="24C64469" w14:textId="77777777" w:rsidR="00B1085E" w:rsidRPr="00B730A5" w:rsidRDefault="00B1085E" w:rsidP="00D95210">
      <w:pPr>
        <w:spacing w:after="120"/>
        <w:jc w:val="both"/>
        <w:rPr>
          <w:rFonts w:ascii="Garamond" w:hAnsi="Garamond" w:cs="Garamond"/>
          <w:sz w:val="28"/>
          <w:szCs w:val="28"/>
        </w:rPr>
      </w:pPr>
    </w:p>
    <w:p w14:paraId="32FD3055" w14:textId="77777777" w:rsidR="00A37296" w:rsidRPr="00B730A5" w:rsidRDefault="00A37296">
      <w:pPr>
        <w:autoSpaceDE w:val="0"/>
        <w:spacing w:line="276" w:lineRule="auto"/>
        <w:jc w:val="center"/>
        <w:rPr>
          <w:rFonts w:ascii="Garamond" w:hAnsi="Garamond" w:cs="Garamond"/>
          <w:b/>
          <w:bCs/>
          <w:sz w:val="28"/>
          <w:szCs w:val="28"/>
        </w:rPr>
      </w:pPr>
    </w:p>
    <w:p w14:paraId="36340213" w14:textId="77777777" w:rsidR="006005E4" w:rsidRPr="00B730A5" w:rsidRDefault="006005E4">
      <w:pPr>
        <w:autoSpaceDE w:val="0"/>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2</w:t>
      </w:r>
    </w:p>
    <w:p w14:paraId="04405A8A" w14:textId="77777777" w:rsidR="006005E4" w:rsidRPr="00B730A5" w:rsidRDefault="006005E4">
      <w:pPr>
        <w:autoSpaceDE w:val="0"/>
        <w:spacing w:line="276" w:lineRule="auto"/>
        <w:jc w:val="center"/>
        <w:rPr>
          <w:rFonts w:ascii="Garamond" w:hAnsi="Garamond"/>
          <w:color w:val="2E74B5"/>
          <w:sz w:val="28"/>
          <w:szCs w:val="28"/>
        </w:rPr>
      </w:pPr>
      <w:r w:rsidRPr="00B730A5">
        <w:rPr>
          <w:rFonts w:ascii="Garamond" w:hAnsi="Garamond" w:cs="Garamond"/>
          <w:b/>
          <w:bCs/>
          <w:color w:val="2E74B5"/>
          <w:sz w:val="28"/>
          <w:szCs w:val="28"/>
        </w:rPr>
        <w:t>Obblighi di tracciabilità dei flussi finanziari</w:t>
      </w:r>
      <w:r w:rsidR="00BE538C" w:rsidRPr="00B730A5">
        <w:rPr>
          <w:rFonts w:ascii="Garamond" w:hAnsi="Garamond" w:cs="Garamond"/>
          <w:b/>
          <w:bCs/>
          <w:color w:val="2E74B5"/>
          <w:sz w:val="28"/>
          <w:szCs w:val="28"/>
        </w:rPr>
        <w:t xml:space="preserve"> </w:t>
      </w:r>
    </w:p>
    <w:p w14:paraId="33DE061F" w14:textId="77777777" w:rsidR="006005E4" w:rsidRPr="00B730A5" w:rsidRDefault="006005E4">
      <w:pPr>
        <w:spacing w:line="276" w:lineRule="auto"/>
        <w:rPr>
          <w:rFonts w:ascii="Garamond" w:hAnsi="Garamond"/>
          <w:sz w:val="28"/>
          <w:szCs w:val="28"/>
        </w:rPr>
      </w:pPr>
    </w:p>
    <w:p w14:paraId="679DB09F" w14:textId="72AE2906" w:rsidR="000472A1" w:rsidRPr="00B730A5" w:rsidRDefault="00384B69" w:rsidP="00AF3C62">
      <w:pPr>
        <w:pStyle w:val="Paragrafoelenco"/>
        <w:suppressAutoHyphens w:val="0"/>
        <w:spacing w:after="120"/>
        <w:ind w:left="0"/>
        <w:contextualSpacing/>
        <w:jc w:val="both"/>
        <w:rPr>
          <w:rFonts w:ascii="Garamond" w:eastAsia="Calibri" w:hAnsi="Garamond"/>
          <w:sz w:val="24"/>
          <w:szCs w:val="24"/>
          <w:lang w:eastAsia="en-US"/>
        </w:rPr>
      </w:pPr>
      <w:r w:rsidRPr="51EC6E40">
        <w:rPr>
          <w:rFonts w:ascii="Garamond" w:eastAsia="Calibri" w:hAnsi="Garamond"/>
          <w:sz w:val="24"/>
          <w:szCs w:val="24"/>
          <w:lang w:eastAsia="en-US"/>
        </w:rPr>
        <w:t>1.</w:t>
      </w:r>
      <w:r w:rsidR="003C2F27" w:rsidRPr="51EC6E40">
        <w:rPr>
          <w:rFonts w:ascii="Garamond" w:eastAsia="Calibri" w:hAnsi="Garamond"/>
          <w:sz w:val="24"/>
          <w:szCs w:val="24"/>
          <w:lang w:eastAsia="en-US"/>
        </w:rPr>
        <w:t xml:space="preserve"> Il Soggetto Esecutore </w:t>
      </w:r>
      <w:r w:rsidR="000472A1" w:rsidRPr="51EC6E40">
        <w:rPr>
          <w:rFonts w:ascii="Garamond" w:eastAsia="Calibri" w:hAnsi="Garamond"/>
          <w:sz w:val="24"/>
          <w:szCs w:val="24"/>
          <w:lang w:eastAsia="en-US"/>
        </w:rPr>
        <w:t xml:space="preserve">si impegna a sottostare a tutti gli obblighi di tracciabilità dei flussi finanziari di cui alla legge 13 agosto 2010, n. 136 e ss. mm. e </w:t>
      </w:r>
      <w:proofErr w:type="gramStart"/>
      <w:r w:rsidR="000472A1" w:rsidRPr="51EC6E40">
        <w:rPr>
          <w:rFonts w:ascii="Garamond" w:eastAsia="Calibri" w:hAnsi="Garamond"/>
          <w:sz w:val="24"/>
          <w:szCs w:val="24"/>
          <w:lang w:eastAsia="en-US"/>
        </w:rPr>
        <w:t>ii.</w:t>
      </w:r>
      <w:r w:rsidR="00D47EC6" w:rsidRPr="51EC6E40">
        <w:rPr>
          <w:rFonts w:ascii="Garamond" w:eastAsia="Calibri" w:hAnsi="Garamond"/>
          <w:sz w:val="24"/>
          <w:szCs w:val="24"/>
          <w:lang w:eastAsia="en-US"/>
        </w:rPr>
        <w:t>.</w:t>
      </w:r>
      <w:proofErr w:type="gramEnd"/>
      <w:r w:rsidR="00D47EC6" w:rsidRPr="51EC6E40">
        <w:rPr>
          <w:rFonts w:ascii="Garamond" w:eastAsia="Calibri" w:hAnsi="Garamond"/>
          <w:sz w:val="24"/>
          <w:szCs w:val="24"/>
          <w:lang w:eastAsia="en-US"/>
        </w:rPr>
        <w:t xml:space="preserve"> </w:t>
      </w:r>
      <w:r w:rsidR="000472A1" w:rsidRPr="51EC6E40">
        <w:rPr>
          <w:rFonts w:ascii="Garamond" w:eastAsia="Calibri" w:hAnsi="Garamond"/>
          <w:sz w:val="24"/>
          <w:szCs w:val="24"/>
          <w:lang w:eastAsia="en-US"/>
        </w:rPr>
        <w:t xml:space="preserve">A tal fine, rende noto che </w:t>
      </w:r>
      <w:r w:rsidR="00CA4A2C" w:rsidRPr="51EC6E40">
        <w:rPr>
          <w:rFonts w:ascii="Garamond" w:eastAsia="Calibri" w:hAnsi="Garamond"/>
          <w:sz w:val="24"/>
          <w:szCs w:val="24"/>
          <w:lang w:eastAsia="en-US"/>
        </w:rPr>
        <w:t>il conto corrente bancario</w:t>
      </w:r>
      <w:r w:rsidR="00B31D71">
        <w:rPr>
          <w:rFonts w:ascii="Garamond" w:eastAsia="Calibri" w:hAnsi="Garamond"/>
          <w:sz w:val="24"/>
          <w:szCs w:val="24"/>
          <w:lang w:eastAsia="en-US"/>
        </w:rPr>
        <w:t>/postale</w:t>
      </w:r>
      <w:r w:rsidR="00CA4A2C" w:rsidRPr="51EC6E40">
        <w:rPr>
          <w:rFonts w:ascii="Garamond" w:eastAsia="Calibri" w:hAnsi="Garamond"/>
          <w:sz w:val="24"/>
          <w:szCs w:val="24"/>
          <w:lang w:eastAsia="en-US"/>
        </w:rPr>
        <w:t xml:space="preserve"> in Italia, ai sensi del comma 1, articolo 3 della Legge n. 136/2010, </w:t>
      </w:r>
      <w:r w:rsidR="00732CE2">
        <w:rPr>
          <w:rFonts w:ascii="Garamond" w:eastAsia="Calibri" w:hAnsi="Garamond"/>
          <w:sz w:val="24"/>
          <w:szCs w:val="24"/>
          <w:lang w:eastAsia="en-US"/>
        </w:rPr>
        <w:t>è</w:t>
      </w:r>
      <w:r w:rsidR="00CA4A2C" w:rsidRPr="51EC6E40">
        <w:rPr>
          <w:rFonts w:ascii="Garamond" w:eastAsia="Calibri" w:hAnsi="Garamond"/>
          <w:sz w:val="24"/>
          <w:szCs w:val="24"/>
          <w:lang w:eastAsia="en-US"/>
        </w:rPr>
        <w:t xml:space="preserve"> dedicato</w:t>
      </w:r>
      <w:r w:rsidR="009F709F">
        <w:rPr>
          <w:rFonts w:ascii="Garamond" w:eastAsia="Calibri" w:hAnsi="Garamond"/>
          <w:sz w:val="24"/>
          <w:szCs w:val="24"/>
          <w:lang w:eastAsia="en-US"/>
        </w:rPr>
        <w:t xml:space="preserve"> </w:t>
      </w:r>
      <w:r w:rsidR="005770F2">
        <w:rPr>
          <w:rFonts w:ascii="Garamond" w:eastAsia="Calibri" w:hAnsi="Garamond"/>
          <w:sz w:val="24"/>
          <w:szCs w:val="24"/>
          <w:lang w:eastAsia="en-US"/>
        </w:rPr>
        <w:t xml:space="preserve">anche </w:t>
      </w:r>
      <w:r w:rsidR="00127AE1">
        <w:rPr>
          <w:rFonts w:ascii="Garamond" w:eastAsia="Calibri" w:hAnsi="Garamond"/>
          <w:sz w:val="24"/>
          <w:szCs w:val="24"/>
          <w:lang w:eastAsia="en-US"/>
        </w:rPr>
        <w:t xml:space="preserve">non </w:t>
      </w:r>
      <w:r w:rsidR="00D4580F" w:rsidRPr="51EC6E40">
        <w:rPr>
          <w:rFonts w:ascii="Garamond" w:eastAsia="Calibri" w:hAnsi="Garamond"/>
          <w:sz w:val="24"/>
          <w:szCs w:val="24"/>
          <w:lang w:eastAsia="en-US"/>
        </w:rPr>
        <w:t xml:space="preserve">in via </w:t>
      </w:r>
      <w:r w:rsidR="00CA4A2C" w:rsidRPr="51EC6E40">
        <w:rPr>
          <w:rFonts w:ascii="Garamond" w:eastAsia="Calibri" w:hAnsi="Garamond"/>
          <w:sz w:val="24"/>
          <w:szCs w:val="24"/>
          <w:lang w:eastAsia="en-US"/>
        </w:rPr>
        <w:t>es</w:t>
      </w:r>
      <w:r w:rsidR="00D47EC6" w:rsidRPr="51EC6E40">
        <w:rPr>
          <w:rFonts w:ascii="Garamond" w:eastAsia="Calibri" w:hAnsi="Garamond"/>
          <w:sz w:val="24"/>
          <w:szCs w:val="24"/>
          <w:lang w:eastAsia="en-US"/>
        </w:rPr>
        <w:t>clusiva ai contributi pubblici</w:t>
      </w:r>
      <w:r w:rsidR="009F709F">
        <w:rPr>
          <w:rFonts w:ascii="Garamond" w:eastAsia="Calibri" w:hAnsi="Garamond"/>
          <w:sz w:val="24"/>
          <w:szCs w:val="24"/>
          <w:lang w:eastAsia="en-US"/>
        </w:rPr>
        <w:t xml:space="preserve"> </w:t>
      </w:r>
      <w:r w:rsidR="00303850">
        <w:rPr>
          <w:rFonts w:ascii="Garamond" w:eastAsia="Calibri" w:hAnsi="Garamond"/>
          <w:sz w:val="24"/>
          <w:szCs w:val="24"/>
          <w:lang w:eastAsia="en-US"/>
        </w:rPr>
        <w:t xml:space="preserve">e all’Iniziativa </w:t>
      </w:r>
      <w:r w:rsidR="004666F5" w:rsidRPr="004666F5">
        <w:rPr>
          <w:rFonts w:ascii="Garamond" w:eastAsia="Calibri" w:hAnsi="Garamond"/>
          <w:sz w:val="24"/>
          <w:szCs w:val="24"/>
          <w:lang w:eastAsia="en-US"/>
        </w:rPr>
        <w:t xml:space="preserve">AID </w:t>
      </w:r>
      <w:r w:rsidR="004666F5" w:rsidRPr="004666F5">
        <w:rPr>
          <w:rFonts w:ascii="Garamond" w:eastAsia="Calibri" w:hAnsi="Garamond"/>
          <w:sz w:val="24"/>
          <w:szCs w:val="24"/>
          <w:highlight w:val="lightGray"/>
          <w:lang w:eastAsia="en-US"/>
        </w:rPr>
        <w:t>[…</w:t>
      </w:r>
      <w:proofErr w:type="gramStart"/>
      <w:r w:rsidR="004666F5" w:rsidRPr="004666F5">
        <w:rPr>
          <w:rFonts w:ascii="Garamond" w:eastAsia="Calibri" w:hAnsi="Garamond"/>
          <w:sz w:val="24"/>
          <w:szCs w:val="24"/>
          <w:highlight w:val="lightGray"/>
          <w:lang w:eastAsia="en-US"/>
        </w:rPr>
        <w:t>]</w:t>
      </w:r>
      <w:r w:rsidR="004666F5" w:rsidRPr="004666F5">
        <w:rPr>
          <w:rFonts w:ascii="Garamond" w:eastAsia="Calibri" w:hAnsi="Garamond"/>
          <w:sz w:val="24"/>
          <w:szCs w:val="24"/>
          <w:lang w:eastAsia="en-US"/>
        </w:rPr>
        <w:t xml:space="preserve"> ,</w:t>
      </w:r>
      <w:proofErr w:type="gramEnd"/>
      <w:r w:rsidR="004666F5" w:rsidRPr="004666F5">
        <w:rPr>
          <w:rFonts w:ascii="Garamond" w:eastAsia="Calibri" w:hAnsi="Garamond"/>
          <w:sz w:val="24"/>
          <w:szCs w:val="24"/>
          <w:lang w:eastAsia="en-US"/>
        </w:rPr>
        <w:t xml:space="preserve"> </w:t>
      </w:r>
      <w:r w:rsidR="00D47EC6" w:rsidRPr="51EC6E40">
        <w:rPr>
          <w:rFonts w:ascii="Garamond" w:eastAsia="Calibri" w:hAnsi="Garamond"/>
          <w:sz w:val="24"/>
          <w:szCs w:val="24"/>
          <w:lang w:eastAsia="en-US"/>
        </w:rPr>
        <w:t>ed</w:t>
      </w:r>
      <w:r w:rsidR="000472A1" w:rsidRPr="51EC6E40">
        <w:rPr>
          <w:rFonts w:ascii="Garamond" w:eastAsia="Calibri" w:hAnsi="Garamond"/>
          <w:sz w:val="24"/>
          <w:szCs w:val="24"/>
          <w:lang w:eastAsia="en-US"/>
        </w:rPr>
        <w:t xml:space="preserve"> è il seguente:</w:t>
      </w:r>
    </w:p>
    <w:p w14:paraId="278DAA0A" w14:textId="77777777" w:rsidR="00AF3C62" w:rsidRPr="00B730A5" w:rsidRDefault="00AF3C62" w:rsidP="00AF3C62">
      <w:pPr>
        <w:pStyle w:val="Paragrafoelenco"/>
        <w:suppressAutoHyphens w:val="0"/>
        <w:spacing w:after="120"/>
        <w:ind w:left="0"/>
        <w:contextualSpacing/>
        <w:jc w:val="both"/>
        <w:rPr>
          <w:rFonts w:ascii="Garamond" w:eastAsia="Calibri" w:hAnsi="Garamond"/>
          <w:sz w:val="24"/>
          <w:szCs w:val="24"/>
          <w:lang w:eastAsia="en-US"/>
        </w:rPr>
      </w:pPr>
    </w:p>
    <w:p w14:paraId="00C11927" w14:textId="77777777" w:rsidR="00D47EC6" w:rsidRDefault="000472A1" w:rsidP="00AF3C62">
      <w:pPr>
        <w:pStyle w:val="Paragrafoelenco"/>
        <w:suppressAutoHyphens w:val="0"/>
        <w:spacing w:after="120"/>
        <w:ind w:left="0"/>
        <w:contextualSpacing/>
        <w:jc w:val="both"/>
        <w:rPr>
          <w:rFonts w:ascii="Garamond" w:eastAsia="Calibri" w:hAnsi="Garamond"/>
          <w:i/>
          <w:iCs/>
          <w:sz w:val="24"/>
          <w:szCs w:val="24"/>
          <w:highlight w:val="lightGray"/>
          <w:lang w:eastAsia="en-US"/>
        </w:rPr>
      </w:pPr>
      <w:r w:rsidRPr="0027736F">
        <w:rPr>
          <w:rFonts w:ascii="Garamond" w:eastAsia="Calibri" w:hAnsi="Garamond"/>
          <w:sz w:val="24"/>
          <w:szCs w:val="24"/>
          <w:highlight w:val="lightGray"/>
          <w:lang w:eastAsia="en-US"/>
        </w:rPr>
        <w:t xml:space="preserve">C/C n. </w:t>
      </w:r>
      <w:proofErr w:type="gramStart"/>
      <w:r w:rsidRPr="0027736F">
        <w:rPr>
          <w:rFonts w:ascii="Garamond" w:eastAsia="Calibri" w:hAnsi="Garamond"/>
          <w:sz w:val="24"/>
          <w:szCs w:val="24"/>
          <w:highlight w:val="lightGray"/>
          <w:lang w:eastAsia="en-US"/>
        </w:rPr>
        <w:t>[  ]</w:t>
      </w:r>
      <w:proofErr w:type="gramEnd"/>
      <w:r w:rsidR="003575E1" w:rsidRPr="0027736F">
        <w:rPr>
          <w:rFonts w:ascii="Garamond" w:eastAsia="Calibri" w:hAnsi="Garamond"/>
          <w:sz w:val="24"/>
          <w:szCs w:val="24"/>
          <w:highlight w:val="lightGray"/>
          <w:lang w:eastAsia="en-US"/>
        </w:rPr>
        <w:t xml:space="preserve"> </w:t>
      </w:r>
    </w:p>
    <w:p w14:paraId="0AEEA6A4" w14:textId="77777777" w:rsidR="00D47EC6" w:rsidRPr="0027736F" w:rsidRDefault="00531945" w:rsidP="00AF3C62">
      <w:pPr>
        <w:pStyle w:val="Paragrafoelenco"/>
        <w:suppressAutoHyphens w:val="0"/>
        <w:spacing w:after="120"/>
        <w:ind w:left="0"/>
        <w:contextualSpacing/>
        <w:jc w:val="both"/>
        <w:rPr>
          <w:rFonts w:ascii="Garamond" w:eastAsia="Calibri" w:hAnsi="Garamond"/>
          <w:sz w:val="24"/>
          <w:szCs w:val="24"/>
          <w:highlight w:val="lightGray"/>
          <w:lang w:eastAsia="en-US"/>
        </w:rPr>
      </w:pPr>
      <w:r w:rsidRPr="0027736F">
        <w:rPr>
          <w:rFonts w:ascii="Garamond" w:eastAsia="Calibri" w:hAnsi="Garamond"/>
          <w:sz w:val="24"/>
          <w:szCs w:val="24"/>
          <w:highlight w:val="lightGray"/>
          <w:lang w:eastAsia="en-US"/>
        </w:rPr>
        <w:t>p</w:t>
      </w:r>
      <w:r w:rsidR="000472A1" w:rsidRPr="0027736F">
        <w:rPr>
          <w:rFonts w:ascii="Garamond" w:eastAsia="Calibri" w:hAnsi="Garamond"/>
          <w:sz w:val="24"/>
          <w:szCs w:val="24"/>
          <w:highlight w:val="lightGray"/>
          <w:lang w:eastAsia="en-US"/>
        </w:rPr>
        <w:t xml:space="preserve">resso Banca </w:t>
      </w:r>
      <w:proofErr w:type="gramStart"/>
      <w:r w:rsidR="000472A1" w:rsidRPr="0027736F">
        <w:rPr>
          <w:rFonts w:ascii="Garamond" w:eastAsia="Calibri" w:hAnsi="Garamond"/>
          <w:sz w:val="24"/>
          <w:szCs w:val="24"/>
          <w:highlight w:val="lightGray"/>
          <w:lang w:eastAsia="en-US"/>
        </w:rPr>
        <w:t>[  ]</w:t>
      </w:r>
      <w:proofErr w:type="gramEnd"/>
      <w:r w:rsidRPr="0027736F">
        <w:rPr>
          <w:rFonts w:ascii="Garamond" w:eastAsia="Calibri" w:hAnsi="Garamond"/>
          <w:sz w:val="24"/>
          <w:szCs w:val="24"/>
          <w:highlight w:val="lightGray"/>
          <w:lang w:eastAsia="en-US"/>
        </w:rPr>
        <w:t xml:space="preserve"> </w:t>
      </w:r>
    </w:p>
    <w:p w14:paraId="007BA146" w14:textId="77777777" w:rsidR="000472A1" w:rsidRPr="0027736F" w:rsidRDefault="000472A1" w:rsidP="00AF3C62">
      <w:pPr>
        <w:pStyle w:val="Paragrafoelenco"/>
        <w:suppressAutoHyphens w:val="0"/>
        <w:spacing w:after="120"/>
        <w:ind w:left="0"/>
        <w:contextualSpacing/>
        <w:jc w:val="both"/>
        <w:rPr>
          <w:rFonts w:ascii="Garamond" w:eastAsia="Calibri" w:hAnsi="Garamond"/>
          <w:sz w:val="24"/>
          <w:szCs w:val="24"/>
          <w:highlight w:val="lightGray"/>
          <w:lang w:eastAsia="en-US"/>
        </w:rPr>
      </w:pPr>
      <w:r w:rsidRPr="0027736F">
        <w:rPr>
          <w:rFonts w:ascii="Garamond" w:eastAsia="Calibri" w:hAnsi="Garamond"/>
          <w:sz w:val="24"/>
          <w:szCs w:val="24"/>
          <w:highlight w:val="lightGray"/>
          <w:lang w:eastAsia="en-US"/>
        </w:rPr>
        <w:t xml:space="preserve">IBAN </w:t>
      </w:r>
      <w:proofErr w:type="gramStart"/>
      <w:r w:rsidRPr="0027736F">
        <w:rPr>
          <w:rFonts w:ascii="Garamond" w:eastAsia="Calibri" w:hAnsi="Garamond"/>
          <w:sz w:val="24"/>
          <w:szCs w:val="24"/>
          <w:highlight w:val="lightGray"/>
          <w:lang w:eastAsia="en-US"/>
        </w:rPr>
        <w:t>[  ]</w:t>
      </w:r>
      <w:proofErr w:type="gramEnd"/>
    </w:p>
    <w:p w14:paraId="21E6A22E" w14:textId="77777777" w:rsidR="000472A1" w:rsidRPr="00B730A5" w:rsidRDefault="000472A1" w:rsidP="00AF3C62">
      <w:pPr>
        <w:pStyle w:val="Paragrafoelenco"/>
        <w:suppressAutoHyphens w:val="0"/>
        <w:spacing w:after="120"/>
        <w:ind w:left="0"/>
        <w:contextualSpacing/>
        <w:jc w:val="both"/>
        <w:rPr>
          <w:rFonts w:ascii="Garamond" w:eastAsia="Calibri" w:hAnsi="Garamond"/>
          <w:sz w:val="24"/>
          <w:szCs w:val="24"/>
          <w:lang w:eastAsia="en-US"/>
        </w:rPr>
      </w:pPr>
      <w:r w:rsidRPr="0027736F">
        <w:rPr>
          <w:rFonts w:ascii="Garamond" w:eastAsia="Calibri" w:hAnsi="Garamond"/>
          <w:sz w:val="24"/>
          <w:szCs w:val="24"/>
          <w:highlight w:val="lightGray"/>
          <w:lang w:eastAsia="en-US"/>
        </w:rPr>
        <w:t>Soggetti delegati ad operare sul conto: [</w:t>
      </w:r>
      <w:r w:rsidR="000E5012" w:rsidRPr="0027736F">
        <w:rPr>
          <w:rFonts w:ascii="Garamond" w:eastAsia="Calibri" w:hAnsi="Garamond"/>
          <w:sz w:val="24"/>
          <w:szCs w:val="24"/>
          <w:highlight w:val="lightGray"/>
          <w:lang w:eastAsia="en-US"/>
        </w:rPr>
        <w:t xml:space="preserve">nome e </w:t>
      </w:r>
      <w:r w:rsidR="00F44C9C" w:rsidRPr="0027736F">
        <w:rPr>
          <w:rFonts w:ascii="Garamond" w:eastAsia="Calibri" w:hAnsi="Garamond"/>
          <w:sz w:val="24"/>
          <w:szCs w:val="24"/>
          <w:highlight w:val="lightGray"/>
          <w:lang w:eastAsia="en-US"/>
        </w:rPr>
        <w:t>cognome], codice</w:t>
      </w:r>
      <w:r w:rsidRPr="0027736F">
        <w:rPr>
          <w:rFonts w:ascii="Garamond" w:eastAsia="Calibri" w:hAnsi="Garamond"/>
          <w:sz w:val="24"/>
          <w:szCs w:val="24"/>
          <w:highlight w:val="lightGray"/>
          <w:lang w:eastAsia="en-US"/>
        </w:rPr>
        <w:t xml:space="preserve"> fiscale </w:t>
      </w:r>
      <w:proofErr w:type="gramStart"/>
      <w:r w:rsidRPr="0027736F">
        <w:rPr>
          <w:rFonts w:ascii="Garamond" w:eastAsia="Calibri" w:hAnsi="Garamond"/>
          <w:sz w:val="24"/>
          <w:szCs w:val="24"/>
          <w:highlight w:val="lightGray"/>
          <w:lang w:eastAsia="en-US"/>
        </w:rPr>
        <w:t>[  ]</w:t>
      </w:r>
      <w:proofErr w:type="gramEnd"/>
      <w:r w:rsidRPr="0027736F">
        <w:rPr>
          <w:rFonts w:ascii="Garamond" w:eastAsia="Calibri" w:hAnsi="Garamond"/>
          <w:sz w:val="24"/>
          <w:szCs w:val="24"/>
          <w:highlight w:val="lightGray"/>
          <w:lang w:eastAsia="en-US"/>
        </w:rPr>
        <w:t>, funzione [  ].</w:t>
      </w:r>
    </w:p>
    <w:p w14:paraId="27E89332" w14:textId="77777777" w:rsidR="00AF3C62" w:rsidRPr="00B730A5" w:rsidRDefault="00AF3C62" w:rsidP="00AF3C62">
      <w:pPr>
        <w:pStyle w:val="Paragrafoelenco"/>
        <w:suppressAutoHyphens w:val="0"/>
        <w:spacing w:after="120"/>
        <w:ind w:left="0"/>
        <w:contextualSpacing/>
        <w:jc w:val="both"/>
        <w:rPr>
          <w:rFonts w:ascii="Garamond" w:eastAsia="Calibri" w:hAnsi="Garamond"/>
          <w:sz w:val="24"/>
          <w:szCs w:val="24"/>
          <w:lang w:eastAsia="en-US"/>
        </w:rPr>
      </w:pPr>
    </w:p>
    <w:p w14:paraId="2063AFA5" w14:textId="77777777" w:rsidR="00384B69" w:rsidRPr="00B730A5" w:rsidRDefault="000E5012" w:rsidP="00AF3C62">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CA4A2C" w:rsidRPr="00B730A5">
        <w:rPr>
          <w:rFonts w:ascii="Garamond" w:eastAsia="Calibri" w:hAnsi="Garamond"/>
          <w:sz w:val="24"/>
          <w:szCs w:val="24"/>
          <w:lang w:eastAsia="en-US"/>
        </w:rPr>
        <w:t>Per il conto corrente bancario in Italia r</w:t>
      </w:r>
      <w:r w:rsidRPr="00B730A5">
        <w:rPr>
          <w:rFonts w:ascii="Garamond" w:eastAsia="Calibri" w:hAnsi="Garamond"/>
          <w:sz w:val="24"/>
          <w:szCs w:val="24"/>
          <w:lang w:eastAsia="en-US"/>
        </w:rPr>
        <w:t>estano in ogni caso ferme le disposizioni sanzionatorie previste dall’articolo 6 della legge n. 136/2010</w:t>
      </w:r>
      <w:r w:rsidR="00384B69" w:rsidRPr="00B730A5">
        <w:rPr>
          <w:rFonts w:ascii="Garamond" w:eastAsia="Calibri" w:hAnsi="Garamond"/>
          <w:sz w:val="24"/>
          <w:szCs w:val="24"/>
          <w:lang w:eastAsia="en-US"/>
        </w:rPr>
        <w:t xml:space="preserve">. </w:t>
      </w:r>
    </w:p>
    <w:p w14:paraId="2B56158C" w14:textId="77777777" w:rsidR="00AF3C62" w:rsidRPr="00B730A5" w:rsidRDefault="00AF3C62" w:rsidP="00AF3C62">
      <w:pPr>
        <w:pStyle w:val="Paragrafoelenco"/>
        <w:suppressAutoHyphens w:val="0"/>
        <w:spacing w:after="120"/>
        <w:ind w:left="0"/>
        <w:contextualSpacing/>
        <w:jc w:val="both"/>
        <w:rPr>
          <w:rFonts w:ascii="Garamond" w:eastAsia="Calibri" w:hAnsi="Garamond"/>
          <w:sz w:val="24"/>
          <w:szCs w:val="24"/>
          <w:lang w:eastAsia="en-US"/>
        </w:rPr>
      </w:pPr>
    </w:p>
    <w:p w14:paraId="20857613" w14:textId="53F4A595" w:rsidR="00D543ED" w:rsidRDefault="00384B69" w:rsidP="00AF3C62">
      <w:pPr>
        <w:pStyle w:val="Paragrafoelenco"/>
        <w:suppressAutoHyphens w:val="0"/>
        <w:spacing w:after="120"/>
        <w:ind w:left="0"/>
        <w:contextualSpacing/>
        <w:jc w:val="both"/>
        <w:rPr>
          <w:rFonts w:ascii="Garamond" w:eastAsia="Calibri" w:hAnsi="Garamond"/>
          <w:sz w:val="24"/>
          <w:szCs w:val="24"/>
          <w:lang w:eastAsia="en-US"/>
        </w:rPr>
      </w:pPr>
      <w:r w:rsidRPr="00B730A5">
        <w:rPr>
          <w:rFonts w:ascii="Garamond" w:eastAsia="Calibri" w:hAnsi="Garamond"/>
          <w:sz w:val="24"/>
          <w:szCs w:val="24"/>
          <w:lang w:eastAsia="en-US"/>
        </w:rPr>
        <w:t xml:space="preserve">3. </w:t>
      </w:r>
      <w:r w:rsidR="00D543ED" w:rsidRPr="00B730A5">
        <w:rPr>
          <w:rFonts w:ascii="Garamond" w:eastAsia="Calibri" w:hAnsi="Garamond"/>
          <w:sz w:val="24"/>
          <w:szCs w:val="24"/>
          <w:lang w:eastAsia="en-US"/>
        </w:rPr>
        <w:t xml:space="preserve">Ai sensi dell’art. 1456 del </w:t>
      </w:r>
      <w:proofErr w:type="gramStart"/>
      <w:r w:rsidR="00D543ED" w:rsidRPr="00B730A5">
        <w:rPr>
          <w:rFonts w:ascii="Garamond" w:eastAsia="Calibri" w:hAnsi="Garamond"/>
          <w:sz w:val="24"/>
          <w:szCs w:val="24"/>
          <w:lang w:eastAsia="en-US"/>
        </w:rPr>
        <w:t>Codice Civile</w:t>
      </w:r>
      <w:proofErr w:type="gramEnd"/>
      <w:r w:rsidR="00D543ED" w:rsidRPr="00B730A5">
        <w:rPr>
          <w:rFonts w:ascii="Garamond" w:eastAsia="Calibri" w:hAnsi="Garamond"/>
          <w:sz w:val="24"/>
          <w:szCs w:val="24"/>
          <w:lang w:eastAsia="en-US"/>
        </w:rPr>
        <w:t xml:space="preserve">, ed in applicazione dell’art. 3, comma 8 della Legge del 13 agosto 2010 n. 136, si conviene che in caso di pagamenti disposti senza avvalersi di banche o </w:t>
      </w:r>
      <w:r w:rsidR="00954800" w:rsidRPr="00B730A5">
        <w:rPr>
          <w:rFonts w:ascii="Garamond" w:eastAsia="Calibri" w:hAnsi="Garamond"/>
          <w:sz w:val="24"/>
          <w:szCs w:val="24"/>
          <w:lang w:eastAsia="en-US"/>
        </w:rPr>
        <w:t>della Società</w:t>
      </w:r>
      <w:r w:rsidR="00D543ED" w:rsidRPr="00B730A5">
        <w:rPr>
          <w:rFonts w:ascii="Garamond" w:eastAsia="Calibri" w:hAnsi="Garamond"/>
          <w:sz w:val="24"/>
          <w:szCs w:val="24"/>
          <w:lang w:eastAsia="en-US"/>
        </w:rPr>
        <w:t xml:space="preserve"> Poste italiane Spa, il vincolo contrattuale si intenderà risolto di diritto mediante comunicazione da parte dell’AICS, da inviarsi con posta elettronica certificata o altro mezzo idoneo con certezza della data di ricevimento. Sarà sufficiente che, nella comunicazione, </w:t>
      </w:r>
      <w:r w:rsidR="00F44C9C" w:rsidRPr="00B730A5">
        <w:rPr>
          <w:rFonts w:ascii="Garamond" w:eastAsia="Calibri" w:hAnsi="Garamond"/>
          <w:sz w:val="24"/>
          <w:szCs w:val="24"/>
          <w:lang w:eastAsia="en-US"/>
        </w:rPr>
        <w:t>l’AICS</w:t>
      </w:r>
      <w:r w:rsidR="00D543ED" w:rsidRPr="00B730A5">
        <w:rPr>
          <w:rFonts w:ascii="Garamond" w:eastAsia="Calibri" w:hAnsi="Garamond"/>
          <w:sz w:val="24"/>
          <w:szCs w:val="24"/>
          <w:lang w:eastAsia="en-US"/>
        </w:rPr>
        <w:t xml:space="preserve"> dichiari la propria intenzione di avvalersi della presente clausola risolutiva espressa.</w:t>
      </w:r>
      <w:r w:rsidR="00235E22" w:rsidRPr="00B730A5">
        <w:rPr>
          <w:rFonts w:ascii="Garamond" w:eastAsia="Calibri" w:hAnsi="Garamond"/>
          <w:sz w:val="24"/>
          <w:szCs w:val="24"/>
          <w:lang w:eastAsia="en-US"/>
        </w:rPr>
        <w:t xml:space="preserve"> Tale clausola non trova applicazione qualora i pagamenti nei Paesi d’implementazione non possano essere disposti attraverso Istituti Finanziari per motivi oggettivi e indipendenti dalla condotta e gestione del Soggetto Esecutore, in quanto determinati da peculiari condizioni del contesto locale o internazionale, specificate in apposite </w:t>
      </w:r>
      <w:r w:rsidR="00235E22" w:rsidRPr="00B730A5">
        <w:rPr>
          <w:rFonts w:ascii="Garamond" w:eastAsia="Calibri" w:hAnsi="Garamond"/>
          <w:i/>
          <w:sz w:val="24"/>
          <w:szCs w:val="24"/>
          <w:lang w:eastAsia="en-US"/>
        </w:rPr>
        <w:t>Condizion</w:t>
      </w:r>
      <w:r w:rsidR="004666F5">
        <w:rPr>
          <w:rFonts w:ascii="Garamond" w:eastAsia="Calibri" w:hAnsi="Garamond"/>
          <w:i/>
          <w:sz w:val="24"/>
          <w:szCs w:val="24"/>
          <w:lang w:eastAsia="en-US"/>
        </w:rPr>
        <w:t>i</w:t>
      </w:r>
      <w:r w:rsidR="00235E22" w:rsidRPr="00B730A5">
        <w:rPr>
          <w:rFonts w:ascii="Garamond" w:eastAsia="Calibri" w:hAnsi="Garamond"/>
          <w:i/>
          <w:sz w:val="24"/>
          <w:szCs w:val="24"/>
          <w:lang w:eastAsia="en-US"/>
        </w:rPr>
        <w:t xml:space="preserve"> specifiche</w:t>
      </w:r>
      <w:r w:rsidR="00235E22" w:rsidRPr="00B730A5">
        <w:rPr>
          <w:rFonts w:ascii="Garamond" w:eastAsia="Calibri" w:hAnsi="Garamond"/>
          <w:sz w:val="24"/>
          <w:szCs w:val="24"/>
          <w:lang w:eastAsia="en-US"/>
        </w:rPr>
        <w:t xml:space="preserve"> contenute </w:t>
      </w:r>
      <w:r w:rsidR="00CF2806">
        <w:rPr>
          <w:rFonts w:ascii="Garamond" w:eastAsia="Calibri" w:hAnsi="Garamond"/>
          <w:sz w:val="24"/>
          <w:szCs w:val="24"/>
          <w:lang w:eastAsia="en-US"/>
        </w:rPr>
        <w:t>nel presente</w:t>
      </w:r>
      <w:r w:rsidR="00235E22" w:rsidRPr="00B730A5">
        <w:rPr>
          <w:rFonts w:ascii="Garamond" w:eastAsia="Calibri" w:hAnsi="Garamond"/>
          <w:sz w:val="24"/>
          <w:szCs w:val="24"/>
          <w:lang w:eastAsia="en-US"/>
        </w:rPr>
        <w:t xml:space="preserve"> Con</w:t>
      </w:r>
      <w:r w:rsidR="00C17CC6">
        <w:rPr>
          <w:rFonts w:ascii="Garamond" w:eastAsia="Calibri" w:hAnsi="Garamond"/>
          <w:sz w:val="24"/>
          <w:szCs w:val="24"/>
          <w:lang w:eastAsia="en-US"/>
        </w:rPr>
        <w:t>tratto</w:t>
      </w:r>
      <w:r w:rsidR="00235E22" w:rsidRPr="00B730A5">
        <w:rPr>
          <w:rFonts w:ascii="Garamond" w:eastAsia="Calibri" w:hAnsi="Garamond"/>
          <w:sz w:val="24"/>
          <w:szCs w:val="24"/>
          <w:lang w:eastAsia="en-US"/>
        </w:rPr>
        <w:t>.</w:t>
      </w:r>
    </w:p>
    <w:p w14:paraId="6B811DC5" w14:textId="535FFAD6" w:rsidR="006202F3" w:rsidRDefault="006202F3" w:rsidP="00AF3C62">
      <w:pPr>
        <w:pStyle w:val="Paragrafoelenco"/>
        <w:suppressAutoHyphens w:val="0"/>
        <w:spacing w:after="120"/>
        <w:ind w:left="0"/>
        <w:contextualSpacing/>
        <w:jc w:val="both"/>
        <w:rPr>
          <w:rFonts w:ascii="Garamond" w:eastAsia="Calibri" w:hAnsi="Garamond"/>
          <w:sz w:val="24"/>
          <w:szCs w:val="24"/>
          <w:lang w:eastAsia="en-US"/>
        </w:rPr>
      </w:pPr>
    </w:p>
    <w:p w14:paraId="2426CFB7" w14:textId="3DB78618" w:rsidR="006202F3" w:rsidRPr="00B730A5" w:rsidRDefault="006202F3" w:rsidP="00AF3C62">
      <w:pPr>
        <w:pStyle w:val="Paragrafoelenco"/>
        <w:suppressAutoHyphens w:val="0"/>
        <w:spacing w:after="120"/>
        <w:ind w:left="0"/>
        <w:contextualSpacing/>
        <w:jc w:val="both"/>
        <w:rPr>
          <w:rFonts w:ascii="Garamond" w:eastAsia="Calibri" w:hAnsi="Garamond"/>
          <w:sz w:val="24"/>
          <w:szCs w:val="24"/>
          <w:lang w:eastAsia="en-US"/>
        </w:rPr>
      </w:pPr>
      <w:r>
        <w:rPr>
          <w:rFonts w:ascii="Garamond" w:eastAsia="Calibri" w:hAnsi="Garamond"/>
          <w:sz w:val="24"/>
          <w:szCs w:val="24"/>
          <w:lang w:eastAsia="en-US"/>
        </w:rPr>
        <w:t xml:space="preserve">4. </w:t>
      </w:r>
      <w:r w:rsidRPr="006202F3">
        <w:rPr>
          <w:rFonts w:ascii="Garamond" w:eastAsia="Calibri" w:hAnsi="Garamond"/>
          <w:sz w:val="24"/>
          <w:szCs w:val="24"/>
          <w:lang w:eastAsia="en-US"/>
        </w:rPr>
        <w:t xml:space="preserve">In applicazione di quanto previsto all’art 3.3 delle Procedure Generali, altri eventuali conti correnti bancari accesi o utilizzati in Italia e/o </w:t>
      </w:r>
      <w:r>
        <w:rPr>
          <w:rFonts w:ascii="Garamond" w:eastAsia="Calibri" w:hAnsi="Garamond"/>
          <w:sz w:val="24"/>
          <w:szCs w:val="24"/>
          <w:lang w:eastAsia="en-US"/>
        </w:rPr>
        <w:t>in [</w:t>
      </w:r>
      <w:r w:rsidRPr="006202F3">
        <w:rPr>
          <w:rFonts w:ascii="Garamond" w:eastAsia="Calibri" w:hAnsi="Garamond"/>
          <w:sz w:val="24"/>
          <w:szCs w:val="24"/>
          <w:highlight w:val="lightGray"/>
          <w:lang w:eastAsia="en-US"/>
        </w:rPr>
        <w:t>Paese d’implementazione</w:t>
      </w:r>
      <w:r>
        <w:rPr>
          <w:rFonts w:ascii="Garamond" w:eastAsia="Calibri" w:hAnsi="Garamond"/>
          <w:sz w:val="24"/>
          <w:szCs w:val="24"/>
          <w:lang w:eastAsia="en-US"/>
        </w:rPr>
        <w:t>]</w:t>
      </w:r>
      <w:r w:rsidRPr="006202F3">
        <w:rPr>
          <w:rFonts w:ascii="Garamond" w:eastAsia="Calibri" w:hAnsi="Garamond"/>
          <w:sz w:val="24"/>
          <w:szCs w:val="24"/>
          <w:lang w:eastAsia="en-US"/>
        </w:rPr>
        <w:t xml:space="preserve">, anche se non in via esclusiva per l’Iniziativa, </w:t>
      </w:r>
      <w:r w:rsidR="00B26D7E">
        <w:rPr>
          <w:rFonts w:ascii="Garamond" w:eastAsia="Calibri" w:hAnsi="Garamond"/>
          <w:sz w:val="24"/>
          <w:szCs w:val="24"/>
          <w:lang w:eastAsia="en-US"/>
        </w:rPr>
        <w:t>[</w:t>
      </w:r>
      <w:r w:rsidR="004A32FB">
        <w:rPr>
          <w:rFonts w:ascii="Garamond" w:eastAsia="Calibri" w:hAnsi="Garamond"/>
          <w:sz w:val="24"/>
          <w:szCs w:val="24"/>
          <w:lang w:eastAsia="en-US"/>
        </w:rPr>
        <w:t>dovranno essere</w:t>
      </w:r>
      <w:r w:rsidRPr="006202F3">
        <w:rPr>
          <w:rFonts w:ascii="Garamond" w:eastAsia="Calibri" w:hAnsi="Garamond"/>
          <w:sz w:val="24"/>
          <w:szCs w:val="24"/>
          <w:lang w:eastAsia="en-US"/>
        </w:rPr>
        <w:t xml:space="preserve"> intestati al Soggetto Esecutore o ad uno dei suoi Partner se autorizzati dall’AICS</w:t>
      </w:r>
      <w:r w:rsidR="00B26D7E">
        <w:rPr>
          <w:rFonts w:ascii="Garamond" w:eastAsia="Calibri" w:hAnsi="Garamond"/>
          <w:sz w:val="24"/>
          <w:szCs w:val="24"/>
          <w:lang w:eastAsia="en-US"/>
        </w:rPr>
        <w:t xml:space="preserve">; </w:t>
      </w:r>
      <w:r w:rsidR="00B26D7E" w:rsidRPr="00B26D7E">
        <w:rPr>
          <w:rFonts w:ascii="Garamond" w:eastAsia="Calibri" w:hAnsi="Garamond"/>
          <w:i/>
          <w:iCs/>
          <w:sz w:val="24"/>
          <w:szCs w:val="24"/>
          <w:lang w:eastAsia="en-US"/>
        </w:rPr>
        <w:t>in alternativa:</w:t>
      </w:r>
      <w:r w:rsidR="00B26D7E">
        <w:rPr>
          <w:rFonts w:ascii="Garamond" w:eastAsia="Calibri" w:hAnsi="Garamond"/>
          <w:sz w:val="24"/>
          <w:szCs w:val="24"/>
          <w:lang w:eastAsia="en-US"/>
        </w:rPr>
        <w:t xml:space="preserve"> saranno intestati </w:t>
      </w:r>
      <w:r w:rsidR="00B26D7E" w:rsidRPr="00B26D7E">
        <w:rPr>
          <w:rFonts w:ascii="Garamond" w:eastAsia="Calibri" w:hAnsi="Garamond"/>
          <w:sz w:val="24"/>
          <w:szCs w:val="24"/>
          <w:lang w:eastAsia="en-US"/>
        </w:rPr>
        <w:t xml:space="preserve">al Soggetto Esecutore o ad uno dei suoi Partner </w:t>
      </w:r>
      <w:r>
        <w:rPr>
          <w:rFonts w:ascii="Garamond" w:eastAsia="Calibri" w:hAnsi="Garamond"/>
          <w:sz w:val="24"/>
          <w:szCs w:val="24"/>
          <w:lang w:eastAsia="en-US"/>
        </w:rPr>
        <w:t>ai sensi del precedente articolo</w:t>
      </w:r>
      <w:r w:rsidRPr="006202F3">
        <w:rPr>
          <w:rFonts w:ascii="Garamond" w:eastAsia="Calibri" w:hAnsi="Garamond"/>
          <w:sz w:val="24"/>
          <w:szCs w:val="24"/>
          <w:lang w:eastAsia="en-US"/>
        </w:rPr>
        <w:t xml:space="preserve"> 10 del presente Contratto</w:t>
      </w:r>
      <w:r w:rsidR="007E3330">
        <w:rPr>
          <w:rFonts w:ascii="Garamond" w:eastAsia="Calibri" w:hAnsi="Garamond"/>
          <w:sz w:val="24"/>
          <w:szCs w:val="24"/>
          <w:lang w:eastAsia="en-US"/>
        </w:rPr>
        <w:t>]</w:t>
      </w:r>
      <w:r w:rsidRPr="006202F3">
        <w:rPr>
          <w:rFonts w:ascii="Garamond" w:eastAsia="Calibri" w:hAnsi="Garamond"/>
          <w:sz w:val="24"/>
          <w:szCs w:val="24"/>
          <w:lang w:eastAsia="en-US"/>
        </w:rPr>
        <w:t>.</w:t>
      </w:r>
    </w:p>
    <w:p w14:paraId="3B0F850E" w14:textId="77777777" w:rsidR="00F445EC" w:rsidRPr="00B730A5" w:rsidRDefault="00F445EC" w:rsidP="00384B69">
      <w:pPr>
        <w:suppressAutoHyphens w:val="0"/>
        <w:spacing w:after="120"/>
        <w:jc w:val="both"/>
        <w:rPr>
          <w:rFonts w:ascii="Garamond" w:hAnsi="Garamond" w:cs="Garamond"/>
          <w:sz w:val="28"/>
          <w:szCs w:val="28"/>
        </w:rPr>
      </w:pPr>
    </w:p>
    <w:p w14:paraId="5D702EDE" w14:textId="77777777" w:rsidR="00F445EC" w:rsidRPr="00B730A5" w:rsidRDefault="00F445EC" w:rsidP="00F445EC">
      <w:pPr>
        <w:autoSpaceDE w:val="0"/>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3</w:t>
      </w:r>
    </w:p>
    <w:p w14:paraId="33C2F11C" w14:textId="77777777" w:rsidR="00F445EC" w:rsidRPr="00B730A5" w:rsidRDefault="00F445EC" w:rsidP="00F445EC">
      <w:pPr>
        <w:autoSpaceDE w:val="0"/>
        <w:spacing w:line="276" w:lineRule="auto"/>
        <w:jc w:val="center"/>
        <w:rPr>
          <w:rFonts w:ascii="Garamond" w:hAnsi="Garamond"/>
          <w:color w:val="2E74B5"/>
          <w:sz w:val="28"/>
          <w:szCs w:val="28"/>
        </w:rPr>
      </w:pPr>
      <w:r w:rsidRPr="00B730A5">
        <w:rPr>
          <w:rFonts w:ascii="Garamond" w:hAnsi="Garamond" w:cs="Garamond"/>
          <w:b/>
          <w:bCs/>
          <w:color w:val="2E74B5"/>
          <w:sz w:val="28"/>
          <w:szCs w:val="28"/>
        </w:rPr>
        <w:t>Audit e controllo dell’AICS</w:t>
      </w:r>
    </w:p>
    <w:p w14:paraId="58A89FAE" w14:textId="77777777" w:rsidR="00D543ED" w:rsidRPr="00B730A5" w:rsidRDefault="00D543ED" w:rsidP="00D543ED">
      <w:pPr>
        <w:spacing w:line="276" w:lineRule="auto"/>
        <w:jc w:val="both"/>
        <w:rPr>
          <w:rFonts w:ascii="Garamond" w:hAnsi="Garamond" w:cs="Garamond"/>
          <w:sz w:val="28"/>
          <w:szCs w:val="28"/>
        </w:rPr>
      </w:pPr>
    </w:p>
    <w:p w14:paraId="5802AE40" w14:textId="77777777" w:rsidR="004A38C5" w:rsidRPr="00B730A5" w:rsidRDefault="004A38C5" w:rsidP="004A38C5">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w:t>
      </w:r>
      <w:r w:rsidR="00CA46A4" w:rsidRPr="00B730A5">
        <w:rPr>
          <w:rFonts w:ascii="Garamond" w:eastAsia="Calibri" w:hAnsi="Garamond"/>
          <w:sz w:val="24"/>
          <w:szCs w:val="24"/>
          <w:lang w:eastAsia="en-US"/>
        </w:rPr>
        <w:t xml:space="preserve"> </w:t>
      </w:r>
      <w:r w:rsidRPr="00B730A5">
        <w:rPr>
          <w:rFonts w:ascii="Garamond" w:eastAsia="Calibri" w:hAnsi="Garamond"/>
          <w:sz w:val="24"/>
          <w:szCs w:val="24"/>
          <w:lang w:eastAsia="en-US"/>
        </w:rPr>
        <w:t>L’AICS si riserva il diritto di realizzare proprie missioni in loco, di monitoraggio delle</w:t>
      </w:r>
      <w:r w:rsidR="00B21E45">
        <w:rPr>
          <w:rFonts w:ascii="Garamond" w:eastAsia="Calibri" w:hAnsi="Garamond"/>
          <w:sz w:val="24"/>
          <w:szCs w:val="24"/>
          <w:lang w:eastAsia="en-US"/>
        </w:rPr>
        <w:t xml:space="preserve"> attività relative all’Iniziativa, </w:t>
      </w:r>
      <w:r w:rsidRPr="00B730A5">
        <w:rPr>
          <w:rFonts w:ascii="Garamond" w:eastAsia="Calibri" w:hAnsi="Garamond"/>
          <w:sz w:val="24"/>
          <w:szCs w:val="24"/>
          <w:lang w:eastAsia="en-US"/>
        </w:rPr>
        <w:t xml:space="preserve">di </w:t>
      </w:r>
      <w:r w:rsidR="00B21E45">
        <w:rPr>
          <w:rFonts w:ascii="Garamond" w:eastAsia="Calibri" w:hAnsi="Garamond"/>
          <w:sz w:val="24"/>
          <w:szCs w:val="24"/>
          <w:lang w:eastAsia="en-US"/>
        </w:rPr>
        <w:t xml:space="preserve">verifica dei risultati in corso di raggiungimento o raggiunti, e di controllo della </w:t>
      </w:r>
      <w:r w:rsidR="00B21E45">
        <w:rPr>
          <w:rFonts w:ascii="Garamond" w:eastAsia="Calibri" w:hAnsi="Garamond"/>
          <w:sz w:val="24"/>
          <w:szCs w:val="24"/>
          <w:lang w:eastAsia="en-US"/>
        </w:rPr>
        <w:lastRenderedPageBreak/>
        <w:t>documentazione amministrativo-contabile</w:t>
      </w:r>
      <w:r w:rsidRPr="00B730A5">
        <w:rPr>
          <w:rFonts w:ascii="Garamond" w:eastAsia="Calibri" w:hAnsi="Garamond"/>
          <w:sz w:val="24"/>
          <w:szCs w:val="24"/>
          <w:lang w:eastAsia="en-US"/>
        </w:rPr>
        <w:t xml:space="preserve">, nonché di realizzare visite di controllo presso la sede del Soggetto Esecutore in Italia. </w:t>
      </w:r>
    </w:p>
    <w:p w14:paraId="79E3B77F" w14:textId="77777777" w:rsidR="00913EAF" w:rsidRPr="00B730A5" w:rsidRDefault="00913EAF" w:rsidP="00F445EC">
      <w:pPr>
        <w:spacing w:line="276" w:lineRule="auto"/>
        <w:jc w:val="both"/>
        <w:rPr>
          <w:rFonts w:ascii="Garamond" w:eastAsia="Calibri" w:hAnsi="Garamond"/>
          <w:sz w:val="24"/>
          <w:szCs w:val="24"/>
          <w:lang w:eastAsia="en-US"/>
        </w:rPr>
      </w:pPr>
    </w:p>
    <w:p w14:paraId="300372B5" w14:textId="7C779D5B" w:rsidR="0004783D" w:rsidRPr="00B730A5" w:rsidRDefault="0004783D" w:rsidP="0004783D">
      <w:pPr>
        <w:spacing w:line="276" w:lineRule="auto"/>
        <w:jc w:val="both"/>
        <w:rPr>
          <w:rFonts w:ascii="Garamond" w:eastAsia="Calibri" w:hAnsi="Garamond"/>
          <w:sz w:val="24"/>
          <w:szCs w:val="24"/>
          <w:lang w:eastAsia="en-US"/>
        </w:rPr>
      </w:pPr>
      <w:r w:rsidRPr="51EC6E40">
        <w:rPr>
          <w:rFonts w:ascii="Garamond" w:eastAsia="Calibri" w:hAnsi="Garamond"/>
          <w:sz w:val="24"/>
          <w:szCs w:val="24"/>
          <w:lang w:eastAsia="en-US"/>
        </w:rPr>
        <w:t>2.</w:t>
      </w:r>
      <w:r w:rsidR="00CA46A4" w:rsidRPr="51EC6E40">
        <w:rPr>
          <w:rFonts w:ascii="Garamond" w:eastAsia="Calibri" w:hAnsi="Garamond"/>
          <w:sz w:val="24"/>
          <w:szCs w:val="24"/>
          <w:lang w:eastAsia="en-US"/>
        </w:rPr>
        <w:t xml:space="preserve"> </w:t>
      </w:r>
      <w:r w:rsidRPr="51EC6E40">
        <w:rPr>
          <w:rFonts w:ascii="Garamond" w:eastAsia="Calibri" w:hAnsi="Garamond"/>
          <w:sz w:val="24"/>
          <w:szCs w:val="24"/>
          <w:lang w:eastAsia="en-US"/>
        </w:rPr>
        <w:t>L’AICS comunica al Sogget</w:t>
      </w:r>
      <w:r w:rsidR="0094471E" w:rsidRPr="51EC6E40">
        <w:rPr>
          <w:rFonts w:ascii="Garamond" w:eastAsia="Calibri" w:hAnsi="Garamond"/>
          <w:sz w:val="24"/>
          <w:szCs w:val="24"/>
          <w:lang w:eastAsia="en-US"/>
        </w:rPr>
        <w:t xml:space="preserve">to Esecutore, per iscritto ed entro 20 giorni </w:t>
      </w:r>
      <w:r w:rsidR="00F44C9C" w:rsidRPr="51EC6E40">
        <w:rPr>
          <w:rFonts w:ascii="Garamond" w:eastAsia="Calibri" w:hAnsi="Garamond"/>
          <w:sz w:val="24"/>
          <w:szCs w:val="24"/>
          <w:lang w:eastAsia="en-US"/>
        </w:rPr>
        <w:t>dalla data</w:t>
      </w:r>
      <w:r w:rsidRPr="51EC6E40">
        <w:rPr>
          <w:rFonts w:ascii="Garamond" w:eastAsia="Calibri" w:hAnsi="Garamond"/>
          <w:sz w:val="24"/>
          <w:szCs w:val="24"/>
          <w:lang w:eastAsia="en-US"/>
        </w:rPr>
        <w:t xml:space="preserve"> d’inizio, l’oggetto e il programma di lavoro della missione in loco o della visita di controllo in Italia, in modo che il Soggetto Esecutore assicuri la presenza del personale in grado di prestare la necessaria collaborazione. </w:t>
      </w:r>
      <w:proofErr w:type="gramStart"/>
      <w:r w:rsidR="00E14947">
        <w:rPr>
          <w:rFonts w:ascii="Garamond" w:eastAsia="Calibri" w:hAnsi="Garamond"/>
          <w:sz w:val="24"/>
          <w:szCs w:val="24"/>
          <w:lang w:eastAsia="en-US"/>
        </w:rPr>
        <w:t>E’</w:t>
      </w:r>
      <w:proofErr w:type="gramEnd"/>
      <w:r w:rsidR="004666F5">
        <w:rPr>
          <w:rFonts w:ascii="Garamond" w:eastAsia="Calibri" w:hAnsi="Garamond"/>
          <w:sz w:val="24"/>
          <w:szCs w:val="24"/>
          <w:lang w:eastAsia="en-US"/>
        </w:rPr>
        <w:t xml:space="preserve"> </w:t>
      </w:r>
      <w:r w:rsidR="00E14947">
        <w:rPr>
          <w:rFonts w:ascii="Garamond" w:eastAsia="Calibri" w:hAnsi="Garamond"/>
          <w:sz w:val="24"/>
          <w:szCs w:val="24"/>
          <w:lang w:eastAsia="en-US"/>
        </w:rPr>
        <w:t>fatta sal</w:t>
      </w:r>
      <w:r w:rsidR="00654A50">
        <w:rPr>
          <w:rFonts w:ascii="Garamond" w:eastAsia="Calibri" w:hAnsi="Garamond"/>
          <w:sz w:val="24"/>
          <w:szCs w:val="24"/>
          <w:lang w:eastAsia="en-US"/>
        </w:rPr>
        <w:t xml:space="preserve">va la facoltà di AICS di richiedere in loco di esaminare attività, progetti, </w:t>
      </w:r>
      <w:r w:rsidR="009E5306">
        <w:rPr>
          <w:rFonts w:ascii="Garamond" w:eastAsia="Calibri" w:hAnsi="Garamond"/>
          <w:sz w:val="24"/>
          <w:szCs w:val="24"/>
          <w:lang w:eastAsia="en-US"/>
        </w:rPr>
        <w:t xml:space="preserve">documenti, lavori, di incontrare beneficiari, diversi e/o aggiuntivi rispetto al programma di massima elaborato in Italia. </w:t>
      </w:r>
    </w:p>
    <w:p w14:paraId="0F544F11" w14:textId="77777777" w:rsidR="00913EAF" w:rsidRPr="00B730A5" w:rsidRDefault="00913EAF" w:rsidP="00F445EC">
      <w:pPr>
        <w:spacing w:line="276" w:lineRule="auto"/>
        <w:jc w:val="both"/>
        <w:rPr>
          <w:rFonts w:ascii="Garamond" w:eastAsia="Calibri" w:hAnsi="Garamond"/>
          <w:sz w:val="24"/>
          <w:szCs w:val="24"/>
          <w:lang w:eastAsia="en-US"/>
        </w:rPr>
      </w:pPr>
    </w:p>
    <w:p w14:paraId="3069F354" w14:textId="77777777" w:rsidR="00F445EC" w:rsidRPr="00B730A5" w:rsidRDefault="00CF33C7"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3.</w:t>
      </w:r>
      <w:r w:rsidR="00CA46A4" w:rsidRPr="00B730A5">
        <w:rPr>
          <w:rFonts w:ascii="Garamond" w:eastAsia="Calibri" w:hAnsi="Garamond"/>
          <w:sz w:val="24"/>
          <w:szCs w:val="24"/>
          <w:lang w:eastAsia="en-US"/>
        </w:rPr>
        <w:t xml:space="preserve"> </w:t>
      </w:r>
      <w:r w:rsidR="00F445EC" w:rsidRPr="00B730A5">
        <w:rPr>
          <w:rFonts w:ascii="Garamond" w:eastAsia="Calibri" w:hAnsi="Garamond"/>
          <w:sz w:val="24"/>
          <w:szCs w:val="24"/>
          <w:lang w:eastAsia="en-US"/>
        </w:rPr>
        <w:t>L’AICS elabora un apposito rapporto a conclusione di ogni missione</w:t>
      </w:r>
      <w:r w:rsidR="00B21E45">
        <w:rPr>
          <w:rFonts w:ascii="Garamond" w:eastAsia="Calibri" w:hAnsi="Garamond"/>
          <w:sz w:val="24"/>
          <w:szCs w:val="24"/>
          <w:lang w:eastAsia="en-US"/>
        </w:rPr>
        <w:t xml:space="preserve"> di monitoraggio</w:t>
      </w:r>
      <w:r w:rsidR="00F445EC" w:rsidRPr="00B730A5">
        <w:rPr>
          <w:rFonts w:ascii="Garamond" w:eastAsia="Calibri" w:hAnsi="Garamond"/>
          <w:sz w:val="24"/>
          <w:szCs w:val="24"/>
          <w:lang w:eastAsia="en-US"/>
        </w:rPr>
        <w:t xml:space="preserve">, verifica </w:t>
      </w:r>
      <w:r w:rsidR="00B21E45">
        <w:rPr>
          <w:rFonts w:ascii="Garamond" w:eastAsia="Calibri" w:hAnsi="Garamond"/>
          <w:sz w:val="24"/>
          <w:szCs w:val="24"/>
          <w:lang w:eastAsia="en-US"/>
        </w:rPr>
        <w:t>e controllo, da cui possono risultare decurtazioni</w:t>
      </w:r>
      <w:r w:rsidR="00195967">
        <w:rPr>
          <w:rFonts w:ascii="Garamond" w:eastAsia="Calibri" w:hAnsi="Garamond"/>
          <w:sz w:val="24"/>
          <w:szCs w:val="24"/>
          <w:lang w:eastAsia="en-US"/>
        </w:rPr>
        <w:t xml:space="preserve"> di rate di contributo non ancora erogate, ovvero richieste di rimborso</w:t>
      </w:r>
      <w:r w:rsidR="00F445EC" w:rsidRPr="00B730A5">
        <w:rPr>
          <w:rFonts w:ascii="Garamond" w:eastAsia="Calibri" w:hAnsi="Garamond"/>
          <w:sz w:val="24"/>
          <w:szCs w:val="24"/>
          <w:lang w:eastAsia="en-US"/>
        </w:rPr>
        <w:t xml:space="preserve">. Tali missioni sono </w:t>
      </w:r>
      <w:r w:rsidR="00195967">
        <w:rPr>
          <w:rFonts w:ascii="Garamond" w:eastAsia="Calibri" w:hAnsi="Garamond"/>
          <w:sz w:val="24"/>
          <w:szCs w:val="24"/>
          <w:lang w:eastAsia="en-US"/>
        </w:rPr>
        <w:t xml:space="preserve">in ogni caso </w:t>
      </w:r>
      <w:r w:rsidR="00F445EC" w:rsidRPr="00B730A5">
        <w:rPr>
          <w:rFonts w:ascii="Garamond" w:eastAsia="Calibri" w:hAnsi="Garamond"/>
          <w:sz w:val="24"/>
          <w:szCs w:val="24"/>
          <w:lang w:eastAsia="en-US"/>
        </w:rPr>
        <w:t>svolte all’insegna del controllo collaborativo e nel rispetto del principio del contraddittorio.</w:t>
      </w:r>
    </w:p>
    <w:p w14:paraId="6BA8A12C" w14:textId="77777777" w:rsidR="00913EAF" w:rsidRPr="00B730A5" w:rsidRDefault="00913EAF" w:rsidP="00F445EC">
      <w:pPr>
        <w:spacing w:line="276" w:lineRule="auto"/>
        <w:jc w:val="both"/>
        <w:rPr>
          <w:rFonts w:ascii="Garamond" w:eastAsia="Calibri" w:hAnsi="Garamond"/>
          <w:sz w:val="24"/>
          <w:szCs w:val="24"/>
          <w:lang w:eastAsia="en-US"/>
        </w:rPr>
      </w:pPr>
    </w:p>
    <w:p w14:paraId="3F3C1603" w14:textId="77777777" w:rsidR="00F445EC" w:rsidRPr="00B730A5" w:rsidRDefault="00CF33C7"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4.</w:t>
      </w:r>
      <w:r w:rsidR="00CA46A4" w:rsidRPr="00B730A5">
        <w:rPr>
          <w:rFonts w:ascii="Garamond" w:eastAsia="Calibri" w:hAnsi="Garamond"/>
          <w:sz w:val="24"/>
          <w:szCs w:val="24"/>
          <w:lang w:eastAsia="en-US"/>
        </w:rPr>
        <w:t xml:space="preserve"> </w:t>
      </w:r>
      <w:r w:rsidR="003C2F27" w:rsidRPr="00B730A5">
        <w:rPr>
          <w:rFonts w:ascii="Garamond" w:eastAsia="Calibri" w:hAnsi="Garamond"/>
          <w:sz w:val="24"/>
          <w:szCs w:val="24"/>
          <w:lang w:eastAsia="en-US"/>
        </w:rPr>
        <w:t>Il Soggetto Esecutore</w:t>
      </w:r>
      <w:r w:rsidR="00913EAF" w:rsidRPr="00B730A5">
        <w:rPr>
          <w:rFonts w:ascii="Garamond" w:eastAsia="Calibri" w:hAnsi="Garamond"/>
          <w:sz w:val="24"/>
          <w:szCs w:val="24"/>
          <w:lang w:eastAsia="en-US"/>
        </w:rPr>
        <w:t xml:space="preserve">, applicando quanto previsto dalle Procedure </w:t>
      </w:r>
      <w:r w:rsidR="00563C82" w:rsidRPr="00B730A5">
        <w:rPr>
          <w:rFonts w:ascii="Garamond" w:eastAsia="Calibri" w:hAnsi="Garamond"/>
          <w:sz w:val="24"/>
          <w:szCs w:val="24"/>
          <w:lang w:eastAsia="en-US"/>
        </w:rPr>
        <w:t>Generali, ha</w:t>
      </w:r>
      <w:r w:rsidR="00F445EC" w:rsidRPr="00B730A5">
        <w:rPr>
          <w:rFonts w:ascii="Garamond" w:eastAsia="Calibri" w:hAnsi="Garamond"/>
          <w:sz w:val="24"/>
          <w:szCs w:val="24"/>
          <w:lang w:eastAsia="en-US"/>
        </w:rPr>
        <w:t xml:space="preserve"> l’obbligo di conservare tutta la documentazione amministrativa e con</w:t>
      </w:r>
      <w:r w:rsidR="00195967">
        <w:rPr>
          <w:rFonts w:ascii="Garamond" w:eastAsia="Calibri" w:hAnsi="Garamond"/>
          <w:sz w:val="24"/>
          <w:szCs w:val="24"/>
          <w:lang w:eastAsia="en-US"/>
        </w:rPr>
        <w:t>tabile originale, relativa all’I</w:t>
      </w:r>
      <w:r w:rsidR="00F445EC" w:rsidRPr="00B730A5">
        <w:rPr>
          <w:rFonts w:ascii="Garamond" w:eastAsia="Calibri" w:hAnsi="Garamond"/>
          <w:sz w:val="24"/>
          <w:szCs w:val="24"/>
          <w:lang w:eastAsia="en-US"/>
        </w:rPr>
        <w:t xml:space="preserve">niziativa presso la propria sede per un periodo di almeno 5 anni successivi alla presentazione del rapporto finale. A tal fine </w:t>
      </w:r>
      <w:r w:rsidR="008406C7" w:rsidRPr="00B730A5">
        <w:rPr>
          <w:rFonts w:ascii="Garamond" w:eastAsia="Calibri" w:hAnsi="Garamond"/>
          <w:sz w:val="24"/>
          <w:szCs w:val="24"/>
          <w:lang w:eastAsia="en-US"/>
        </w:rPr>
        <w:t xml:space="preserve">il Soggetto Esecutore </w:t>
      </w:r>
      <w:r w:rsidR="00F445EC" w:rsidRPr="00B730A5">
        <w:rPr>
          <w:rFonts w:ascii="Garamond" w:eastAsia="Calibri" w:hAnsi="Garamond"/>
          <w:sz w:val="24"/>
          <w:szCs w:val="24"/>
          <w:lang w:eastAsia="en-US"/>
        </w:rPr>
        <w:t xml:space="preserve">dichiara che la documentazione amministrativa e contabile originale dell’iniziativa è conservata presso la sede di </w:t>
      </w:r>
      <w:r w:rsidR="00F445EC" w:rsidRPr="0027736F">
        <w:rPr>
          <w:rFonts w:ascii="Garamond" w:eastAsia="Calibri" w:hAnsi="Garamond"/>
          <w:sz w:val="24"/>
          <w:szCs w:val="24"/>
          <w:highlight w:val="lightGray"/>
          <w:lang w:eastAsia="en-US"/>
        </w:rPr>
        <w:t>[</w:t>
      </w:r>
      <w:r w:rsidR="00F445EC" w:rsidRPr="0027736F">
        <w:rPr>
          <w:rFonts w:ascii="Garamond" w:eastAsia="Calibri" w:hAnsi="Garamond"/>
          <w:i/>
          <w:sz w:val="24"/>
          <w:szCs w:val="24"/>
          <w:highlight w:val="lightGray"/>
          <w:lang w:eastAsia="en-US"/>
        </w:rPr>
        <w:t>città, indirizzo, Paese</w:t>
      </w:r>
      <w:r w:rsidR="00F445EC" w:rsidRPr="0027736F">
        <w:rPr>
          <w:rFonts w:ascii="Garamond" w:eastAsia="Calibri" w:hAnsi="Garamond"/>
          <w:sz w:val="24"/>
          <w:szCs w:val="24"/>
          <w:highlight w:val="lightGray"/>
          <w:lang w:eastAsia="en-US"/>
        </w:rPr>
        <w:t>].</w:t>
      </w:r>
      <w:r w:rsidR="00F445EC" w:rsidRPr="00B730A5">
        <w:rPr>
          <w:rFonts w:ascii="Garamond" w:eastAsia="Calibri" w:hAnsi="Garamond"/>
          <w:sz w:val="24"/>
          <w:szCs w:val="24"/>
          <w:lang w:eastAsia="en-US"/>
        </w:rPr>
        <w:t xml:space="preserve"> </w:t>
      </w:r>
    </w:p>
    <w:p w14:paraId="7F2542D5" w14:textId="77777777" w:rsidR="00F445EC" w:rsidRPr="00B730A5" w:rsidRDefault="00F445EC" w:rsidP="00F445EC">
      <w:pPr>
        <w:spacing w:line="276" w:lineRule="auto"/>
        <w:jc w:val="both"/>
        <w:rPr>
          <w:rFonts w:ascii="Garamond" w:eastAsia="Calibri" w:hAnsi="Garamond"/>
          <w:sz w:val="24"/>
          <w:szCs w:val="24"/>
          <w:lang w:eastAsia="en-US"/>
        </w:rPr>
      </w:pPr>
    </w:p>
    <w:p w14:paraId="5381EC19" w14:textId="77777777" w:rsidR="00F445EC" w:rsidRPr="00B730A5" w:rsidRDefault="00F445EC"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(Se applicabile</w:t>
      </w:r>
      <w:r w:rsidR="00980C40" w:rsidRPr="00B730A5">
        <w:rPr>
          <w:rFonts w:ascii="Garamond" w:eastAsia="Calibri" w:hAnsi="Garamond"/>
          <w:sz w:val="24"/>
          <w:szCs w:val="24"/>
          <w:lang w:eastAsia="en-US"/>
        </w:rPr>
        <w:t>,</w:t>
      </w:r>
      <w:r w:rsidRPr="00B730A5">
        <w:rPr>
          <w:rFonts w:ascii="Garamond" w:eastAsia="Calibri" w:hAnsi="Garamond"/>
          <w:sz w:val="24"/>
          <w:szCs w:val="24"/>
          <w:lang w:eastAsia="en-US"/>
        </w:rPr>
        <w:t xml:space="preserve"> in caso di necessità</w:t>
      </w:r>
      <w:r w:rsidR="00980C40" w:rsidRPr="00B730A5">
        <w:rPr>
          <w:rFonts w:ascii="Garamond" w:eastAsia="Calibri" w:hAnsi="Garamond"/>
          <w:sz w:val="24"/>
          <w:szCs w:val="24"/>
          <w:lang w:eastAsia="en-US"/>
        </w:rPr>
        <w:t>,</w:t>
      </w:r>
      <w:r w:rsidRPr="00B730A5">
        <w:rPr>
          <w:rFonts w:ascii="Garamond" w:eastAsia="Calibri" w:hAnsi="Garamond"/>
          <w:sz w:val="24"/>
          <w:szCs w:val="24"/>
          <w:lang w:eastAsia="en-US"/>
        </w:rPr>
        <w:t xml:space="preserve"> aggiungere la seguente postilla)</w:t>
      </w:r>
    </w:p>
    <w:p w14:paraId="3A4B6BB3" w14:textId="77777777" w:rsidR="00F445EC" w:rsidRPr="00B730A5" w:rsidRDefault="00F445EC" w:rsidP="00F445EC">
      <w:pPr>
        <w:spacing w:line="276" w:lineRule="auto"/>
        <w:jc w:val="both"/>
        <w:rPr>
          <w:rFonts w:ascii="Garamond" w:eastAsia="Calibri" w:hAnsi="Garamond"/>
          <w:sz w:val="24"/>
          <w:szCs w:val="24"/>
          <w:lang w:eastAsia="en-US"/>
        </w:rPr>
      </w:pPr>
    </w:p>
    <w:p w14:paraId="7A6F8C17" w14:textId="77777777" w:rsidR="00F445EC" w:rsidRDefault="00F445EC" w:rsidP="00F445E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“Ad eccezione della documentazione originale relativa a </w:t>
      </w:r>
      <w:r w:rsidRPr="0027736F">
        <w:rPr>
          <w:rFonts w:ascii="Garamond" w:eastAsia="Calibri" w:hAnsi="Garamond"/>
          <w:sz w:val="24"/>
          <w:szCs w:val="24"/>
          <w:highlight w:val="lightGray"/>
          <w:lang w:eastAsia="en-US"/>
        </w:rPr>
        <w:t>[</w:t>
      </w:r>
      <w:r w:rsidR="0027736F" w:rsidRPr="0027736F">
        <w:rPr>
          <w:rFonts w:ascii="Garamond" w:eastAsia="Calibri" w:hAnsi="Garamond"/>
          <w:i/>
          <w:sz w:val="24"/>
          <w:szCs w:val="24"/>
          <w:highlight w:val="lightGray"/>
          <w:lang w:eastAsia="en-US"/>
        </w:rPr>
        <w:t xml:space="preserve">specificare </w:t>
      </w:r>
      <w:proofErr w:type="gramStart"/>
      <w:r w:rsidR="0027736F" w:rsidRPr="0027736F">
        <w:rPr>
          <w:rFonts w:ascii="Garamond" w:eastAsia="Calibri" w:hAnsi="Garamond"/>
          <w:i/>
          <w:sz w:val="24"/>
          <w:szCs w:val="24"/>
          <w:highlight w:val="lightGray"/>
          <w:lang w:eastAsia="en-US"/>
        </w:rPr>
        <w:t>eccezione</w:t>
      </w:r>
      <w:r w:rsidRPr="0027736F">
        <w:rPr>
          <w:rFonts w:ascii="Garamond" w:eastAsia="Calibri" w:hAnsi="Garamond"/>
          <w:sz w:val="24"/>
          <w:szCs w:val="24"/>
          <w:highlight w:val="lightGray"/>
          <w:lang w:eastAsia="en-US"/>
        </w:rPr>
        <w:t xml:space="preserve"> ]</w:t>
      </w:r>
      <w:proofErr w:type="gramEnd"/>
      <w:r w:rsidRPr="0027736F">
        <w:rPr>
          <w:rFonts w:ascii="Garamond" w:eastAsia="Calibri" w:hAnsi="Garamond"/>
          <w:sz w:val="24"/>
          <w:szCs w:val="24"/>
          <w:highlight w:val="lightGray"/>
          <w:lang w:eastAsia="en-US"/>
        </w:rPr>
        <w:t>,</w:t>
      </w:r>
      <w:r w:rsidRPr="00B730A5">
        <w:rPr>
          <w:rFonts w:ascii="Garamond" w:eastAsia="Calibri" w:hAnsi="Garamond"/>
          <w:sz w:val="24"/>
          <w:szCs w:val="24"/>
          <w:lang w:eastAsia="en-US"/>
        </w:rPr>
        <w:t xml:space="preserve"> che secondo la legislazione locale deve essere conservata presso la se</w:t>
      </w:r>
      <w:r w:rsidR="00CA46A4" w:rsidRPr="00B730A5">
        <w:rPr>
          <w:rFonts w:ascii="Garamond" w:eastAsia="Calibri" w:hAnsi="Garamond"/>
          <w:sz w:val="24"/>
          <w:szCs w:val="24"/>
          <w:lang w:eastAsia="en-US"/>
        </w:rPr>
        <w:t xml:space="preserve">de di </w:t>
      </w:r>
      <w:r w:rsidR="00CA46A4" w:rsidRPr="0027736F">
        <w:rPr>
          <w:rFonts w:ascii="Garamond" w:eastAsia="Calibri" w:hAnsi="Garamond"/>
          <w:sz w:val="24"/>
          <w:szCs w:val="24"/>
          <w:highlight w:val="lightGray"/>
          <w:lang w:eastAsia="en-US"/>
        </w:rPr>
        <w:t>[</w:t>
      </w:r>
      <w:r w:rsidR="00CA46A4" w:rsidRPr="0027736F">
        <w:rPr>
          <w:rFonts w:ascii="Garamond" w:eastAsia="Calibri" w:hAnsi="Garamond"/>
          <w:i/>
          <w:sz w:val="24"/>
          <w:szCs w:val="24"/>
          <w:highlight w:val="lightGray"/>
          <w:lang w:eastAsia="en-US"/>
        </w:rPr>
        <w:t>città, indirizzo, Paese</w:t>
      </w:r>
      <w:r w:rsidR="00CA46A4" w:rsidRPr="0027736F">
        <w:rPr>
          <w:rFonts w:ascii="Garamond" w:eastAsia="Calibri" w:hAnsi="Garamond"/>
          <w:sz w:val="24"/>
          <w:szCs w:val="24"/>
          <w:highlight w:val="lightGray"/>
          <w:lang w:eastAsia="en-US"/>
        </w:rPr>
        <w:t>]</w:t>
      </w:r>
      <w:r w:rsidRPr="0027736F">
        <w:rPr>
          <w:rFonts w:ascii="Garamond" w:eastAsia="Calibri" w:hAnsi="Garamond"/>
          <w:sz w:val="24"/>
          <w:szCs w:val="24"/>
          <w:highlight w:val="lightGray"/>
          <w:lang w:eastAsia="en-US"/>
        </w:rPr>
        <w:t>.</w:t>
      </w:r>
      <w:r w:rsidRPr="00B730A5">
        <w:rPr>
          <w:rFonts w:ascii="Garamond" w:eastAsia="Calibri" w:hAnsi="Garamond"/>
          <w:sz w:val="24"/>
          <w:szCs w:val="24"/>
          <w:lang w:eastAsia="en-US"/>
        </w:rPr>
        <w:t xml:space="preserve"> In questo caso </w:t>
      </w:r>
      <w:r w:rsidR="003C2F27" w:rsidRPr="00B730A5">
        <w:rPr>
          <w:rFonts w:ascii="Garamond" w:eastAsia="Calibri" w:hAnsi="Garamond"/>
          <w:sz w:val="24"/>
          <w:szCs w:val="24"/>
          <w:lang w:eastAsia="en-US"/>
        </w:rPr>
        <w:t>il Soggetto Esecutore</w:t>
      </w:r>
      <w:r w:rsidRPr="00B730A5">
        <w:rPr>
          <w:rFonts w:ascii="Garamond" w:eastAsia="Calibri" w:hAnsi="Garamond"/>
          <w:sz w:val="24"/>
          <w:szCs w:val="24"/>
          <w:lang w:eastAsia="en-US"/>
        </w:rPr>
        <w:t xml:space="preserve"> si impegna a conservare presso la propria sede </w:t>
      </w:r>
      <w:r w:rsidR="00CA46A4" w:rsidRPr="00B730A5">
        <w:rPr>
          <w:rFonts w:ascii="Garamond" w:eastAsia="Calibri" w:hAnsi="Garamond"/>
          <w:sz w:val="24"/>
          <w:szCs w:val="24"/>
          <w:lang w:eastAsia="en-US"/>
        </w:rPr>
        <w:t xml:space="preserve">in Italia </w:t>
      </w:r>
      <w:r w:rsidRPr="00B730A5">
        <w:rPr>
          <w:rFonts w:ascii="Garamond" w:eastAsia="Calibri" w:hAnsi="Garamond"/>
          <w:sz w:val="24"/>
          <w:szCs w:val="24"/>
          <w:lang w:eastAsia="en-US"/>
        </w:rPr>
        <w:t xml:space="preserve">la copia conforme della suddetta documentazione”.  </w:t>
      </w:r>
    </w:p>
    <w:p w14:paraId="245E34EF" w14:textId="77777777" w:rsidR="00195967" w:rsidRPr="00B730A5" w:rsidRDefault="00195967" w:rsidP="00F445EC">
      <w:pPr>
        <w:spacing w:line="276" w:lineRule="auto"/>
        <w:jc w:val="both"/>
        <w:rPr>
          <w:rFonts w:ascii="Garamond" w:eastAsia="Calibri" w:hAnsi="Garamond"/>
          <w:sz w:val="24"/>
          <w:szCs w:val="24"/>
          <w:lang w:eastAsia="en-US"/>
        </w:rPr>
      </w:pPr>
    </w:p>
    <w:p w14:paraId="4D2181ED" w14:textId="77777777" w:rsidR="00F445EC" w:rsidRPr="00B730A5" w:rsidRDefault="00195967" w:rsidP="00F445EC">
      <w:pPr>
        <w:spacing w:line="276" w:lineRule="auto"/>
        <w:jc w:val="both"/>
        <w:rPr>
          <w:rFonts w:ascii="Garamond" w:eastAsia="Calibri" w:hAnsi="Garamond"/>
          <w:sz w:val="24"/>
          <w:szCs w:val="24"/>
          <w:lang w:eastAsia="en-US"/>
        </w:rPr>
      </w:pPr>
      <w:r>
        <w:rPr>
          <w:rFonts w:ascii="Garamond" w:eastAsia="Calibri" w:hAnsi="Garamond"/>
          <w:sz w:val="24"/>
          <w:szCs w:val="24"/>
          <w:lang w:eastAsia="en-US"/>
        </w:rPr>
        <w:t xml:space="preserve">5. </w:t>
      </w:r>
      <w:r w:rsidR="00F445EC" w:rsidRPr="00B730A5">
        <w:rPr>
          <w:rFonts w:ascii="Garamond" w:eastAsia="Calibri" w:hAnsi="Garamond"/>
          <w:sz w:val="24"/>
          <w:szCs w:val="24"/>
          <w:lang w:eastAsia="en-US"/>
        </w:rPr>
        <w:t>Entro i 5 anni successivi alla data di presentazione del rapporto finale e della scheda di chiusura l’AICS ha facoltà di effettuare visite di controllo pre</w:t>
      </w:r>
      <w:r>
        <w:rPr>
          <w:rFonts w:ascii="Garamond" w:eastAsia="Calibri" w:hAnsi="Garamond"/>
          <w:sz w:val="24"/>
          <w:szCs w:val="24"/>
          <w:lang w:eastAsia="en-US"/>
        </w:rPr>
        <w:t xml:space="preserve">sso la sede del Soggetto </w:t>
      </w:r>
      <w:r w:rsidR="00F445EC" w:rsidRPr="00B730A5">
        <w:rPr>
          <w:rFonts w:ascii="Garamond" w:eastAsia="Calibri" w:hAnsi="Garamond"/>
          <w:sz w:val="24"/>
          <w:szCs w:val="24"/>
          <w:lang w:eastAsia="en-US"/>
        </w:rPr>
        <w:t xml:space="preserve">Esecutore e </w:t>
      </w:r>
      <w:r>
        <w:rPr>
          <w:rFonts w:ascii="Garamond" w:eastAsia="Calibri" w:hAnsi="Garamond"/>
          <w:sz w:val="24"/>
          <w:szCs w:val="24"/>
          <w:lang w:eastAsia="en-US"/>
        </w:rPr>
        <w:t>nel Paese</w:t>
      </w:r>
      <w:r w:rsidR="00F445EC" w:rsidRPr="00B730A5">
        <w:rPr>
          <w:rFonts w:ascii="Garamond" w:eastAsia="Calibri" w:hAnsi="Garamond"/>
          <w:sz w:val="24"/>
          <w:szCs w:val="24"/>
          <w:lang w:eastAsia="en-US"/>
        </w:rPr>
        <w:t xml:space="preserve"> in </w:t>
      </w:r>
      <w:r>
        <w:rPr>
          <w:rFonts w:ascii="Garamond" w:eastAsia="Calibri" w:hAnsi="Garamond"/>
          <w:sz w:val="24"/>
          <w:szCs w:val="24"/>
          <w:lang w:eastAsia="en-US"/>
        </w:rPr>
        <w:t xml:space="preserve">cui si è realizzata l’Iniziativa. </w:t>
      </w:r>
      <w:r w:rsidR="00F445EC" w:rsidRPr="00B730A5">
        <w:rPr>
          <w:rFonts w:ascii="Garamond" w:eastAsia="Calibri" w:hAnsi="Garamond"/>
          <w:sz w:val="24"/>
          <w:szCs w:val="24"/>
          <w:lang w:eastAsia="en-US"/>
        </w:rPr>
        <w:t xml:space="preserve"> </w:t>
      </w:r>
    </w:p>
    <w:p w14:paraId="1982376B" w14:textId="77777777" w:rsidR="000472A1" w:rsidRPr="00B730A5" w:rsidRDefault="000472A1">
      <w:pPr>
        <w:spacing w:line="276" w:lineRule="auto"/>
        <w:ind w:left="357" w:hanging="357"/>
        <w:jc w:val="both"/>
        <w:rPr>
          <w:rFonts w:ascii="Garamond" w:eastAsia="Calibri" w:hAnsi="Garamond"/>
          <w:sz w:val="24"/>
          <w:szCs w:val="24"/>
          <w:lang w:eastAsia="en-US"/>
        </w:rPr>
      </w:pPr>
    </w:p>
    <w:p w14:paraId="3394C0F0" w14:textId="77777777" w:rsidR="006005E4" w:rsidRPr="00B730A5" w:rsidRDefault="006005E4" w:rsidP="00F80B3C">
      <w:pPr>
        <w:pStyle w:val="Titolo1"/>
        <w:numPr>
          <w:ilvl w:val="0"/>
          <w:numId w:val="0"/>
        </w:numPr>
        <w:spacing w:line="276" w:lineRule="auto"/>
        <w:ind w:left="432" w:hanging="432"/>
        <w:jc w:val="left"/>
        <w:rPr>
          <w:rFonts w:ascii="Garamond" w:hAnsi="Garamond" w:cs="Garamond"/>
          <w:sz w:val="28"/>
          <w:szCs w:val="28"/>
        </w:rPr>
      </w:pPr>
    </w:p>
    <w:p w14:paraId="6CBA9273" w14:textId="77777777" w:rsidR="00A82805" w:rsidRPr="00B730A5" w:rsidRDefault="00A82805" w:rsidP="00A82805">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 1</w:t>
      </w:r>
      <w:r w:rsidR="00C45E17">
        <w:rPr>
          <w:rFonts w:ascii="Garamond" w:hAnsi="Garamond" w:cs="Garamond"/>
          <w:color w:val="2E74B5"/>
          <w:sz w:val="28"/>
          <w:szCs w:val="28"/>
        </w:rPr>
        <w:t>4</w:t>
      </w:r>
    </w:p>
    <w:p w14:paraId="4C9128C2" w14:textId="77777777" w:rsidR="00A82805" w:rsidRPr="00B730A5" w:rsidRDefault="002A23B2" w:rsidP="00A82805">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Forza maggiore e s</w:t>
      </w:r>
      <w:r w:rsidR="00A82805" w:rsidRPr="00B730A5">
        <w:rPr>
          <w:rFonts w:ascii="Garamond" w:hAnsi="Garamond" w:cs="Garamond"/>
          <w:b/>
          <w:bCs/>
          <w:color w:val="2E74B5"/>
          <w:sz w:val="28"/>
          <w:szCs w:val="28"/>
        </w:rPr>
        <w:t>ospensione</w:t>
      </w:r>
    </w:p>
    <w:p w14:paraId="77D5725D" w14:textId="77777777" w:rsidR="00CA46A4" w:rsidRPr="00B730A5" w:rsidRDefault="00CA46A4" w:rsidP="00CA46A4">
      <w:pPr>
        <w:spacing w:line="276" w:lineRule="auto"/>
        <w:jc w:val="both"/>
        <w:rPr>
          <w:rFonts w:ascii="Garamond" w:hAnsi="Garamond" w:cs="Garamond"/>
          <w:b/>
          <w:bCs/>
          <w:sz w:val="28"/>
          <w:szCs w:val="28"/>
        </w:rPr>
      </w:pPr>
    </w:p>
    <w:p w14:paraId="52915C76" w14:textId="2C761818" w:rsidR="00E65762" w:rsidRDefault="00CA46A4" w:rsidP="00CA46A4">
      <w:pPr>
        <w:spacing w:line="276" w:lineRule="auto"/>
        <w:jc w:val="both"/>
        <w:rPr>
          <w:rFonts w:ascii="Garamond" w:eastAsia="Calibri" w:hAnsi="Garamond"/>
          <w:sz w:val="24"/>
          <w:szCs w:val="24"/>
          <w:lang w:eastAsia="en-US"/>
        </w:rPr>
      </w:pPr>
      <w:r w:rsidRPr="6B48AB8C">
        <w:rPr>
          <w:rFonts w:ascii="Garamond" w:hAnsi="Garamond" w:cs="Garamond"/>
          <w:sz w:val="28"/>
          <w:szCs w:val="28"/>
        </w:rPr>
        <w:t xml:space="preserve">1. </w:t>
      </w:r>
      <w:r w:rsidR="00CE1A81" w:rsidRPr="6B48AB8C">
        <w:rPr>
          <w:rFonts w:ascii="Garamond" w:eastAsia="Calibri" w:hAnsi="Garamond"/>
          <w:sz w:val="24"/>
          <w:szCs w:val="24"/>
          <w:lang w:eastAsia="en-US"/>
        </w:rPr>
        <w:t xml:space="preserve">Si rinvia </w:t>
      </w:r>
      <w:r w:rsidR="00F4011E" w:rsidRPr="6B48AB8C">
        <w:rPr>
          <w:rFonts w:ascii="Garamond" w:eastAsia="Calibri" w:hAnsi="Garamond"/>
          <w:sz w:val="24"/>
          <w:szCs w:val="24"/>
          <w:lang w:eastAsia="en-US"/>
        </w:rPr>
        <w:t>al rispetto degli articoli</w:t>
      </w:r>
      <w:r w:rsidR="00CE1A81" w:rsidRPr="6B48AB8C">
        <w:rPr>
          <w:rFonts w:ascii="Garamond" w:eastAsia="Calibri" w:hAnsi="Garamond"/>
          <w:sz w:val="24"/>
          <w:szCs w:val="24"/>
          <w:lang w:eastAsia="en-US"/>
        </w:rPr>
        <w:t xml:space="preserve"> </w:t>
      </w:r>
      <w:r w:rsidR="00F4011E" w:rsidRPr="6B48AB8C">
        <w:rPr>
          <w:rFonts w:ascii="Garamond" w:eastAsia="Calibri" w:hAnsi="Garamond"/>
          <w:sz w:val="24"/>
          <w:szCs w:val="24"/>
          <w:lang w:eastAsia="en-US"/>
        </w:rPr>
        <w:t xml:space="preserve">3, 9, 10, 11 e 12 delle </w:t>
      </w:r>
      <w:r w:rsidR="00CE1A81" w:rsidRPr="6B48AB8C">
        <w:rPr>
          <w:rFonts w:ascii="Garamond" w:eastAsia="Calibri" w:hAnsi="Garamond"/>
          <w:sz w:val="24"/>
          <w:szCs w:val="24"/>
          <w:lang w:eastAsia="en-US"/>
        </w:rPr>
        <w:t xml:space="preserve">Procedure Generali per tutte le ipotesi </w:t>
      </w:r>
      <w:r w:rsidR="00E65762" w:rsidRPr="6B48AB8C">
        <w:rPr>
          <w:rFonts w:ascii="Garamond" w:eastAsia="Calibri" w:hAnsi="Garamond"/>
          <w:sz w:val="24"/>
          <w:szCs w:val="24"/>
          <w:lang w:eastAsia="en-US"/>
        </w:rPr>
        <w:t xml:space="preserve">e le relative conseguenze relative a eccezionali cause di forza maggiore.  </w:t>
      </w:r>
      <w:r w:rsidR="000D32C7" w:rsidRPr="6B48AB8C">
        <w:rPr>
          <w:rFonts w:ascii="Garamond" w:eastAsia="Calibri" w:hAnsi="Garamond"/>
          <w:sz w:val="24"/>
          <w:szCs w:val="24"/>
          <w:lang w:eastAsia="en-US"/>
        </w:rPr>
        <w:t xml:space="preserve"> </w:t>
      </w:r>
      <w:r w:rsidR="00E65762" w:rsidRPr="6B48AB8C">
        <w:rPr>
          <w:rFonts w:ascii="Garamond" w:eastAsia="Calibri" w:hAnsi="Garamond"/>
          <w:sz w:val="24"/>
          <w:szCs w:val="24"/>
          <w:lang w:eastAsia="en-US"/>
        </w:rPr>
        <w:t>In particolare, n</w:t>
      </w:r>
      <w:r w:rsidR="00A82805" w:rsidRPr="6B48AB8C">
        <w:rPr>
          <w:rFonts w:ascii="Garamond" w:eastAsia="Calibri" w:hAnsi="Garamond"/>
          <w:sz w:val="24"/>
          <w:szCs w:val="24"/>
          <w:lang w:eastAsia="en-US"/>
        </w:rPr>
        <w:t>el caso in cui si verific</w:t>
      </w:r>
      <w:r w:rsidR="00E65762" w:rsidRPr="6B48AB8C">
        <w:rPr>
          <w:rFonts w:ascii="Garamond" w:eastAsia="Calibri" w:hAnsi="Garamond"/>
          <w:sz w:val="24"/>
          <w:szCs w:val="24"/>
          <w:lang w:eastAsia="en-US"/>
        </w:rPr>
        <w:t>hino</w:t>
      </w:r>
      <w:r w:rsidR="00A82805" w:rsidRPr="6B48AB8C">
        <w:rPr>
          <w:rFonts w:ascii="Garamond" w:eastAsia="Calibri" w:hAnsi="Garamond"/>
          <w:sz w:val="24"/>
          <w:szCs w:val="24"/>
          <w:lang w:eastAsia="en-US"/>
        </w:rPr>
        <w:t xml:space="preserve"> eventi di forz</w:t>
      </w:r>
      <w:r w:rsidR="002A23B2" w:rsidRPr="6B48AB8C">
        <w:rPr>
          <w:rFonts w:ascii="Garamond" w:eastAsia="Calibri" w:hAnsi="Garamond"/>
          <w:sz w:val="24"/>
          <w:szCs w:val="24"/>
          <w:lang w:eastAsia="en-US"/>
        </w:rPr>
        <w:t xml:space="preserve">a </w:t>
      </w:r>
      <w:r w:rsidR="00A82805" w:rsidRPr="6B48AB8C">
        <w:rPr>
          <w:rFonts w:ascii="Garamond" w:eastAsia="Calibri" w:hAnsi="Garamond"/>
          <w:sz w:val="24"/>
          <w:szCs w:val="24"/>
          <w:lang w:eastAsia="en-US"/>
        </w:rPr>
        <w:t>che impedis</w:t>
      </w:r>
      <w:r w:rsidR="00E65762" w:rsidRPr="6B48AB8C">
        <w:rPr>
          <w:rFonts w:ascii="Garamond" w:eastAsia="Calibri" w:hAnsi="Garamond"/>
          <w:sz w:val="24"/>
          <w:szCs w:val="24"/>
          <w:lang w:eastAsia="en-US"/>
        </w:rPr>
        <w:t>cano</w:t>
      </w:r>
      <w:r w:rsidR="00A82805" w:rsidRPr="6B48AB8C">
        <w:rPr>
          <w:rFonts w:ascii="Garamond" w:eastAsia="Calibri" w:hAnsi="Garamond"/>
          <w:sz w:val="24"/>
          <w:szCs w:val="24"/>
          <w:lang w:eastAsia="en-US"/>
        </w:rPr>
        <w:t xml:space="preserve"> il regolare svolgimento</w:t>
      </w:r>
      <w:r w:rsidR="00E65762" w:rsidRPr="6B48AB8C">
        <w:rPr>
          <w:rFonts w:ascii="Garamond" w:eastAsia="Calibri" w:hAnsi="Garamond"/>
          <w:sz w:val="24"/>
          <w:szCs w:val="24"/>
          <w:lang w:eastAsia="en-US"/>
        </w:rPr>
        <w:t>,</w:t>
      </w:r>
      <w:r w:rsidR="00A82805" w:rsidRPr="6B48AB8C">
        <w:rPr>
          <w:rFonts w:ascii="Garamond" w:eastAsia="Calibri" w:hAnsi="Garamond"/>
          <w:sz w:val="24"/>
          <w:szCs w:val="24"/>
          <w:lang w:eastAsia="en-US"/>
        </w:rPr>
        <w:t xml:space="preserve"> </w:t>
      </w:r>
      <w:r w:rsidR="00E65762" w:rsidRPr="6B48AB8C">
        <w:rPr>
          <w:rFonts w:ascii="Garamond" w:eastAsia="Calibri" w:hAnsi="Garamond"/>
          <w:sz w:val="24"/>
          <w:szCs w:val="24"/>
          <w:lang w:eastAsia="en-US"/>
        </w:rPr>
        <w:t xml:space="preserve">anche parziale, </w:t>
      </w:r>
      <w:r w:rsidR="00A82805" w:rsidRPr="6B48AB8C">
        <w:rPr>
          <w:rFonts w:ascii="Garamond" w:eastAsia="Calibri" w:hAnsi="Garamond"/>
          <w:sz w:val="24"/>
          <w:szCs w:val="24"/>
          <w:lang w:eastAsia="en-US"/>
        </w:rPr>
        <w:t>delle attività di progetto,</w:t>
      </w:r>
      <w:r w:rsidR="00CE1A81" w:rsidRPr="6B48AB8C">
        <w:rPr>
          <w:rFonts w:ascii="Garamond" w:eastAsia="Calibri" w:hAnsi="Garamond"/>
          <w:sz w:val="24"/>
          <w:szCs w:val="24"/>
          <w:lang w:eastAsia="en-US"/>
        </w:rPr>
        <w:t xml:space="preserve"> ovvero</w:t>
      </w:r>
      <w:r w:rsidRPr="6B48AB8C">
        <w:rPr>
          <w:rFonts w:ascii="Garamond" w:eastAsia="Calibri" w:hAnsi="Garamond"/>
          <w:sz w:val="24"/>
          <w:szCs w:val="24"/>
          <w:lang w:eastAsia="en-US"/>
        </w:rPr>
        <w:t xml:space="preserve"> in presenza di una grave minaccia di sicurezza per </w:t>
      </w:r>
      <w:r w:rsidR="00195967" w:rsidRPr="6B48AB8C">
        <w:rPr>
          <w:rFonts w:ascii="Garamond" w:eastAsia="Calibri" w:hAnsi="Garamond"/>
          <w:sz w:val="24"/>
          <w:szCs w:val="24"/>
          <w:lang w:eastAsia="en-US"/>
        </w:rPr>
        <w:t>il personale</w:t>
      </w:r>
      <w:r w:rsidRPr="6B48AB8C">
        <w:rPr>
          <w:rFonts w:ascii="Garamond" w:eastAsia="Calibri" w:hAnsi="Garamond"/>
          <w:sz w:val="24"/>
          <w:szCs w:val="24"/>
          <w:lang w:eastAsia="en-US"/>
        </w:rPr>
        <w:t xml:space="preserve"> dell’Iniziativa, per il/i Partner e/o per i beneficiari</w:t>
      </w:r>
      <w:r w:rsidR="000F5E83" w:rsidRPr="6B48AB8C">
        <w:rPr>
          <w:rFonts w:ascii="Garamond" w:eastAsia="Calibri" w:hAnsi="Garamond"/>
          <w:sz w:val="24"/>
          <w:szCs w:val="24"/>
          <w:lang w:eastAsia="en-US"/>
        </w:rPr>
        <w:t xml:space="preserve">, </w:t>
      </w:r>
      <w:r w:rsidR="00A82805" w:rsidRPr="6B48AB8C">
        <w:rPr>
          <w:rFonts w:ascii="Garamond" w:eastAsia="Calibri" w:hAnsi="Garamond"/>
          <w:sz w:val="24"/>
          <w:szCs w:val="24"/>
          <w:lang w:eastAsia="en-US"/>
        </w:rPr>
        <w:t xml:space="preserve">il Soggetto Esecutore notificherà </w:t>
      </w:r>
      <w:r w:rsidR="00774A55" w:rsidRPr="6B48AB8C">
        <w:rPr>
          <w:rFonts w:ascii="Garamond" w:eastAsia="Calibri" w:hAnsi="Garamond"/>
          <w:sz w:val="24"/>
          <w:szCs w:val="24"/>
          <w:lang w:eastAsia="en-US"/>
        </w:rPr>
        <w:t>tempestivamente all’AICS</w:t>
      </w:r>
      <w:r w:rsidR="00F4011E" w:rsidRPr="6B48AB8C">
        <w:rPr>
          <w:rFonts w:ascii="Garamond" w:eastAsia="Calibri" w:hAnsi="Garamond"/>
          <w:sz w:val="24"/>
          <w:szCs w:val="24"/>
          <w:lang w:eastAsia="en-US"/>
        </w:rPr>
        <w:t xml:space="preserve">, utilizzando il </w:t>
      </w:r>
      <w:r w:rsidR="00F4011E" w:rsidRPr="00D6209B">
        <w:rPr>
          <w:rFonts w:ascii="Garamond" w:eastAsia="Calibri" w:hAnsi="Garamond"/>
          <w:sz w:val="24"/>
          <w:szCs w:val="24"/>
          <w:lang w:eastAsia="en-US"/>
        </w:rPr>
        <w:t xml:space="preserve">modello </w:t>
      </w:r>
      <w:r w:rsidR="00195967" w:rsidRPr="00D6209B">
        <w:rPr>
          <w:rFonts w:ascii="Garamond" w:eastAsia="Calibri" w:hAnsi="Garamond"/>
          <w:sz w:val="24"/>
          <w:szCs w:val="24"/>
          <w:lang w:eastAsia="en-US"/>
        </w:rPr>
        <w:t xml:space="preserve">Allegato </w:t>
      </w:r>
      <w:r w:rsidR="00251CE3" w:rsidRPr="00D6209B">
        <w:rPr>
          <w:rFonts w:ascii="Garamond" w:eastAsia="Calibri" w:hAnsi="Garamond"/>
          <w:sz w:val="24"/>
          <w:szCs w:val="24"/>
          <w:lang w:eastAsia="en-US"/>
        </w:rPr>
        <w:t>6</w:t>
      </w:r>
      <w:r w:rsidR="00195967" w:rsidRPr="00D6209B">
        <w:rPr>
          <w:rFonts w:ascii="Garamond" w:eastAsia="Calibri" w:hAnsi="Garamond"/>
          <w:sz w:val="24"/>
          <w:szCs w:val="24"/>
          <w:lang w:eastAsia="en-US"/>
        </w:rPr>
        <w:t xml:space="preserve"> al</w:t>
      </w:r>
      <w:r w:rsidR="00195967" w:rsidRPr="6B48AB8C">
        <w:rPr>
          <w:rFonts w:ascii="Garamond" w:eastAsia="Calibri" w:hAnsi="Garamond"/>
          <w:sz w:val="24"/>
          <w:szCs w:val="24"/>
          <w:lang w:eastAsia="en-US"/>
        </w:rPr>
        <w:t xml:space="preserve"> presente Contratto </w:t>
      </w:r>
      <w:r w:rsidR="00F4011E" w:rsidRPr="6B48AB8C">
        <w:rPr>
          <w:rFonts w:ascii="Garamond" w:eastAsia="Calibri" w:hAnsi="Garamond"/>
          <w:sz w:val="24"/>
          <w:szCs w:val="24"/>
          <w:lang w:eastAsia="en-US"/>
        </w:rPr>
        <w:t>“</w:t>
      </w:r>
      <w:r w:rsidR="00F4011E" w:rsidRPr="00D6209B">
        <w:rPr>
          <w:rFonts w:ascii="Garamond" w:eastAsia="Calibri" w:hAnsi="Garamond"/>
          <w:i/>
          <w:iCs/>
          <w:sz w:val="24"/>
          <w:szCs w:val="24"/>
          <w:lang w:eastAsia="en-US"/>
        </w:rPr>
        <w:t>Lettera di Richiesta di Sospensione</w:t>
      </w:r>
      <w:r w:rsidR="00F4011E" w:rsidRPr="6B48AB8C">
        <w:rPr>
          <w:rFonts w:ascii="Garamond" w:eastAsia="Calibri" w:hAnsi="Garamond"/>
          <w:sz w:val="24"/>
          <w:szCs w:val="24"/>
          <w:lang w:eastAsia="en-US"/>
        </w:rPr>
        <w:t>”</w:t>
      </w:r>
      <w:r w:rsidR="00195967" w:rsidRPr="6B48AB8C">
        <w:rPr>
          <w:rFonts w:ascii="Garamond" w:eastAsia="Calibri" w:hAnsi="Garamond"/>
          <w:sz w:val="24"/>
          <w:szCs w:val="24"/>
          <w:lang w:eastAsia="en-US"/>
        </w:rPr>
        <w:t xml:space="preserve">, </w:t>
      </w:r>
      <w:r w:rsidR="00774A55" w:rsidRPr="6B48AB8C">
        <w:rPr>
          <w:rFonts w:ascii="Garamond" w:eastAsia="Calibri" w:hAnsi="Garamond"/>
          <w:sz w:val="24"/>
          <w:szCs w:val="24"/>
          <w:lang w:eastAsia="en-US"/>
        </w:rPr>
        <w:t xml:space="preserve"> </w:t>
      </w:r>
      <w:r w:rsidR="000F5E83" w:rsidRPr="6B48AB8C">
        <w:rPr>
          <w:rFonts w:ascii="Garamond" w:eastAsia="Calibri" w:hAnsi="Garamond"/>
          <w:sz w:val="24"/>
          <w:szCs w:val="24"/>
          <w:lang w:eastAsia="en-US"/>
        </w:rPr>
        <w:t>la fattispecie</w:t>
      </w:r>
      <w:r w:rsidR="00195967" w:rsidRPr="6B48AB8C">
        <w:rPr>
          <w:rFonts w:ascii="Garamond" w:eastAsia="Calibri" w:hAnsi="Garamond"/>
          <w:sz w:val="24"/>
          <w:szCs w:val="24"/>
          <w:lang w:eastAsia="en-US"/>
        </w:rPr>
        <w:t xml:space="preserve"> di evento</w:t>
      </w:r>
      <w:r w:rsidR="000F5E83" w:rsidRPr="6B48AB8C">
        <w:rPr>
          <w:rFonts w:ascii="Garamond" w:eastAsia="Calibri" w:hAnsi="Garamond"/>
          <w:sz w:val="24"/>
          <w:szCs w:val="24"/>
          <w:lang w:eastAsia="en-US"/>
        </w:rPr>
        <w:t xml:space="preserve"> </w:t>
      </w:r>
      <w:r w:rsidR="00820C9E" w:rsidRPr="6B48AB8C">
        <w:rPr>
          <w:rFonts w:ascii="Garamond" w:eastAsia="Calibri" w:hAnsi="Garamond"/>
          <w:sz w:val="24"/>
          <w:szCs w:val="24"/>
          <w:lang w:eastAsia="en-US"/>
        </w:rPr>
        <w:t xml:space="preserve">e </w:t>
      </w:r>
      <w:r w:rsidR="00195967" w:rsidRPr="6B48AB8C">
        <w:rPr>
          <w:rFonts w:ascii="Garamond" w:eastAsia="Calibri" w:hAnsi="Garamond"/>
          <w:sz w:val="24"/>
          <w:szCs w:val="24"/>
          <w:lang w:eastAsia="en-US"/>
        </w:rPr>
        <w:t xml:space="preserve">avvierà </w:t>
      </w:r>
      <w:r w:rsidR="00820C9E" w:rsidRPr="6B48AB8C">
        <w:rPr>
          <w:rFonts w:ascii="Garamond" w:eastAsia="Calibri" w:hAnsi="Garamond"/>
          <w:sz w:val="24"/>
          <w:szCs w:val="24"/>
          <w:lang w:eastAsia="en-US"/>
        </w:rPr>
        <w:t>l’eventuale procedura di sospensione</w:t>
      </w:r>
      <w:r w:rsidR="00A82805" w:rsidRPr="6B48AB8C">
        <w:rPr>
          <w:rFonts w:ascii="Garamond" w:eastAsia="Calibri" w:hAnsi="Garamond"/>
          <w:sz w:val="24"/>
          <w:szCs w:val="24"/>
          <w:lang w:eastAsia="en-US"/>
        </w:rPr>
        <w:t xml:space="preserve"> secondo quanto previ</w:t>
      </w:r>
      <w:r w:rsidR="000F5E83" w:rsidRPr="6B48AB8C">
        <w:rPr>
          <w:rFonts w:ascii="Garamond" w:eastAsia="Calibri" w:hAnsi="Garamond"/>
          <w:sz w:val="24"/>
          <w:szCs w:val="24"/>
          <w:lang w:eastAsia="en-US"/>
        </w:rPr>
        <w:t>sto dalle Procedure Generali</w:t>
      </w:r>
      <w:r w:rsidR="002A23B2" w:rsidRPr="6B48AB8C">
        <w:rPr>
          <w:rFonts w:ascii="Garamond" w:eastAsia="Calibri" w:hAnsi="Garamond"/>
          <w:sz w:val="24"/>
          <w:szCs w:val="24"/>
          <w:lang w:eastAsia="en-US"/>
        </w:rPr>
        <w:t>.</w:t>
      </w:r>
    </w:p>
    <w:p w14:paraId="2D94EC51" w14:textId="77777777" w:rsidR="008A5DA9" w:rsidRPr="00B730A5" w:rsidRDefault="008A5DA9" w:rsidP="00CA46A4">
      <w:pPr>
        <w:spacing w:line="276" w:lineRule="auto"/>
        <w:jc w:val="both"/>
        <w:rPr>
          <w:rFonts w:ascii="Garamond" w:eastAsia="Calibri" w:hAnsi="Garamond"/>
          <w:sz w:val="24"/>
          <w:szCs w:val="24"/>
          <w:lang w:eastAsia="en-US"/>
        </w:rPr>
      </w:pPr>
    </w:p>
    <w:p w14:paraId="453AA3E9" w14:textId="77777777" w:rsidR="00A82805" w:rsidRPr="00B730A5" w:rsidRDefault="000F5E83" w:rsidP="000F5E83">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2</w:t>
      </w:r>
      <w:r w:rsidR="00195967">
        <w:rPr>
          <w:rFonts w:ascii="Garamond" w:eastAsia="Calibri" w:hAnsi="Garamond"/>
          <w:sz w:val="24"/>
          <w:szCs w:val="24"/>
          <w:lang w:eastAsia="en-US"/>
        </w:rPr>
        <w:t>.</w:t>
      </w:r>
      <w:r w:rsidRPr="00B730A5">
        <w:rPr>
          <w:rFonts w:ascii="Garamond" w:eastAsia="Calibri" w:hAnsi="Garamond"/>
          <w:sz w:val="24"/>
          <w:szCs w:val="24"/>
          <w:lang w:eastAsia="en-US"/>
        </w:rPr>
        <w:t xml:space="preserve"> Fatto salvo </w:t>
      </w:r>
      <w:r w:rsidR="00E65762" w:rsidRPr="00B730A5">
        <w:rPr>
          <w:rFonts w:ascii="Garamond" w:eastAsia="Calibri" w:hAnsi="Garamond"/>
          <w:sz w:val="24"/>
          <w:szCs w:val="24"/>
          <w:lang w:eastAsia="en-US"/>
        </w:rPr>
        <w:t xml:space="preserve">quanto previsto </w:t>
      </w:r>
      <w:r w:rsidR="00E65762" w:rsidRPr="00F00819">
        <w:rPr>
          <w:rFonts w:ascii="Garamond" w:eastAsia="Calibri" w:hAnsi="Garamond"/>
          <w:sz w:val="24"/>
          <w:szCs w:val="24"/>
          <w:lang w:eastAsia="en-US"/>
        </w:rPr>
        <w:t>all’articolo 12</w:t>
      </w:r>
      <w:r w:rsidR="007B6D41" w:rsidRPr="00F00819">
        <w:rPr>
          <w:rFonts w:ascii="Garamond" w:eastAsia="Calibri" w:hAnsi="Garamond"/>
          <w:sz w:val="24"/>
          <w:szCs w:val="24"/>
          <w:lang w:eastAsia="en-US"/>
        </w:rPr>
        <w:t>.3</w:t>
      </w:r>
      <w:r w:rsidR="00E65762" w:rsidRPr="00F00819">
        <w:rPr>
          <w:rFonts w:ascii="Garamond" w:eastAsia="Calibri" w:hAnsi="Garamond"/>
          <w:sz w:val="24"/>
          <w:szCs w:val="24"/>
          <w:lang w:eastAsia="en-US"/>
        </w:rPr>
        <w:t xml:space="preserve"> delle Procedure Generali, durante il periodo di sos</w:t>
      </w:r>
      <w:r w:rsidR="00195967" w:rsidRPr="00F00819">
        <w:rPr>
          <w:rFonts w:ascii="Garamond" w:eastAsia="Calibri" w:hAnsi="Garamond"/>
          <w:sz w:val="24"/>
          <w:szCs w:val="24"/>
          <w:lang w:eastAsia="en-US"/>
        </w:rPr>
        <w:t>pensione, anche parziale, dell’I</w:t>
      </w:r>
      <w:r w:rsidR="00E65762" w:rsidRPr="00F00819">
        <w:rPr>
          <w:rFonts w:ascii="Garamond" w:eastAsia="Calibri" w:hAnsi="Garamond"/>
          <w:sz w:val="24"/>
          <w:szCs w:val="24"/>
          <w:lang w:eastAsia="en-US"/>
        </w:rPr>
        <w:t>niziativa, non possono</w:t>
      </w:r>
      <w:r w:rsidR="00E65762" w:rsidRPr="00B730A5">
        <w:rPr>
          <w:rFonts w:ascii="Garamond" w:eastAsia="Calibri" w:hAnsi="Garamond"/>
          <w:sz w:val="24"/>
          <w:szCs w:val="24"/>
          <w:lang w:eastAsia="en-US"/>
        </w:rPr>
        <w:t xml:space="preserve"> essere </w:t>
      </w:r>
      <w:r w:rsidR="00195967">
        <w:rPr>
          <w:rFonts w:ascii="Garamond" w:eastAsia="Calibri" w:hAnsi="Garamond"/>
          <w:sz w:val="24"/>
          <w:szCs w:val="24"/>
          <w:lang w:eastAsia="en-US"/>
        </w:rPr>
        <w:t>effettuate spese a carico dell’I</w:t>
      </w:r>
      <w:r w:rsidR="00E65762" w:rsidRPr="00B730A5">
        <w:rPr>
          <w:rFonts w:ascii="Garamond" w:eastAsia="Calibri" w:hAnsi="Garamond"/>
          <w:sz w:val="24"/>
          <w:szCs w:val="24"/>
          <w:lang w:eastAsia="en-US"/>
        </w:rPr>
        <w:t>niziativa</w:t>
      </w:r>
      <w:r w:rsidR="00195967">
        <w:rPr>
          <w:rFonts w:ascii="Garamond" w:eastAsia="Calibri" w:hAnsi="Garamond"/>
          <w:sz w:val="24"/>
          <w:szCs w:val="24"/>
          <w:lang w:eastAsia="en-US"/>
        </w:rPr>
        <w:t xml:space="preserve"> </w:t>
      </w:r>
      <w:r w:rsidR="00195967">
        <w:rPr>
          <w:rFonts w:ascii="Garamond" w:eastAsia="Calibri" w:hAnsi="Garamond"/>
          <w:sz w:val="24"/>
          <w:szCs w:val="24"/>
          <w:lang w:eastAsia="en-US"/>
        </w:rPr>
        <w:lastRenderedPageBreak/>
        <w:t>medesima</w:t>
      </w:r>
      <w:r w:rsidR="00E65762" w:rsidRPr="00B730A5">
        <w:rPr>
          <w:rFonts w:ascii="Garamond" w:eastAsia="Calibri" w:hAnsi="Garamond"/>
          <w:sz w:val="24"/>
          <w:szCs w:val="24"/>
          <w:lang w:eastAsia="en-US"/>
        </w:rPr>
        <w:t xml:space="preserve"> o della parte di ess</w:t>
      </w:r>
      <w:r w:rsidR="00D275F7" w:rsidRPr="00B730A5">
        <w:rPr>
          <w:rFonts w:ascii="Garamond" w:eastAsia="Calibri" w:hAnsi="Garamond"/>
          <w:sz w:val="24"/>
          <w:szCs w:val="24"/>
          <w:lang w:eastAsia="en-US"/>
        </w:rPr>
        <w:t>a</w:t>
      </w:r>
      <w:r w:rsidR="00E65762" w:rsidRPr="00B730A5">
        <w:rPr>
          <w:rFonts w:ascii="Garamond" w:eastAsia="Calibri" w:hAnsi="Garamond"/>
          <w:sz w:val="24"/>
          <w:szCs w:val="24"/>
          <w:lang w:eastAsia="en-US"/>
        </w:rPr>
        <w:t xml:space="preserve"> oggetto di </w:t>
      </w:r>
      <w:r w:rsidR="007B6D41" w:rsidRPr="00B730A5">
        <w:rPr>
          <w:rFonts w:ascii="Garamond" w:eastAsia="Calibri" w:hAnsi="Garamond"/>
          <w:sz w:val="24"/>
          <w:szCs w:val="24"/>
          <w:lang w:eastAsia="en-US"/>
        </w:rPr>
        <w:t>sospensione, ad</w:t>
      </w:r>
      <w:r w:rsidR="00E65762" w:rsidRPr="00B730A5">
        <w:rPr>
          <w:rFonts w:ascii="Garamond" w:eastAsia="Calibri" w:hAnsi="Garamond"/>
          <w:sz w:val="24"/>
          <w:szCs w:val="24"/>
          <w:lang w:eastAsia="en-US"/>
        </w:rPr>
        <w:t xml:space="preserve"> eccezione delle spese che assolvano ad obblighi di legge</w:t>
      </w:r>
      <w:r w:rsidRPr="00B730A5">
        <w:rPr>
          <w:rFonts w:ascii="Garamond" w:eastAsia="Calibri" w:hAnsi="Garamond"/>
          <w:sz w:val="24"/>
          <w:szCs w:val="24"/>
          <w:lang w:eastAsia="en-US"/>
        </w:rPr>
        <w:t xml:space="preserve"> in Italia o in loco.</w:t>
      </w:r>
      <w:r w:rsidR="00E65762" w:rsidRPr="00B730A5">
        <w:rPr>
          <w:rFonts w:ascii="Garamond" w:eastAsia="Calibri" w:hAnsi="Garamond"/>
          <w:sz w:val="24"/>
          <w:szCs w:val="24"/>
          <w:lang w:eastAsia="en-US"/>
        </w:rPr>
        <w:t xml:space="preserve"> </w:t>
      </w:r>
    </w:p>
    <w:p w14:paraId="75AEFC3B" w14:textId="77777777" w:rsidR="006B4028" w:rsidRPr="00B730A5" w:rsidRDefault="006B4028">
      <w:pPr>
        <w:spacing w:line="276" w:lineRule="auto"/>
        <w:jc w:val="both"/>
        <w:rPr>
          <w:rFonts w:ascii="Garamond" w:hAnsi="Garamond" w:cs="Garamond"/>
          <w:sz w:val="28"/>
          <w:szCs w:val="28"/>
        </w:rPr>
      </w:pPr>
    </w:p>
    <w:p w14:paraId="550F546D" w14:textId="77777777" w:rsidR="006B4028" w:rsidRPr="00B730A5" w:rsidRDefault="00D543ED" w:rsidP="00B35059">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 1</w:t>
      </w:r>
      <w:r w:rsidR="00C45E17">
        <w:rPr>
          <w:rFonts w:ascii="Garamond" w:hAnsi="Garamond" w:cs="Garamond"/>
          <w:color w:val="2E74B5"/>
          <w:sz w:val="28"/>
          <w:szCs w:val="28"/>
        </w:rPr>
        <w:t>5</w:t>
      </w:r>
    </w:p>
    <w:p w14:paraId="4826B024" w14:textId="77777777" w:rsidR="006B4028" w:rsidRPr="00B730A5" w:rsidRDefault="008D5996" w:rsidP="006B4028">
      <w:pPr>
        <w:spacing w:after="120"/>
        <w:jc w:val="center"/>
        <w:rPr>
          <w:rFonts w:ascii="Garamond" w:hAnsi="Garamond"/>
          <w:i/>
          <w:strike/>
          <w:sz w:val="28"/>
          <w:szCs w:val="28"/>
        </w:rPr>
      </w:pPr>
      <w:r w:rsidRPr="00B730A5">
        <w:rPr>
          <w:rFonts w:ascii="Garamond" w:hAnsi="Garamond" w:cs="Garamond"/>
          <w:b/>
          <w:bCs/>
          <w:color w:val="2E74B5"/>
          <w:sz w:val="28"/>
          <w:szCs w:val="28"/>
        </w:rPr>
        <w:t>Rapporti AICS</w:t>
      </w:r>
      <w:r w:rsidR="00980C40" w:rsidRPr="00B730A5">
        <w:rPr>
          <w:rFonts w:ascii="Garamond" w:hAnsi="Garamond" w:cs="Garamond"/>
          <w:b/>
          <w:bCs/>
          <w:color w:val="2E74B5"/>
          <w:sz w:val="28"/>
          <w:szCs w:val="28"/>
        </w:rPr>
        <w:t xml:space="preserve"> </w:t>
      </w:r>
      <w:r w:rsidRPr="00B730A5">
        <w:rPr>
          <w:rFonts w:ascii="Garamond" w:hAnsi="Garamond" w:cs="Garamond"/>
          <w:b/>
          <w:bCs/>
          <w:color w:val="2E74B5"/>
          <w:sz w:val="28"/>
          <w:szCs w:val="28"/>
        </w:rPr>
        <w:t xml:space="preserve">- </w:t>
      </w:r>
      <w:r w:rsidR="008A669C" w:rsidRPr="00B730A5">
        <w:rPr>
          <w:rFonts w:ascii="Garamond" w:hAnsi="Garamond" w:cs="Garamond"/>
          <w:b/>
          <w:bCs/>
          <w:color w:val="2E74B5"/>
          <w:sz w:val="28"/>
          <w:szCs w:val="28"/>
        </w:rPr>
        <w:t>Soggetto Esecutore</w:t>
      </w:r>
    </w:p>
    <w:p w14:paraId="0F40270E" w14:textId="77777777" w:rsidR="008D5996" w:rsidRPr="00B730A5" w:rsidRDefault="008D5996" w:rsidP="00B35059">
      <w:pPr>
        <w:spacing w:line="276" w:lineRule="auto"/>
        <w:jc w:val="both"/>
        <w:rPr>
          <w:rFonts w:ascii="Garamond" w:hAnsi="Garamond" w:cs="Garamond"/>
          <w:sz w:val="28"/>
          <w:szCs w:val="28"/>
        </w:rPr>
      </w:pPr>
    </w:p>
    <w:p w14:paraId="2B26ECA0" w14:textId="77777777" w:rsidR="00A04957" w:rsidRDefault="00A04957" w:rsidP="00A04957">
      <w:pPr>
        <w:spacing w:line="276" w:lineRule="auto"/>
        <w:jc w:val="both"/>
        <w:rPr>
          <w:rFonts w:ascii="Garamond" w:eastAsia="Calibri" w:hAnsi="Garamond"/>
          <w:sz w:val="24"/>
          <w:szCs w:val="24"/>
          <w:lang w:eastAsia="en-US"/>
        </w:rPr>
      </w:pPr>
      <w:r w:rsidRPr="51EC6E40">
        <w:rPr>
          <w:rFonts w:ascii="Garamond" w:eastAsia="Calibri" w:hAnsi="Garamond"/>
          <w:sz w:val="24"/>
          <w:szCs w:val="24"/>
          <w:lang w:eastAsia="en-US"/>
        </w:rPr>
        <w:t>1.</w:t>
      </w:r>
      <w:r w:rsidR="000F75E4" w:rsidRPr="51EC6E40">
        <w:rPr>
          <w:rFonts w:ascii="Garamond" w:eastAsia="Calibri" w:hAnsi="Garamond"/>
          <w:sz w:val="24"/>
          <w:szCs w:val="24"/>
          <w:lang w:eastAsia="en-US"/>
        </w:rPr>
        <w:t xml:space="preserve"> </w:t>
      </w:r>
      <w:r w:rsidR="006B4028" w:rsidRPr="51EC6E40">
        <w:rPr>
          <w:rFonts w:ascii="Garamond" w:eastAsia="Calibri" w:hAnsi="Garamond"/>
          <w:sz w:val="24"/>
          <w:szCs w:val="24"/>
          <w:lang w:eastAsia="en-US"/>
        </w:rPr>
        <w:t>L’AICS non risponde di eventuali danni derivanti dalla realizzazion</w:t>
      </w:r>
      <w:r w:rsidR="00820C9E" w:rsidRPr="51EC6E40">
        <w:rPr>
          <w:rFonts w:ascii="Garamond" w:eastAsia="Calibri" w:hAnsi="Garamond"/>
          <w:sz w:val="24"/>
          <w:szCs w:val="24"/>
          <w:lang w:eastAsia="en-US"/>
        </w:rPr>
        <w:t>e delle attività previste dall’I</w:t>
      </w:r>
      <w:r w:rsidR="006B4028" w:rsidRPr="51EC6E40">
        <w:rPr>
          <w:rFonts w:ascii="Garamond" w:eastAsia="Calibri" w:hAnsi="Garamond"/>
          <w:sz w:val="24"/>
          <w:szCs w:val="24"/>
          <w:lang w:eastAsia="en-US"/>
        </w:rPr>
        <w:t xml:space="preserve">niziativa di cui </w:t>
      </w:r>
      <w:r w:rsidR="00195967" w:rsidRPr="51EC6E40">
        <w:rPr>
          <w:rFonts w:ascii="Garamond" w:eastAsia="Calibri" w:hAnsi="Garamond"/>
          <w:sz w:val="24"/>
          <w:szCs w:val="24"/>
          <w:lang w:eastAsia="en-US"/>
        </w:rPr>
        <w:t>al</w:t>
      </w:r>
      <w:r w:rsidR="00EB0219" w:rsidRPr="51EC6E40">
        <w:rPr>
          <w:rFonts w:ascii="Garamond" w:eastAsia="Calibri" w:hAnsi="Garamond"/>
          <w:sz w:val="24"/>
          <w:szCs w:val="24"/>
          <w:lang w:eastAsia="en-US"/>
        </w:rPr>
        <w:t xml:space="preserve"> presente Con</w:t>
      </w:r>
      <w:r w:rsidR="00195967" w:rsidRPr="51EC6E40">
        <w:rPr>
          <w:rFonts w:ascii="Garamond" w:eastAsia="Calibri" w:hAnsi="Garamond"/>
          <w:sz w:val="24"/>
          <w:szCs w:val="24"/>
          <w:lang w:eastAsia="en-US"/>
        </w:rPr>
        <w:t>tratto</w:t>
      </w:r>
      <w:r w:rsidR="006B4028" w:rsidRPr="51EC6E40">
        <w:rPr>
          <w:rFonts w:ascii="Garamond" w:eastAsia="Calibri" w:hAnsi="Garamond"/>
          <w:sz w:val="24"/>
          <w:szCs w:val="24"/>
          <w:lang w:eastAsia="en-US"/>
        </w:rPr>
        <w:t xml:space="preserve">, per i rapporti giuridici contrattuali ed extra-contrattuali concernenti la loro esecuzione, per i maggiori costi che si dovessero verificare per </w:t>
      </w:r>
      <w:r w:rsidR="00563C82" w:rsidRPr="51EC6E40">
        <w:rPr>
          <w:rFonts w:ascii="Garamond" w:eastAsia="Calibri" w:hAnsi="Garamond"/>
          <w:sz w:val="24"/>
          <w:szCs w:val="24"/>
          <w:lang w:eastAsia="en-US"/>
        </w:rPr>
        <w:t>eventi di</w:t>
      </w:r>
      <w:r w:rsidR="006B4028" w:rsidRPr="51EC6E40">
        <w:rPr>
          <w:rFonts w:ascii="Garamond" w:eastAsia="Calibri" w:hAnsi="Garamond"/>
          <w:sz w:val="24"/>
          <w:szCs w:val="24"/>
          <w:lang w:eastAsia="en-US"/>
        </w:rPr>
        <w:t xml:space="preserve"> forza maggiore. </w:t>
      </w:r>
      <w:proofErr w:type="gramStart"/>
      <w:r w:rsidR="006B4028" w:rsidRPr="51EC6E40">
        <w:rPr>
          <w:rFonts w:ascii="Garamond" w:eastAsia="Calibri" w:hAnsi="Garamond"/>
          <w:sz w:val="24"/>
          <w:szCs w:val="24"/>
          <w:lang w:eastAsia="en-US"/>
        </w:rPr>
        <w:t>E’</w:t>
      </w:r>
      <w:proofErr w:type="gramEnd"/>
      <w:r w:rsidR="006B4028" w:rsidRPr="51EC6E40">
        <w:rPr>
          <w:rFonts w:ascii="Garamond" w:eastAsia="Calibri" w:hAnsi="Garamond"/>
          <w:sz w:val="24"/>
          <w:szCs w:val="24"/>
          <w:lang w:eastAsia="en-US"/>
        </w:rPr>
        <w:t xml:space="preserve"> attribuita al</w:t>
      </w:r>
      <w:r w:rsidR="00820C9E" w:rsidRPr="51EC6E40">
        <w:rPr>
          <w:rFonts w:ascii="Garamond" w:eastAsia="Calibri" w:hAnsi="Garamond"/>
          <w:sz w:val="24"/>
          <w:szCs w:val="24"/>
          <w:lang w:eastAsia="en-US"/>
        </w:rPr>
        <w:t xml:space="preserve"> Soggetto </w:t>
      </w:r>
      <w:r w:rsidR="006B4028" w:rsidRPr="51EC6E40">
        <w:rPr>
          <w:rFonts w:ascii="Garamond" w:eastAsia="Calibri" w:hAnsi="Garamond"/>
          <w:sz w:val="24"/>
          <w:szCs w:val="24"/>
          <w:lang w:eastAsia="en-US"/>
        </w:rPr>
        <w:t>Esecutore, in via esclusiva, la responsabilità per i danni eventualmente arrecati dal proprio personale a persone o cose appartenenti a terzi, che si dovessero v</w:t>
      </w:r>
      <w:r w:rsidR="00195967" w:rsidRPr="51EC6E40">
        <w:rPr>
          <w:rFonts w:ascii="Garamond" w:eastAsia="Calibri" w:hAnsi="Garamond"/>
          <w:sz w:val="24"/>
          <w:szCs w:val="24"/>
          <w:lang w:eastAsia="en-US"/>
        </w:rPr>
        <w:t>erificare nell’esecuzione dell’I</w:t>
      </w:r>
      <w:r w:rsidR="006B4028" w:rsidRPr="51EC6E40">
        <w:rPr>
          <w:rFonts w:ascii="Garamond" w:eastAsia="Calibri" w:hAnsi="Garamond"/>
          <w:sz w:val="24"/>
          <w:szCs w:val="24"/>
          <w:lang w:eastAsia="en-US"/>
        </w:rPr>
        <w:t>niziativa di cui al presente Co</w:t>
      </w:r>
      <w:r w:rsidR="00820C9E" w:rsidRPr="51EC6E40">
        <w:rPr>
          <w:rFonts w:ascii="Garamond" w:eastAsia="Calibri" w:hAnsi="Garamond"/>
          <w:sz w:val="24"/>
          <w:szCs w:val="24"/>
          <w:lang w:eastAsia="en-US"/>
        </w:rPr>
        <w:t>n</w:t>
      </w:r>
      <w:r w:rsidR="00195967" w:rsidRPr="51EC6E40">
        <w:rPr>
          <w:rFonts w:ascii="Garamond" w:eastAsia="Calibri" w:hAnsi="Garamond"/>
          <w:sz w:val="24"/>
          <w:szCs w:val="24"/>
          <w:lang w:eastAsia="en-US"/>
        </w:rPr>
        <w:t>tratto</w:t>
      </w:r>
      <w:r w:rsidR="006B4028" w:rsidRPr="51EC6E40">
        <w:rPr>
          <w:rFonts w:ascii="Garamond" w:eastAsia="Calibri" w:hAnsi="Garamond"/>
          <w:sz w:val="24"/>
          <w:szCs w:val="24"/>
          <w:lang w:eastAsia="en-US"/>
        </w:rPr>
        <w:t>.</w:t>
      </w:r>
    </w:p>
    <w:p w14:paraId="0F5073DF" w14:textId="77777777" w:rsidR="00A04957" w:rsidRDefault="00A04957" w:rsidP="00A04957">
      <w:pPr>
        <w:spacing w:line="276" w:lineRule="auto"/>
        <w:jc w:val="both"/>
        <w:rPr>
          <w:rFonts w:ascii="Garamond" w:eastAsia="Calibri" w:hAnsi="Garamond"/>
          <w:sz w:val="24"/>
          <w:szCs w:val="24"/>
          <w:lang w:eastAsia="en-US"/>
        </w:rPr>
      </w:pPr>
    </w:p>
    <w:p w14:paraId="1C79D8E7" w14:textId="77777777" w:rsidR="00A04957" w:rsidRPr="00A04957" w:rsidRDefault="00A04957" w:rsidP="00A04957">
      <w:pPr>
        <w:spacing w:line="276" w:lineRule="auto"/>
        <w:jc w:val="both"/>
        <w:rPr>
          <w:rFonts w:ascii="Garamond" w:eastAsia="Calibri" w:hAnsi="Garamond"/>
          <w:sz w:val="24"/>
          <w:szCs w:val="24"/>
          <w:lang w:eastAsia="en-US"/>
        </w:rPr>
      </w:pPr>
      <w:r>
        <w:rPr>
          <w:rFonts w:ascii="Garamond" w:eastAsia="Calibri" w:hAnsi="Garamond"/>
          <w:sz w:val="24"/>
          <w:szCs w:val="24"/>
          <w:lang w:eastAsia="en-US"/>
        </w:rPr>
        <w:t>2.</w:t>
      </w:r>
      <w:r w:rsidRPr="00A04957">
        <w:t xml:space="preserve"> </w:t>
      </w:r>
      <w:r>
        <w:rPr>
          <w:rFonts w:ascii="Garamond" w:eastAsia="Calibri" w:hAnsi="Garamond"/>
          <w:sz w:val="24"/>
          <w:szCs w:val="24"/>
          <w:lang w:eastAsia="en-US"/>
        </w:rPr>
        <w:t>I referenti per l’I</w:t>
      </w:r>
      <w:r w:rsidRPr="00A04957">
        <w:rPr>
          <w:rFonts w:ascii="Garamond" w:eastAsia="Calibri" w:hAnsi="Garamond"/>
          <w:sz w:val="24"/>
          <w:szCs w:val="24"/>
          <w:lang w:eastAsia="en-US"/>
        </w:rPr>
        <w:t xml:space="preserve">niziativa </w:t>
      </w:r>
      <w:r>
        <w:rPr>
          <w:rFonts w:ascii="Garamond" w:eastAsia="Calibri" w:hAnsi="Garamond"/>
          <w:sz w:val="24"/>
          <w:szCs w:val="24"/>
          <w:lang w:eastAsia="en-US"/>
        </w:rPr>
        <w:t>AID [</w:t>
      </w:r>
      <w:r w:rsidRPr="00A04957">
        <w:rPr>
          <w:rFonts w:ascii="Garamond" w:eastAsia="Calibri" w:hAnsi="Garamond"/>
          <w:sz w:val="24"/>
          <w:szCs w:val="24"/>
          <w:highlight w:val="lightGray"/>
          <w:lang w:eastAsia="en-US"/>
        </w:rPr>
        <w:t>…</w:t>
      </w:r>
      <w:r>
        <w:rPr>
          <w:rFonts w:ascii="Garamond" w:eastAsia="Calibri" w:hAnsi="Garamond"/>
          <w:sz w:val="24"/>
          <w:szCs w:val="24"/>
          <w:lang w:eastAsia="en-US"/>
        </w:rPr>
        <w:t xml:space="preserve">] </w:t>
      </w:r>
      <w:r w:rsidRPr="00A04957">
        <w:rPr>
          <w:rFonts w:ascii="Garamond" w:eastAsia="Calibri" w:hAnsi="Garamond"/>
          <w:sz w:val="24"/>
          <w:szCs w:val="24"/>
          <w:lang w:eastAsia="en-US"/>
        </w:rPr>
        <w:t xml:space="preserve">cui inviare ogni comunicazione, sono i seguenti: </w:t>
      </w:r>
    </w:p>
    <w:p w14:paraId="0982D3D0" w14:textId="1DCDC145" w:rsidR="00A04957" w:rsidRPr="00A04957" w:rsidRDefault="00A04957" w:rsidP="00A04957">
      <w:pPr>
        <w:spacing w:line="276" w:lineRule="auto"/>
        <w:jc w:val="both"/>
        <w:rPr>
          <w:rFonts w:ascii="Garamond" w:eastAsia="Calibri" w:hAnsi="Garamond"/>
          <w:sz w:val="24"/>
          <w:szCs w:val="24"/>
          <w:lang w:eastAsia="en-US"/>
        </w:rPr>
      </w:pPr>
      <w:r w:rsidRPr="00A04957">
        <w:rPr>
          <w:rFonts w:ascii="Garamond" w:eastAsia="Calibri" w:hAnsi="Garamond"/>
          <w:sz w:val="24"/>
          <w:szCs w:val="24"/>
          <w:lang w:eastAsia="en-US"/>
        </w:rPr>
        <w:t>a.</w:t>
      </w:r>
      <w:r w:rsidRPr="00A04957">
        <w:rPr>
          <w:rFonts w:ascii="Garamond" w:eastAsia="Calibri" w:hAnsi="Garamond"/>
          <w:sz w:val="24"/>
          <w:szCs w:val="24"/>
          <w:lang w:eastAsia="en-US"/>
        </w:rPr>
        <w:tab/>
        <w:t xml:space="preserve">AICS: Unità organizzativa competente, ai sensi dell’articolo 4 della Legge n. 241/90: </w:t>
      </w:r>
      <w:proofErr w:type="gramStart"/>
      <w:r w:rsidR="004A425A" w:rsidRPr="004A425A">
        <w:rPr>
          <w:rFonts w:ascii="Garamond" w:eastAsia="Calibri" w:hAnsi="Garamond"/>
          <w:sz w:val="24"/>
          <w:szCs w:val="24"/>
          <w:highlight w:val="yellow"/>
          <w:lang w:eastAsia="en-US"/>
        </w:rPr>
        <w:t xml:space="preserve">[  </w:t>
      </w:r>
      <w:proofErr w:type="gramEnd"/>
      <w:r w:rsidR="004A425A" w:rsidRPr="004A425A">
        <w:rPr>
          <w:rFonts w:ascii="Garamond" w:eastAsia="Calibri" w:hAnsi="Garamond"/>
          <w:sz w:val="24"/>
          <w:szCs w:val="24"/>
          <w:highlight w:val="yellow"/>
          <w:lang w:eastAsia="en-US"/>
        </w:rPr>
        <w:t xml:space="preserve"> ]</w:t>
      </w:r>
      <w:r w:rsidR="004A425A">
        <w:rPr>
          <w:rFonts w:ascii="Garamond" w:eastAsia="Calibri" w:hAnsi="Garamond"/>
          <w:sz w:val="24"/>
          <w:szCs w:val="24"/>
          <w:lang w:eastAsia="en-US"/>
        </w:rPr>
        <w:t xml:space="preserve">  </w:t>
      </w:r>
      <w:r>
        <w:rPr>
          <w:rFonts w:ascii="Garamond" w:eastAsia="Calibri" w:hAnsi="Garamond"/>
          <w:sz w:val="24"/>
          <w:szCs w:val="24"/>
          <w:lang w:eastAsia="en-US"/>
        </w:rPr>
        <w:t xml:space="preserve"> Referente per l’I</w:t>
      </w:r>
      <w:r w:rsidRPr="00A04957">
        <w:rPr>
          <w:rFonts w:ascii="Garamond" w:eastAsia="Calibri" w:hAnsi="Garamond"/>
          <w:sz w:val="24"/>
          <w:szCs w:val="24"/>
          <w:lang w:eastAsia="en-US"/>
        </w:rPr>
        <w:t>niziativa</w:t>
      </w:r>
      <w:r w:rsidRPr="00251CE3">
        <w:rPr>
          <w:rFonts w:ascii="Garamond" w:eastAsia="Calibri" w:hAnsi="Garamond"/>
          <w:sz w:val="24"/>
          <w:szCs w:val="24"/>
          <w:lang w:eastAsia="en-US"/>
        </w:rPr>
        <w:t>: [</w:t>
      </w:r>
      <w:r w:rsidRPr="004A425A">
        <w:rPr>
          <w:rFonts w:ascii="Garamond" w:eastAsia="Calibri" w:hAnsi="Garamond"/>
          <w:sz w:val="24"/>
          <w:szCs w:val="24"/>
          <w:highlight w:val="yellow"/>
          <w:lang w:eastAsia="en-US"/>
        </w:rPr>
        <w:t>nome e cognome</w:t>
      </w:r>
      <w:r w:rsidRPr="00251CE3">
        <w:rPr>
          <w:rFonts w:ascii="Garamond" w:eastAsia="Calibri" w:hAnsi="Garamond"/>
          <w:sz w:val="24"/>
          <w:szCs w:val="24"/>
          <w:lang w:eastAsia="en-US"/>
        </w:rPr>
        <w:t xml:space="preserve">], recapito telefonico: </w:t>
      </w:r>
      <w:r w:rsidRPr="004A425A">
        <w:rPr>
          <w:rFonts w:ascii="Garamond" w:eastAsia="Calibri" w:hAnsi="Garamond"/>
          <w:sz w:val="24"/>
          <w:szCs w:val="24"/>
          <w:highlight w:val="yellow"/>
          <w:lang w:eastAsia="en-US"/>
        </w:rPr>
        <w:t>[</w:t>
      </w:r>
      <w:r w:rsidRPr="00251CE3">
        <w:rPr>
          <w:rFonts w:ascii="Garamond" w:eastAsia="Calibri" w:hAnsi="Garamond"/>
          <w:sz w:val="24"/>
          <w:szCs w:val="24"/>
          <w:lang w:eastAsia="en-US"/>
        </w:rPr>
        <w:t xml:space="preserve"> </w:t>
      </w:r>
      <w:r w:rsidRPr="004A425A">
        <w:rPr>
          <w:rFonts w:ascii="Garamond" w:eastAsia="Calibri" w:hAnsi="Garamond"/>
          <w:sz w:val="24"/>
          <w:szCs w:val="24"/>
          <w:highlight w:val="yellow"/>
          <w:lang w:eastAsia="en-US"/>
        </w:rPr>
        <w:t>],</w:t>
      </w:r>
      <w:r w:rsidRPr="00251CE3">
        <w:rPr>
          <w:rFonts w:ascii="Garamond" w:eastAsia="Calibri" w:hAnsi="Garamond"/>
          <w:sz w:val="24"/>
          <w:szCs w:val="24"/>
          <w:lang w:eastAsia="en-US"/>
        </w:rPr>
        <w:t xml:space="preserve"> indirizzo di posta elettronica certificata: </w:t>
      </w:r>
      <w:r w:rsidRPr="004A425A">
        <w:rPr>
          <w:rFonts w:ascii="Garamond" w:eastAsia="Calibri" w:hAnsi="Garamond"/>
          <w:sz w:val="24"/>
          <w:szCs w:val="24"/>
          <w:highlight w:val="yellow"/>
          <w:lang w:eastAsia="en-US"/>
        </w:rPr>
        <w:t>[  ];</w:t>
      </w:r>
    </w:p>
    <w:p w14:paraId="7B048762" w14:textId="10D05547" w:rsidR="00A04957" w:rsidRDefault="00A04957" w:rsidP="00A04957">
      <w:pPr>
        <w:spacing w:line="276" w:lineRule="auto"/>
        <w:jc w:val="both"/>
        <w:rPr>
          <w:rFonts w:ascii="Garamond" w:eastAsia="Calibri" w:hAnsi="Garamond"/>
          <w:sz w:val="24"/>
          <w:szCs w:val="24"/>
          <w:lang w:eastAsia="en-US"/>
        </w:rPr>
      </w:pPr>
      <w:r w:rsidRPr="00A04957">
        <w:rPr>
          <w:rFonts w:ascii="Garamond" w:eastAsia="Calibri" w:hAnsi="Garamond"/>
          <w:sz w:val="24"/>
          <w:szCs w:val="24"/>
          <w:lang w:eastAsia="en-US"/>
        </w:rPr>
        <w:t>b.</w:t>
      </w:r>
      <w:r w:rsidRPr="00A04957">
        <w:rPr>
          <w:rFonts w:ascii="Garamond" w:eastAsia="Calibri" w:hAnsi="Garamond"/>
          <w:sz w:val="24"/>
          <w:szCs w:val="24"/>
          <w:lang w:eastAsia="en-US"/>
        </w:rPr>
        <w:tab/>
        <w:t xml:space="preserve">Esecutore: Referente per l’iniziativa: </w:t>
      </w:r>
      <w:r w:rsidRPr="0003264A">
        <w:rPr>
          <w:rFonts w:ascii="Garamond" w:eastAsia="Calibri" w:hAnsi="Garamond"/>
          <w:sz w:val="24"/>
          <w:szCs w:val="24"/>
          <w:highlight w:val="lightGray"/>
          <w:lang w:eastAsia="en-US"/>
        </w:rPr>
        <w:t xml:space="preserve">[nome e cognome], recapito telefonico: </w:t>
      </w:r>
      <w:proofErr w:type="gramStart"/>
      <w:r w:rsidRPr="0003264A">
        <w:rPr>
          <w:rFonts w:ascii="Garamond" w:eastAsia="Calibri" w:hAnsi="Garamond"/>
          <w:sz w:val="24"/>
          <w:szCs w:val="24"/>
          <w:highlight w:val="lightGray"/>
          <w:lang w:eastAsia="en-US"/>
        </w:rPr>
        <w:t>[ ]</w:t>
      </w:r>
      <w:proofErr w:type="gramEnd"/>
      <w:r w:rsidRPr="0003264A">
        <w:rPr>
          <w:rFonts w:ascii="Garamond" w:eastAsia="Calibri" w:hAnsi="Garamond"/>
          <w:sz w:val="24"/>
          <w:szCs w:val="24"/>
          <w:highlight w:val="lightGray"/>
          <w:lang w:eastAsia="en-US"/>
        </w:rPr>
        <w:t>, indirizzo di posta elettronica certificata: [ ].</w:t>
      </w:r>
    </w:p>
    <w:p w14:paraId="23644250" w14:textId="5850AF68" w:rsidR="00AC0E74" w:rsidRDefault="00AC0E74" w:rsidP="00A04957">
      <w:pPr>
        <w:spacing w:line="276" w:lineRule="auto"/>
        <w:jc w:val="both"/>
        <w:rPr>
          <w:rFonts w:ascii="Garamond" w:eastAsia="Calibri" w:hAnsi="Garamond"/>
          <w:sz w:val="24"/>
          <w:szCs w:val="24"/>
          <w:lang w:eastAsia="en-US"/>
        </w:rPr>
      </w:pPr>
    </w:p>
    <w:p w14:paraId="77CABCF9" w14:textId="77777777" w:rsidR="00BA4630" w:rsidRPr="00B730A5" w:rsidRDefault="00BA4630" w:rsidP="00BF45C1">
      <w:pPr>
        <w:spacing w:line="276" w:lineRule="auto"/>
        <w:jc w:val="both"/>
        <w:rPr>
          <w:rFonts w:ascii="Garamond" w:eastAsia="Calibri" w:hAnsi="Garamond"/>
          <w:sz w:val="24"/>
          <w:szCs w:val="24"/>
          <w:lang w:eastAsia="en-US"/>
        </w:rPr>
      </w:pPr>
    </w:p>
    <w:p w14:paraId="37C09EC2" w14:textId="77777777" w:rsidR="006005E4" w:rsidRPr="00B730A5" w:rsidRDefault="006005E4">
      <w:pPr>
        <w:spacing w:line="276" w:lineRule="auto"/>
        <w:ind w:left="720"/>
        <w:jc w:val="both"/>
        <w:rPr>
          <w:rFonts w:ascii="Garamond" w:hAnsi="Garamond" w:cs="Garamond"/>
          <w:sz w:val="28"/>
          <w:szCs w:val="28"/>
        </w:rPr>
      </w:pPr>
    </w:p>
    <w:p w14:paraId="73974D84" w14:textId="77777777" w:rsidR="006005E4" w:rsidRPr="00B730A5" w:rsidRDefault="006005E4">
      <w:pPr>
        <w:spacing w:line="276" w:lineRule="auto"/>
        <w:jc w:val="center"/>
        <w:rPr>
          <w:rFonts w:ascii="Garamond" w:hAnsi="Garamond" w:cs="Garamond"/>
          <w:b/>
          <w:bCs/>
          <w:sz w:val="28"/>
          <w:szCs w:val="28"/>
        </w:rPr>
      </w:pPr>
    </w:p>
    <w:p w14:paraId="0E85C761"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6</w:t>
      </w:r>
    </w:p>
    <w:p w14:paraId="3D3E829F"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Visibilità</w:t>
      </w:r>
    </w:p>
    <w:p w14:paraId="2225D1F3" w14:textId="77777777" w:rsidR="006005E4" w:rsidRPr="00B730A5" w:rsidRDefault="006005E4">
      <w:pPr>
        <w:spacing w:line="276" w:lineRule="auto"/>
        <w:rPr>
          <w:rFonts w:ascii="Garamond" w:hAnsi="Garamond" w:cs="Garamond"/>
          <w:sz w:val="28"/>
          <w:szCs w:val="28"/>
        </w:rPr>
      </w:pPr>
    </w:p>
    <w:p w14:paraId="1FF415FF" w14:textId="77777777" w:rsidR="00A2250A" w:rsidRPr="00B730A5" w:rsidRDefault="004A38C5" w:rsidP="003C150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 Il Soggetto Esec</w:t>
      </w:r>
      <w:r w:rsidR="00A04957">
        <w:rPr>
          <w:rFonts w:ascii="Garamond" w:eastAsia="Calibri" w:hAnsi="Garamond"/>
          <w:sz w:val="24"/>
          <w:szCs w:val="24"/>
          <w:lang w:eastAsia="en-US"/>
        </w:rPr>
        <w:t xml:space="preserve">utore si impegna a garantire </w:t>
      </w:r>
      <w:r w:rsidR="000F75E4">
        <w:rPr>
          <w:rFonts w:ascii="Garamond" w:eastAsia="Calibri" w:hAnsi="Garamond"/>
          <w:sz w:val="24"/>
          <w:szCs w:val="24"/>
          <w:lang w:eastAsia="en-US"/>
        </w:rPr>
        <w:t>un’</w:t>
      </w:r>
      <w:r w:rsidR="000F75E4" w:rsidRPr="00B730A5">
        <w:rPr>
          <w:rFonts w:ascii="Garamond" w:eastAsia="Calibri" w:hAnsi="Garamond"/>
          <w:sz w:val="24"/>
          <w:szCs w:val="24"/>
          <w:lang w:eastAsia="en-US"/>
        </w:rPr>
        <w:t>adeguata</w:t>
      </w:r>
      <w:r w:rsidRPr="00B730A5">
        <w:rPr>
          <w:rFonts w:ascii="Garamond" w:eastAsia="Calibri" w:hAnsi="Garamond"/>
          <w:sz w:val="24"/>
          <w:szCs w:val="24"/>
          <w:lang w:eastAsia="en-US"/>
        </w:rPr>
        <w:t xml:space="preserve"> visibilità all’iniziativa</w:t>
      </w:r>
      <w:r w:rsidR="00BF45C1" w:rsidRPr="00B730A5">
        <w:rPr>
          <w:rFonts w:ascii="Garamond" w:eastAsia="Calibri" w:hAnsi="Garamond"/>
          <w:sz w:val="24"/>
          <w:szCs w:val="24"/>
          <w:lang w:eastAsia="en-US"/>
        </w:rPr>
        <w:t xml:space="preserve"> e all’AICS</w:t>
      </w:r>
      <w:r w:rsidRPr="00B730A5">
        <w:rPr>
          <w:rFonts w:ascii="Garamond" w:eastAsia="Calibri" w:hAnsi="Garamond"/>
          <w:sz w:val="24"/>
          <w:szCs w:val="24"/>
          <w:lang w:eastAsia="en-US"/>
        </w:rPr>
        <w:t xml:space="preserve">, in Italia e presso le Autorità locali e le Agenzie internazionali, eventualmente presenti nell’area, </w:t>
      </w:r>
      <w:r w:rsidR="00BF45C1" w:rsidRPr="00B730A5">
        <w:rPr>
          <w:rFonts w:ascii="Garamond" w:eastAsia="Calibri" w:hAnsi="Garamond"/>
          <w:sz w:val="24"/>
          <w:szCs w:val="24"/>
          <w:lang w:eastAsia="en-US"/>
        </w:rPr>
        <w:t xml:space="preserve">in ogni forma di pubblicazione ed evento in cui si faccia riferimento all’AID </w:t>
      </w:r>
      <w:proofErr w:type="gramStart"/>
      <w:r w:rsidR="00BF45C1" w:rsidRPr="0027736F">
        <w:rPr>
          <w:rFonts w:ascii="Garamond" w:eastAsia="Calibri" w:hAnsi="Garamond"/>
          <w:sz w:val="24"/>
          <w:szCs w:val="24"/>
          <w:highlight w:val="lightGray"/>
          <w:lang w:eastAsia="en-US"/>
        </w:rPr>
        <w:t>[  ]</w:t>
      </w:r>
      <w:proofErr w:type="gramEnd"/>
      <w:r w:rsidR="00BF45C1" w:rsidRPr="00B730A5">
        <w:rPr>
          <w:rFonts w:ascii="Garamond" w:eastAsia="Calibri" w:hAnsi="Garamond"/>
          <w:sz w:val="24"/>
          <w:szCs w:val="24"/>
          <w:lang w:eastAsia="en-US"/>
        </w:rPr>
        <w:t xml:space="preserve"> </w:t>
      </w:r>
      <w:r w:rsidRPr="00B730A5">
        <w:rPr>
          <w:rFonts w:ascii="Garamond" w:eastAsia="Calibri" w:hAnsi="Garamond"/>
          <w:sz w:val="24"/>
          <w:szCs w:val="24"/>
          <w:lang w:eastAsia="en-US"/>
        </w:rPr>
        <w:t>assicurando un chiaro riferimento al cofinanziamento della Cooperazione Italiana allo Sviluppo anche me</w:t>
      </w:r>
      <w:r w:rsidR="00A04957">
        <w:rPr>
          <w:rFonts w:ascii="Garamond" w:eastAsia="Calibri" w:hAnsi="Garamond"/>
          <w:sz w:val="24"/>
          <w:szCs w:val="24"/>
          <w:lang w:eastAsia="en-US"/>
        </w:rPr>
        <w:t xml:space="preserve">diante l’utilizzo del logo di </w:t>
      </w:r>
      <w:r w:rsidRPr="00B730A5">
        <w:rPr>
          <w:rFonts w:ascii="Garamond" w:eastAsia="Calibri" w:hAnsi="Garamond"/>
          <w:sz w:val="24"/>
          <w:szCs w:val="24"/>
          <w:lang w:eastAsia="en-US"/>
        </w:rPr>
        <w:t xml:space="preserve">AICS, ovvero nelle altre forme che l’AICS comunicherà al Soggetto Esecutore. </w:t>
      </w:r>
    </w:p>
    <w:p w14:paraId="71FC8C62" w14:textId="77777777" w:rsidR="003C150C" w:rsidRPr="00B730A5" w:rsidRDefault="003C150C" w:rsidP="003C150C">
      <w:pPr>
        <w:spacing w:line="276" w:lineRule="auto"/>
        <w:jc w:val="both"/>
        <w:rPr>
          <w:rFonts w:ascii="Garamond" w:eastAsia="Calibri" w:hAnsi="Garamond"/>
          <w:sz w:val="24"/>
          <w:szCs w:val="24"/>
          <w:lang w:eastAsia="en-US"/>
        </w:rPr>
      </w:pPr>
    </w:p>
    <w:p w14:paraId="00A28703" w14:textId="77777777" w:rsidR="00BF45C1" w:rsidRPr="00B730A5" w:rsidRDefault="003C150C" w:rsidP="003C150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3B06A0">
        <w:rPr>
          <w:rFonts w:ascii="Garamond" w:eastAsia="Calibri" w:hAnsi="Garamond"/>
          <w:sz w:val="24"/>
          <w:szCs w:val="24"/>
          <w:lang w:eastAsia="en-US"/>
        </w:rPr>
        <w:t xml:space="preserve">Il Soggetto </w:t>
      </w:r>
      <w:r w:rsidR="00BF45C1" w:rsidRPr="00B730A5">
        <w:rPr>
          <w:rFonts w:ascii="Garamond" w:eastAsia="Calibri" w:hAnsi="Garamond"/>
          <w:sz w:val="24"/>
          <w:szCs w:val="24"/>
          <w:lang w:eastAsia="en-US"/>
        </w:rPr>
        <w:t xml:space="preserve">Esecutore assume analogo </w:t>
      </w:r>
      <w:r w:rsidRPr="00B730A5">
        <w:rPr>
          <w:rFonts w:ascii="Garamond" w:eastAsia="Calibri" w:hAnsi="Garamond"/>
          <w:sz w:val="24"/>
          <w:szCs w:val="24"/>
          <w:lang w:eastAsia="en-US"/>
        </w:rPr>
        <w:t xml:space="preserve">impegno in relazione alle eventuali opere di riabilitazione e ai beni distribuiti ai beneficiari in ragione del finanziamento ricevuto dall’AICS. </w:t>
      </w:r>
    </w:p>
    <w:p w14:paraId="762237DB" w14:textId="77777777" w:rsidR="003C150C" w:rsidRPr="00B730A5" w:rsidRDefault="003C150C" w:rsidP="003C150C">
      <w:pPr>
        <w:spacing w:line="276" w:lineRule="auto"/>
        <w:ind w:left="720"/>
        <w:jc w:val="both"/>
        <w:rPr>
          <w:rFonts w:ascii="Garamond" w:eastAsia="Calibri" w:hAnsi="Garamond"/>
          <w:sz w:val="24"/>
          <w:szCs w:val="24"/>
          <w:lang w:eastAsia="en-US"/>
        </w:rPr>
      </w:pPr>
    </w:p>
    <w:p w14:paraId="19C5CE7D" w14:textId="77777777" w:rsidR="00A2250A" w:rsidRPr="003B06A0" w:rsidRDefault="003C150C" w:rsidP="00A2250A">
      <w:pPr>
        <w:spacing w:line="276" w:lineRule="auto"/>
        <w:jc w:val="both"/>
        <w:rPr>
          <w:rFonts w:ascii="Garamond" w:eastAsia="Calibri" w:hAnsi="Garamond"/>
          <w:i/>
          <w:sz w:val="24"/>
          <w:szCs w:val="24"/>
          <w:lang w:eastAsia="en-US"/>
        </w:rPr>
      </w:pPr>
      <w:r w:rsidRPr="00B730A5">
        <w:rPr>
          <w:rFonts w:ascii="Garamond" w:eastAsia="Calibri" w:hAnsi="Garamond"/>
          <w:sz w:val="24"/>
          <w:szCs w:val="24"/>
          <w:lang w:eastAsia="en-US"/>
        </w:rPr>
        <w:t>3.</w:t>
      </w:r>
      <w:r w:rsidR="00112830" w:rsidRPr="00B730A5">
        <w:rPr>
          <w:rFonts w:ascii="Garamond" w:eastAsia="Calibri" w:hAnsi="Garamond"/>
          <w:sz w:val="24"/>
          <w:szCs w:val="24"/>
          <w:lang w:eastAsia="en-US"/>
        </w:rPr>
        <w:t xml:space="preserve"> </w:t>
      </w:r>
      <w:r w:rsidR="00EA4A50" w:rsidRPr="00B730A5">
        <w:rPr>
          <w:rFonts w:ascii="Garamond" w:eastAsia="Calibri" w:hAnsi="Garamond"/>
          <w:sz w:val="24"/>
          <w:szCs w:val="24"/>
          <w:lang w:eastAsia="en-US"/>
        </w:rPr>
        <w:t xml:space="preserve">Nelle attività di visibilità e comunicazione, il Soggetto </w:t>
      </w:r>
      <w:r w:rsidR="003B06A0" w:rsidRPr="00B730A5">
        <w:rPr>
          <w:rFonts w:ascii="Garamond" w:eastAsia="Calibri" w:hAnsi="Garamond"/>
          <w:sz w:val="24"/>
          <w:szCs w:val="24"/>
          <w:lang w:eastAsia="en-US"/>
        </w:rPr>
        <w:t xml:space="preserve">Esecutore </w:t>
      </w:r>
      <w:r w:rsidR="003B06A0">
        <w:rPr>
          <w:rFonts w:ascii="Garamond" w:eastAsia="Calibri" w:hAnsi="Garamond"/>
          <w:sz w:val="24"/>
          <w:szCs w:val="24"/>
          <w:lang w:eastAsia="en-US"/>
        </w:rPr>
        <w:t>si</w:t>
      </w:r>
      <w:r w:rsidR="00A2250A">
        <w:rPr>
          <w:rFonts w:ascii="Garamond" w:eastAsia="Calibri" w:hAnsi="Garamond"/>
          <w:sz w:val="24"/>
          <w:szCs w:val="24"/>
          <w:lang w:eastAsia="en-US"/>
        </w:rPr>
        <w:t xml:space="preserve"> impegna a</w:t>
      </w:r>
      <w:r w:rsidR="003B06A0">
        <w:rPr>
          <w:rFonts w:ascii="Garamond" w:eastAsia="Calibri" w:hAnsi="Garamond"/>
          <w:sz w:val="24"/>
          <w:szCs w:val="24"/>
          <w:lang w:eastAsia="en-US"/>
        </w:rPr>
        <w:t>d applicare l’art 19 delle Procedure Generali</w:t>
      </w:r>
      <w:r w:rsidR="00A2250A">
        <w:rPr>
          <w:rFonts w:ascii="Garamond" w:eastAsia="Calibri" w:hAnsi="Garamond"/>
          <w:sz w:val="24"/>
          <w:szCs w:val="24"/>
          <w:lang w:eastAsia="en-US"/>
        </w:rPr>
        <w:t xml:space="preserve"> </w:t>
      </w:r>
      <w:r w:rsidR="003B06A0">
        <w:rPr>
          <w:rFonts w:ascii="Garamond" w:eastAsia="Calibri" w:hAnsi="Garamond"/>
          <w:sz w:val="24"/>
          <w:szCs w:val="24"/>
          <w:lang w:eastAsia="en-US"/>
        </w:rPr>
        <w:t xml:space="preserve">e </w:t>
      </w:r>
      <w:r w:rsidR="00A2250A">
        <w:rPr>
          <w:rFonts w:ascii="Garamond" w:eastAsia="Calibri" w:hAnsi="Garamond"/>
          <w:sz w:val="24"/>
          <w:szCs w:val="24"/>
          <w:lang w:eastAsia="en-US"/>
        </w:rPr>
        <w:t xml:space="preserve">inserire la seguente dichiarazione di non responsabilità dell’AICS: </w:t>
      </w:r>
      <w:r w:rsidR="00A2250A" w:rsidRPr="003B06A0">
        <w:rPr>
          <w:rFonts w:ascii="Garamond" w:eastAsia="Calibri" w:hAnsi="Garamond"/>
          <w:i/>
          <w:sz w:val="24"/>
          <w:szCs w:val="24"/>
          <w:lang w:eastAsia="en-US"/>
        </w:rPr>
        <w:t xml:space="preserve">“Le opinioni espresse nel presente documento/nella presente pubblicazione/… non impegnano in alcun modo </w:t>
      </w:r>
      <w:r w:rsidR="003B06A0" w:rsidRPr="003B06A0">
        <w:rPr>
          <w:rFonts w:ascii="Garamond" w:eastAsia="Calibri" w:hAnsi="Garamond"/>
          <w:i/>
          <w:sz w:val="24"/>
          <w:szCs w:val="24"/>
          <w:lang w:eastAsia="en-US"/>
        </w:rPr>
        <w:t>l’AICS, che</w:t>
      </w:r>
      <w:r w:rsidR="00A2250A" w:rsidRPr="003B06A0">
        <w:rPr>
          <w:rFonts w:ascii="Garamond" w:eastAsia="Calibri" w:hAnsi="Garamond"/>
          <w:i/>
          <w:sz w:val="24"/>
          <w:szCs w:val="24"/>
          <w:lang w:eastAsia="en-US"/>
        </w:rPr>
        <w:t xml:space="preserve"> non è responsabile per l'uso che potrebbe essere fatto delle informazioni in esso/in essa contenute. "</w:t>
      </w:r>
    </w:p>
    <w:p w14:paraId="548F4F13" w14:textId="77777777" w:rsidR="00A2250A" w:rsidRDefault="00A2250A" w:rsidP="003C150C">
      <w:pPr>
        <w:spacing w:line="276" w:lineRule="auto"/>
        <w:jc w:val="both"/>
        <w:rPr>
          <w:rFonts w:ascii="Garamond" w:eastAsia="Calibri" w:hAnsi="Garamond"/>
          <w:sz w:val="24"/>
          <w:szCs w:val="24"/>
          <w:lang w:eastAsia="en-US"/>
        </w:rPr>
      </w:pPr>
    </w:p>
    <w:p w14:paraId="18D9788D" w14:textId="77777777" w:rsidR="00EA4A50" w:rsidRPr="00B730A5" w:rsidRDefault="00A2250A" w:rsidP="003C150C">
      <w:pPr>
        <w:spacing w:line="276" w:lineRule="auto"/>
        <w:jc w:val="both"/>
        <w:rPr>
          <w:rFonts w:ascii="Garamond" w:eastAsia="Calibri" w:hAnsi="Garamond"/>
          <w:sz w:val="24"/>
          <w:szCs w:val="24"/>
          <w:lang w:eastAsia="en-US"/>
        </w:rPr>
      </w:pPr>
      <w:r>
        <w:rPr>
          <w:rFonts w:ascii="Garamond" w:eastAsia="Calibri" w:hAnsi="Garamond"/>
          <w:sz w:val="24"/>
          <w:szCs w:val="24"/>
          <w:lang w:eastAsia="en-US"/>
        </w:rPr>
        <w:t xml:space="preserve">4. </w:t>
      </w:r>
      <w:r w:rsidRPr="00B730A5">
        <w:rPr>
          <w:rFonts w:ascii="Garamond" w:eastAsia="Calibri" w:hAnsi="Garamond"/>
          <w:sz w:val="24"/>
          <w:szCs w:val="24"/>
          <w:lang w:eastAsia="en-US"/>
        </w:rPr>
        <w:t xml:space="preserve">Nelle attività di visibilità e comunicazione, il Soggetto Esecutore </w:t>
      </w:r>
      <w:r w:rsidR="00EA4A50" w:rsidRPr="00B730A5">
        <w:rPr>
          <w:rFonts w:ascii="Garamond" w:eastAsia="Calibri" w:hAnsi="Garamond"/>
          <w:sz w:val="24"/>
          <w:szCs w:val="24"/>
          <w:lang w:eastAsia="en-US"/>
        </w:rPr>
        <w:t xml:space="preserve">provvederà ad evidenziare l’efficacia dell’iniziativa, nonché il rispetto dei principi di efficienza e accountability nella gestione della medesima. </w:t>
      </w:r>
    </w:p>
    <w:p w14:paraId="69F27B3B" w14:textId="77777777" w:rsidR="00EA4A50" w:rsidRPr="00B730A5" w:rsidRDefault="00EA4A50" w:rsidP="001E5AE6">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Il Soggetto Esecutore assume analogo impegno in relazione alle eventuali opere di riabilitazione e ai beni distribuiti ai beneficiari in ragione del finanziamento in oggetto.</w:t>
      </w:r>
    </w:p>
    <w:p w14:paraId="166E879D" w14:textId="77777777" w:rsidR="00EA4A50" w:rsidRPr="00B730A5" w:rsidRDefault="00EA4A50" w:rsidP="001E5AE6">
      <w:pPr>
        <w:spacing w:line="276" w:lineRule="auto"/>
        <w:jc w:val="both"/>
        <w:rPr>
          <w:rFonts w:ascii="Garamond" w:eastAsia="Calibri" w:hAnsi="Garamond"/>
          <w:sz w:val="24"/>
          <w:szCs w:val="24"/>
          <w:lang w:eastAsia="en-US"/>
        </w:rPr>
      </w:pPr>
    </w:p>
    <w:p w14:paraId="29554B35" w14:textId="77777777" w:rsidR="00EA4A50" w:rsidRPr="00B730A5" w:rsidRDefault="00A2250A" w:rsidP="001E5AE6">
      <w:pPr>
        <w:spacing w:line="276" w:lineRule="auto"/>
        <w:jc w:val="both"/>
        <w:rPr>
          <w:rFonts w:ascii="Garamond" w:eastAsia="Calibri" w:hAnsi="Garamond"/>
          <w:sz w:val="24"/>
          <w:szCs w:val="24"/>
          <w:lang w:eastAsia="en-US"/>
        </w:rPr>
      </w:pPr>
      <w:r>
        <w:rPr>
          <w:rFonts w:ascii="Garamond" w:eastAsia="Calibri" w:hAnsi="Garamond"/>
          <w:sz w:val="24"/>
          <w:szCs w:val="24"/>
          <w:lang w:eastAsia="en-US"/>
        </w:rPr>
        <w:t>5</w:t>
      </w:r>
      <w:r w:rsidR="00CF33C7" w:rsidRPr="00B730A5">
        <w:rPr>
          <w:rFonts w:ascii="Garamond" w:eastAsia="Calibri" w:hAnsi="Garamond"/>
          <w:sz w:val="24"/>
          <w:szCs w:val="24"/>
          <w:lang w:eastAsia="en-US"/>
        </w:rPr>
        <w:t>.</w:t>
      </w:r>
      <w:r w:rsidR="001E5AE6" w:rsidRPr="00B730A5">
        <w:rPr>
          <w:rFonts w:ascii="Garamond" w:eastAsia="Calibri" w:hAnsi="Garamond"/>
          <w:sz w:val="24"/>
          <w:szCs w:val="24"/>
          <w:lang w:eastAsia="en-US"/>
        </w:rPr>
        <w:t xml:space="preserve"> </w:t>
      </w:r>
      <w:r w:rsidR="00EA4A50" w:rsidRPr="00B730A5">
        <w:rPr>
          <w:rFonts w:ascii="Garamond" w:eastAsia="Calibri" w:hAnsi="Garamond"/>
          <w:sz w:val="24"/>
          <w:szCs w:val="24"/>
          <w:lang w:eastAsia="en-US"/>
        </w:rPr>
        <w:t xml:space="preserve">Per le attività di informazione e comunicazione, il Soggetto Esecutore dovrà fare riferimento alle Linee Guida Comunicazione </w:t>
      </w:r>
      <w:r w:rsidR="003C150C" w:rsidRPr="00B730A5">
        <w:rPr>
          <w:rFonts w:ascii="Garamond" w:eastAsia="Calibri" w:hAnsi="Garamond"/>
          <w:sz w:val="24"/>
          <w:szCs w:val="24"/>
          <w:lang w:eastAsia="en-US"/>
        </w:rPr>
        <w:t xml:space="preserve">e Identità visiva </w:t>
      </w:r>
      <w:r w:rsidR="00EA4A50" w:rsidRPr="00B730A5">
        <w:rPr>
          <w:rFonts w:ascii="Garamond" w:eastAsia="Calibri" w:hAnsi="Garamond"/>
          <w:sz w:val="24"/>
          <w:szCs w:val="24"/>
          <w:lang w:eastAsia="en-US"/>
        </w:rPr>
        <w:t>dell’AICS</w:t>
      </w:r>
      <w:r w:rsidR="00AA65BD" w:rsidRPr="00B730A5">
        <w:rPr>
          <w:rFonts w:ascii="Garamond" w:eastAsia="Calibri" w:hAnsi="Garamond"/>
          <w:sz w:val="24"/>
          <w:szCs w:val="24"/>
          <w:lang w:eastAsia="en-US"/>
        </w:rPr>
        <w:t xml:space="preserve"> </w:t>
      </w:r>
      <w:r w:rsidR="003C150C" w:rsidRPr="00B730A5">
        <w:rPr>
          <w:rFonts w:ascii="Garamond" w:eastAsia="Calibri" w:hAnsi="Garamond"/>
          <w:sz w:val="24"/>
          <w:szCs w:val="24"/>
          <w:lang w:eastAsia="en-US"/>
        </w:rPr>
        <w:t xml:space="preserve">pubblicate sul sito </w:t>
      </w:r>
      <w:r w:rsidR="00112830" w:rsidRPr="00B730A5">
        <w:rPr>
          <w:rFonts w:ascii="Garamond" w:eastAsia="Calibri" w:hAnsi="Garamond"/>
          <w:sz w:val="24"/>
          <w:szCs w:val="24"/>
          <w:lang w:eastAsia="en-US"/>
        </w:rPr>
        <w:t xml:space="preserve">dell’Agenzia </w:t>
      </w:r>
      <w:r w:rsidR="00F44C9C" w:rsidRPr="00B730A5">
        <w:rPr>
          <w:rFonts w:ascii="Garamond" w:eastAsia="Calibri" w:hAnsi="Garamond"/>
          <w:sz w:val="24"/>
          <w:szCs w:val="24"/>
          <w:lang w:eastAsia="en-US"/>
        </w:rPr>
        <w:t>(</w:t>
      </w:r>
      <w:hyperlink r:id="rId9" w:history="1">
        <w:r w:rsidR="009624DC" w:rsidRPr="00B730A5">
          <w:rPr>
            <w:rStyle w:val="Collegamentoipertestuale"/>
          </w:rPr>
          <w:t>https://www.aics.gov.it/wp-content/uploads/2018/11/Linee-Guida-Comunicazione_esterna_2018.pdf</w:t>
        </w:r>
      </w:hyperlink>
      <w:r w:rsidR="009624DC" w:rsidRPr="00B730A5">
        <w:t xml:space="preserve">) </w:t>
      </w:r>
      <w:r w:rsidR="00AA65BD" w:rsidRPr="00B730A5">
        <w:rPr>
          <w:rFonts w:ascii="Garamond" w:eastAsia="Calibri" w:hAnsi="Garamond"/>
          <w:sz w:val="24"/>
          <w:szCs w:val="24"/>
          <w:lang w:eastAsia="en-US"/>
        </w:rPr>
        <w:t>e a quanto espressamente previsto nelle Procedure Generali</w:t>
      </w:r>
      <w:r w:rsidR="00EA4A50" w:rsidRPr="00B730A5">
        <w:rPr>
          <w:rFonts w:ascii="Garamond" w:eastAsia="Calibri" w:hAnsi="Garamond"/>
          <w:sz w:val="24"/>
          <w:szCs w:val="24"/>
          <w:lang w:eastAsia="en-US"/>
        </w:rPr>
        <w:t>.</w:t>
      </w:r>
    </w:p>
    <w:p w14:paraId="4832FA6F" w14:textId="77777777" w:rsidR="00CE20D7" w:rsidRPr="00B730A5" w:rsidRDefault="00CE20D7">
      <w:pPr>
        <w:spacing w:line="276" w:lineRule="auto"/>
        <w:jc w:val="center"/>
        <w:rPr>
          <w:rFonts w:ascii="Garamond" w:hAnsi="Garamond" w:cs="Garamond"/>
          <w:b/>
          <w:bCs/>
          <w:color w:val="2E74B5"/>
          <w:sz w:val="28"/>
          <w:szCs w:val="28"/>
        </w:rPr>
      </w:pPr>
    </w:p>
    <w:p w14:paraId="66BE476B" w14:textId="77777777" w:rsidR="006005E4" w:rsidRPr="00B730A5" w:rsidRDefault="006005E4">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7</w:t>
      </w:r>
    </w:p>
    <w:p w14:paraId="2CC6BE92" w14:textId="1AECA5B4"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Risoluzione del</w:t>
      </w:r>
      <w:r w:rsidR="00C17CC6">
        <w:rPr>
          <w:rFonts w:ascii="Garamond" w:hAnsi="Garamond" w:cs="Garamond"/>
          <w:color w:val="2E74B5"/>
          <w:sz w:val="28"/>
          <w:szCs w:val="28"/>
        </w:rPr>
        <w:t xml:space="preserve"> Contratto</w:t>
      </w:r>
    </w:p>
    <w:p w14:paraId="5F89B3B0" w14:textId="77777777" w:rsidR="006005E4" w:rsidRPr="00B730A5" w:rsidRDefault="006005E4">
      <w:pPr>
        <w:spacing w:line="276" w:lineRule="auto"/>
        <w:jc w:val="both"/>
        <w:rPr>
          <w:rFonts w:ascii="Garamond" w:hAnsi="Garamond" w:cs="Garamond"/>
          <w:sz w:val="28"/>
          <w:szCs w:val="28"/>
        </w:rPr>
      </w:pPr>
    </w:p>
    <w:p w14:paraId="40BF602C" w14:textId="3B015EDD" w:rsidR="005167F3" w:rsidRPr="00B730A5" w:rsidRDefault="008A5DA9" w:rsidP="005167F3">
      <w:pPr>
        <w:spacing w:line="276" w:lineRule="auto"/>
        <w:jc w:val="both"/>
        <w:rPr>
          <w:rFonts w:ascii="Garamond" w:eastAsia="Calibri" w:hAnsi="Garamond"/>
          <w:sz w:val="24"/>
          <w:szCs w:val="24"/>
          <w:lang w:eastAsia="en-US"/>
        </w:rPr>
      </w:pPr>
      <w:r>
        <w:rPr>
          <w:rFonts w:ascii="Garamond" w:eastAsia="Calibri" w:hAnsi="Garamond"/>
          <w:sz w:val="24"/>
          <w:szCs w:val="24"/>
          <w:lang w:eastAsia="en-US"/>
        </w:rPr>
        <w:t xml:space="preserve">1 </w:t>
      </w:r>
      <w:r w:rsidR="005167F3" w:rsidRPr="00B730A5">
        <w:rPr>
          <w:rFonts w:ascii="Garamond" w:eastAsia="Calibri" w:hAnsi="Garamond"/>
          <w:sz w:val="24"/>
          <w:szCs w:val="24"/>
          <w:lang w:eastAsia="en-US"/>
        </w:rPr>
        <w:t>Al</w:t>
      </w:r>
      <w:r w:rsidR="00C17CC6">
        <w:rPr>
          <w:rFonts w:ascii="Garamond" w:eastAsia="Calibri" w:hAnsi="Garamond"/>
          <w:sz w:val="24"/>
          <w:szCs w:val="24"/>
          <w:lang w:eastAsia="en-US"/>
        </w:rPr>
        <w:t xml:space="preserve"> </w:t>
      </w:r>
      <w:r w:rsidR="005167F3" w:rsidRPr="00B730A5">
        <w:rPr>
          <w:rFonts w:ascii="Garamond" w:eastAsia="Calibri" w:hAnsi="Garamond"/>
          <w:sz w:val="24"/>
          <w:szCs w:val="24"/>
          <w:lang w:eastAsia="en-US"/>
        </w:rPr>
        <w:t>presente Con</w:t>
      </w:r>
      <w:r w:rsidR="00C17CC6">
        <w:rPr>
          <w:rFonts w:ascii="Garamond" w:eastAsia="Calibri" w:hAnsi="Garamond"/>
          <w:sz w:val="24"/>
          <w:szCs w:val="24"/>
          <w:lang w:eastAsia="en-US"/>
        </w:rPr>
        <w:t>tratto</w:t>
      </w:r>
      <w:r w:rsidR="005167F3" w:rsidRPr="00B730A5">
        <w:rPr>
          <w:rFonts w:ascii="Garamond" w:eastAsia="Calibri" w:hAnsi="Garamond"/>
          <w:sz w:val="24"/>
          <w:szCs w:val="24"/>
          <w:lang w:eastAsia="en-US"/>
        </w:rPr>
        <w:t xml:space="preserve"> si applicano tutte le ipotesi </w:t>
      </w:r>
      <w:r w:rsidR="005167F3" w:rsidRPr="00905E5B">
        <w:rPr>
          <w:rFonts w:ascii="Garamond" w:eastAsia="Calibri" w:hAnsi="Garamond"/>
          <w:sz w:val="24"/>
          <w:szCs w:val="24"/>
          <w:lang w:eastAsia="en-US"/>
        </w:rPr>
        <w:t xml:space="preserve">di </w:t>
      </w:r>
      <w:r w:rsidR="00556430" w:rsidRPr="00905E5B">
        <w:rPr>
          <w:rFonts w:ascii="Garamond" w:eastAsia="Calibri" w:hAnsi="Garamond"/>
          <w:sz w:val="24"/>
          <w:szCs w:val="24"/>
          <w:lang w:eastAsia="en-US"/>
        </w:rPr>
        <w:t xml:space="preserve">risoluzione previste all’articolo </w:t>
      </w:r>
      <w:r w:rsidR="007601F2" w:rsidRPr="00905E5B">
        <w:rPr>
          <w:rFonts w:ascii="Garamond" w:eastAsia="Calibri" w:hAnsi="Garamond"/>
          <w:sz w:val="24"/>
          <w:szCs w:val="24"/>
          <w:lang w:eastAsia="en-US"/>
        </w:rPr>
        <w:t xml:space="preserve">20 e </w:t>
      </w:r>
      <w:r w:rsidR="00556430" w:rsidRPr="00905E5B">
        <w:rPr>
          <w:rFonts w:ascii="Garamond" w:eastAsia="Calibri" w:hAnsi="Garamond"/>
          <w:sz w:val="24"/>
          <w:szCs w:val="24"/>
          <w:lang w:eastAsia="en-US"/>
        </w:rPr>
        <w:t>21</w:t>
      </w:r>
      <w:r w:rsidR="004952E1" w:rsidRPr="00905E5B">
        <w:rPr>
          <w:rFonts w:ascii="Garamond" w:eastAsia="Calibri" w:hAnsi="Garamond"/>
          <w:sz w:val="24"/>
          <w:szCs w:val="24"/>
          <w:lang w:eastAsia="en-US"/>
        </w:rPr>
        <w:t xml:space="preserve">, </w:t>
      </w:r>
      <w:r w:rsidR="007601F2" w:rsidRPr="00905E5B">
        <w:rPr>
          <w:rFonts w:ascii="Garamond" w:eastAsia="Calibri" w:hAnsi="Garamond"/>
          <w:sz w:val="24"/>
          <w:szCs w:val="24"/>
          <w:lang w:eastAsia="en-US"/>
        </w:rPr>
        <w:t>comm</w:t>
      </w:r>
      <w:r w:rsidR="00195967" w:rsidRPr="00905E5B">
        <w:rPr>
          <w:rFonts w:ascii="Garamond" w:eastAsia="Calibri" w:hAnsi="Garamond"/>
          <w:sz w:val="24"/>
          <w:szCs w:val="24"/>
          <w:lang w:eastAsia="en-US"/>
        </w:rPr>
        <w:t>i</w:t>
      </w:r>
      <w:r w:rsidR="007601F2" w:rsidRPr="00905E5B">
        <w:rPr>
          <w:rFonts w:ascii="Garamond" w:eastAsia="Calibri" w:hAnsi="Garamond"/>
          <w:sz w:val="24"/>
          <w:szCs w:val="24"/>
          <w:lang w:eastAsia="en-US"/>
        </w:rPr>
        <w:t xml:space="preserve"> </w:t>
      </w:r>
      <w:proofErr w:type="gramStart"/>
      <w:r w:rsidR="007601F2" w:rsidRPr="00905E5B">
        <w:rPr>
          <w:rFonts w:ascii="Garamond" w:eastAsia="Calibri" w:hAnsi="Garamond"/>
          <w:sz w:val="24"/>
          <w:szCs w:val="24"/>
          <w:lang w:eastAsia="en-US"/>
        </w:rPr>
        <w:t>da  1</w:t>
      </w:r>
      <w:proofErr w:type="gramEnd"/>
      <w:r w:rsidR="007601F2" w:rsidRPr="00905E5B">
        <w:rPr>
          <w:rFonts w:ascii="Garamond" w:eastAsia="Calibri" w:hAnsi="Garamond"/>
          <w:sz w:val="24"/>
          <w:szCs w:val="24"/>
          <w:lang w:eastAsia="en-US"/>
        </w:rPr>
        <w:t xml:space="preserve"> a </w:t>
      </w:r>
      <w:r w:rsidR="004952E1" w:rsidRPr="00905E5B">
        <w:rPr>
          <w:rFonts w:ascii="Garamond" w:eastAsia="Calibri" w:hAnsi="Garamond"/>
          <w:sz w:val="24"/>
          <w:szCs w:val="24"/>
          <w:lang w:eastAsia="en-US"/>
        </w:rPr>
        <w:t>5</w:t>
      </w:r>
      <w:r w:rsidR="00556430" w:rsidRPr="00905E5B">
        <w:rPr>
          <w:rFonts w:ascii="Garamond" w:eastAsia="Calibri" w:hAnsi="Garamond"/>
          <w:sz w:val="24"/>
          <w:szCs w:val="24"/>
          <w:lang w:eastAsia="en-US"/>
        </w:rPr>
        <w:t xml:space="preserve"> delle Procedure Generali, nonché </w:t>
      </w:r>
      <w:r w:rsidR="002B64AC" w:rsidRPr="00905E5B">
        <w:rPr>
          <w:rFonts w:ascii="Garamond" w:eastAsia="Calibri" w:hAnsi="Garamond"/>
          <w:sz w:val="24"/>
          <w:szCs w:val="24"/>
          <w:lang w:eastAsia="en-US"/>
        </w:rPr>
        <w:t>nel caso d</w:t>
      </w:r>
      <w:r w:rsidR="002B64AC" w:rsidRPr="00B730A5">
        <w:rPr>
          <w:rFonts w:ascii="Garamond" w:eastAsia="Calibri" w:hAnsi="Garamond"/>
          <w:sz w:val="24"/>
          <w:szCs w:val="24"/>
          <w:lang w:eastAsia="en-US"/>
        </w:rPr>
        <w:t>i oggettiva impossibilità ad adempiere</w:t>
      </w:r>
      <w:r w:rsidR="002B64AC">
        <w:rPr>
          <w:rFonts w:ascii="Garamond" w:eastAsia="Calibri" w:hAnsi="Garamond"/>
          <w:sz w:val="24"/>
          <w:szCs w:val="24"/>
          <w:lang w:eastAsia="en-US"/>
        </w:rPr>
        <w:t xml:space="preserve"> e ne</w:t>
      </w:r>
      <w:r w:rsidR="00556430">
        <w:rPr>
          <w:rFonts w:ascii="Garamond" w:eastAsia="Calibri" w:hAnsi="Garamond"/>
          <w:sz w:val="24"/>
          <w:szCs w:val="24"/>
          <w:lang w:eastAsia="en-US"/>
        </w:rPr>
        <w:t xml:space="preserve">i casi di </w:t>
      </w:r>
      <w:r w:rsidR="005167F3" w:rsidRPr="00B730A5">
        <w:rPr>
          <w:rFonts w:ascii="Garamond" w:eastAsia="Calibri" w:hAnsi="Garamond"/>
          <w:sz w:val="24"/>
          <w:szCs w:val="24"/>
          <w:lang w:eastAsia="en-US"/>
        </w:rPr>
        <w:t xml:space="preserve">estinzione del rapporto tra le Parti, in particolare le ipotesi di risoluzione contrattuale di cui agli artt. 1463 e 1467 e seguenti C.C., di rescissione </w:t>
      </w:r>
      <w:r w:rsidR="00236B33" w:rsidRPr="00B730A5">
        <w:rPr>
          <w:rFonts w:ascii="Garamond" w:eastAsia="Calibri" w:hAnsi="Garamond"/>
          <w:sz w:val="24"/>
          <w:szCs w:val="24"/>
          <w:lang w:eastAsia="en-US"/>
        </w:rPr>
        <w:t xml:space="preserve">e recesso di cui rispettivamente agli artt. 1448 e 1373 C.C.. </w:t>
      </w:r>
    </w:p>
    <w:p w14:paraId="08D94DC8" w14:textId="77777777" w:rsidR="00045890" w:rsidRPr="00B730A5" w:rsidRDefault="00045890" w:rsidP="00045890">
      <w:pPr>
        <w:spacing w:line="276" w:lineRule="auto"/>
        <w:jc w:val="both"/>
        <w:rPr>
          <w:rFonts w:ascii="Garamond" w:eastAsia="Calibri" w:hAnsi="Garamond"/>
          <w:sz w:val="24"/>
          <w:szCs w:val="24"/>
          <w:lang w:eastAsia="en-US"/>
        </w:rPr>
      </w:pPr>
    </w:p>
    <w:p w14:paraId="1389A450" w14:textId="77777777" w:rsidR="00A144EA" w:rsidRPr="00B730A5" w:rsidRDefault="00A144EA" w:rsidP="00A144EA">
      <w:pPr>
        <w:jc w:val="both"/>
        <w:rPr>
          <w:rFonts w:ascii="Garamond" w:eastAsia="Calibri" w:hAnsi="Garamond"/>
          <w:sz w:val="28"/>
          <w:szCs w:val="28"/>
          <w:lang w:eastAsia="en-US"/>
        </w:rPr>
      </w:pPr>
    </w:p>
    <w:p w14:paraId="22713C73" w14:textId="77777777" w:rsidR="00A144EA" w:rsidRPr="00B730A5" w:rsidRDefault="00A144EA" w:rsidP="00A144EA">
      <w:pPr>
        <w:spacing w:line="276" w:lineRule="auto"/>
        <w:rPr>
          <w:rFonts w:ascii="Garamond" w:hAnsi="Garamond" w:cs="Garamond"/>
          <w:b/>
          <w:bCs/>
          <w:sz w:val="28"/>
          <w:szCs w:val="28"/>
        </w:rPr>
      </w:pPr>
    </w:p>
    <w:p w14:paraId="6D28C1C5" w14:textId="77777777" w:rsidR="006005E4" w:rsidRPr="00B730A5" w:rsidRDefault="006005E4">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1</w:t>
      </w:r>
      <w:r w:rsidR="00C45E17">
        <w:rPr>
          <w:rFonts w:ascii="Garamond" w:hAnsi="Garamond" w:cs="Garamond"/>
          <w:b/>
          <w:bCs/>
          <w:color w:val="2E74B5"/>
          <w:sz w:val="28"/>
          <w:szCs w:val="28"/>
        </w:rPr>
        <w:t>8</w:t>
      </w:r>
    </w:p>
    <w:p w14:paraId="4F9E9308" w14:textId="77777777" w:rsidR="006005E4" w:rsidRPr="00B730A5" w:rsidRDefault="006005E4">
      <w:pPr>
        <w:spacing w:line="276" w:lineRule="auto"/>
        <w:jc w:val="center"/>
        <w:rPr>
          <w:rFonts w:ascii="Garamond" w:hAnsi="Garamond" w:cs="Garamond"/>
          <w:bCs/>
          <w:color w:val="2E74B5"/>
          <w:sz w:val="28"/>
          <w:szCs w:val="28"/>
        </w:rPr>
      </w:pPr>
      <w:r w:rsidRPr="00B730A5">
        <w:rPr>
          <w:rFonts w:ascii="Garamond" w:hAnsi="Garamond" w:cs="Garamond"/>
          <w:b/>
          <w:bCs/>
          <w:color w:val="2E74B5"/>
          <w:sz w:val="28"/>
          <w:szCs w:val="28"/>
        </w:rPr>
        <w:t>Restituzione dei Fondi</w:t>
      </w:r>
    </w:p>
    <w:p w14:paraId="117B8C7A" w14:textId="77777777" w:rsidR="006005E4" w:rsidRPr="00B730A5" w:rsidRDefault="006005E4">
      <w:pPr>
        <w:spacing w:line="276" w:lineRule="auto"/>
        <w:jc w:val="both"/>
        <w:rPr>
          <w:rFonts w:ascii="Garamond" w:eastAsia="Calibri" w:hAnsi="Garamond"/>
          <w:sz w:val="24"/>
          <w:szCs w:val="24"/>
          <w:lang w:eastAsia="en-US"/>
        </w:rPr>
      </w:pPr>
    </w:p>
    <w:p w14:paraId="4BC8CD61" w14:textId="77777777" w:rsidR="00EE15AD" w:rsidRPr="00B730A5" w:rsidRDefault="00EE15AD" w:rsidP="00EE15AD">
      <w:pPr>
        <w:spacing w:line="276" w:lineRule="auto"/>
        <w:jc w:val="both"/>
        <w:rPr>
          <w:rFonts w:ascii="Garamond" w:eastAsia="Calibri" w:hAnsi="Garamond"/>
          <w:sz w:val="24"/>
          <w:szCs w:val="24"/>
          <w:lang w:eastAsia="en-US"/>
        </w:rPr>
      </w:pPr>
      <w:r w:rsidRPr="00A04957">
        <w:rPr>
          <w:rFonts w:ascii="Garamond" w:eastAsia="Calibri" w:hAnsi="Garamond"/>
          <w:sz w:val="24"/>
          <w:szCs w:val="24"/>
          <w:lang w:eastAsia="en-US"/>
        </w:rPr>
        <w:t>1.</w:t>
      </w:r>
      <w:r w:rsidR="004C4323" w:rsidRPr="00A04957">
        <w:rPr>
          <w:rFonts w:ascii="Garamond" w:eastAsia="Calibri" w:hAnsi="Garamond"/>
          <w:sz w:val="24"/>
          <w:szCs w:val="24"/>
          <w:lang w:eastAsia="en-US"/>
        </w:rPr>
        <w:t xml:space="preserve"> </w:t>
      </w:r>
      <w:r w:rsidR="00556430" w:rsidRPr="00A04957">
        <w:rPr>
          <w:rFonts w:ascii="Garamond" w:eastAsia="Calibri" w:hAnsi="Garamond"/>
          <w:sz w:val="24"/>
          <w:szCs w:val="24"/>
          <w:lang w:eastAsia="en-US"/>
        </w:rPr>
        <w:t>Nelle ipotesi di</w:t>
      </w:r>
      <w:r w:rsidRPr="00A04957">
        <w:rPr>
          <w:rFonts w:ascii="Garamond" w:eastAsia="Calibri" w:hAnsi="Garamond"/>
          <w:sz w:val="24"/>
          <w:szCs w:val="24"/>
          <w:lang w:eastAsia="en-US"/>
        </w:rPr>
        <w:t xml:space="preserve"> risoluzione </w:t>
      </w:r>
      <w:r w:rsidR="00195967" w:rsidRPr="00A04957">
        <w:rPr>
          <w:rFonts w:ascii="Garamond" w:eastAsia="Calibri" w:hAnsi="Garamond"/>
          <w:sz w:val="24"/>
          <w:szCs w:val="24"/>
          <w:lang w:eastAsia="en-US"/>
        </w:rPr>
        <w:t>del</w:t>
      </w:r>
      <w:r w:rsidR="00CF2806" w:rsidRPr="00A04957">
        <w:rPr>
          <w:rFonts w:ascii="Garamond" w:eastAsia="Calibri" w:hAnsi="Garamond"/>
          <w:sz w:val="24"/>
          <w:szCs w:val="24"/>
          <w:lang w:eastAsia="en-US"/>
        </w:rPr>
        <w:t xml:space="preserve"> presente Con</w:t>
      </w:r>
      <w:r w:rsidR="00195967" w:rsidRPr="00A04957">
        <w:rPr>
          <w:rFonts w:ascii="Garamond" w:eastAsia="Calibri" w:hAnsi="Garamond"/>
          <w:sz w:val="24"/>
          <w:szCs w:val="24"/>
          <w:lang w:eastAsia="en-US"/>
        </w:rPr>
        <w:t xml:space="preserve">tratto </w:t>
      </w:r>
      <w:r w:rsidR="00556430" w:rsidRPr="00A04957">
        <w:rPr>
          <w:rFonts w:ascii="Garamond" w:eastAsia="Calibri" w:hAnsi="Garamond"/>
          <w:sz w:val="24"/>
          <w:szCs w:val="24"/>
          <w:lang w:eastAsia="en-US"/>
        </w:rPr>
        <w:t>ai sensi del precedente articolo</w:t>
      </w:r>
      <w:r w:rsidRPr="00A04957">
        <w:rPr>
          <w:rFonts w:ascii="Garamond" w:eastAsia="Calibri" w:hAnsi="Garamond"/>
          <w:sz w:val="24"/>
          <w:szCs w:val="24"/>
          <w:lang w:eastAsia="en-US"/>
        </w:rPr>
        <w:t xml:space="preserve">, ovvero in caso di </w:t>
      </w:r>
      <w:r w:rsidR="002C2C04" w:rsidRPr="00A04957">
        <w:rPr>
          <w:rFonts w:ascii="Garamond" w:eastAsia="Calibri" w:hAnsi="Garamond"/>
          <w:sz w:val="24"/>
          <w:szCs w:val="24"/>
          <w:lang w:eastAsia="en-US"/>
        </w:rPr>
        <w:t>realizzazione parziale, insufficiente o tardiva dell’Iniziativa s</w:t>
      </w:r>
      <w:r w:rsidR="00A04957" w:rsidRPr="00A04957">
        <w:rPr>
          <w:rFonts w:ascii="Garamond" w:eastAsia="Calibri" w:hAnsi="Garamond"/>
          <w:sz w:val="24"/>
          <w:szCs w:val="24"/>
          <w:lang w:eastAsia="en-US"/>
        </w:rPr>
        <w:t>econdo quanto previsto dall’articolo</w:t>
      </w:r>
      <w:r w:rsidR="002C2C04" w:rsidRPr="00A04957">
        <w:rPr>
          <w:rFonts w:ascii="Garamond" w:eastAsia="Calibri" w:hAnsi="Garamond"/>
          <w:sz w:val="24"/>
          <w:szCs w:val="24"/>
          <w:lang w:eastAsia="en-US"/>
        </w:rPr>
        <w:t xml:space="preserve"> </w:t>
      </w:r>
      <w:r w:rsidR="002C2C04" w:rsidRPr="00905E5B">
        <w:rPr>
          <w:rFonts w:ascii="Garamond" w:eastAsia="Calibri" w:hAnsi="Garamond"/>
          <w:sz w:val="24"/>
          <w:szCs w:val="24"/>
          <w:lang w:eastAsia="en-US"/>
        </w:rPr>
        <w:t xml:space="preserve">20 delle Procedure Generali e per  </w:t>
      </w:r>
      <w:r w:rsidRPr="00905E5B">
        <w:rPr>
          <w:rFonts w:ascii="Garamond" w:eastAsia="Calibri" w:hAnsi="Garamond"/>
          <w:sz w:val="24"/>
          <w:szCs w:val="24"/>
          <w:lang w:eastAsia="en-US"/>
        </w:rPr>
        <w:t>gravi mancanz</w:t>
      </w:r>
      <w:r w:rsidR="00556430" w:rsidRPr="00905E5B">
        <w:rPr>
          <w:rFonts w:ascii="Garamond" w:eastAsia="Calibri" w:hAnsi="Garamond"/>
          <w:sz w:val="24"/>
          <w:szCs w:val="24"/>
          <w:lang w:eastAsia="en-US"/>
        </w:rPr>
        <w:t>e</w:t>
      </w:r>
      <w:r w:rsidRPr="00905E5B">
        <w:rPr>
          <w:rFonts w:ascii="Garamond" w:eastAsia="Calibri" w:hAnsi="Garamond"/>
          <w:sz w:val="24"/>
          <w:szCs w:val="24"/>
          <w:lang w:eastAsia="en-US"/>
        </w:rPr>
        <w:t xml:space="preserve"> di rispetto dei termini e/o </w:t>
      </w:r>
      <w:r w:rsidR="00556430" w:rsidRPr="00905E5B">
        <w:rPr>
          <w:rFonts w:ascii="Garamond" w:eastAsia="Calibri" w:hAnsi="Garamond"/>
          <w:sz w:val="24"/>
          <w:szCs w:val="24"/>
          <w:lang w:eastAsia="en-US"/>
        </w:rPr>
        <w:t xml:space="preserve">delle </w:t>
      </w:r>
      <w:r w:rsidRPr="00905E5B">
        <w:rPr>
          <w:rFonts w:ascii="Garamond" w:eastAsia="Calibri" w:hAnsi="Garamond"/>
          <w:sz w:val="24"/>
          <w:szCs w:val="24"/>
          <w:lang w:eastAsia="en-US"/>
        </w:rPr>
        <w:t>condizioni del</w:t>
      </w:r>
      <w:r w:rsidRPr="00A04957">
        <w:rPr>
          <w:rFonts w:ascii="Garamond" w:eastAsia="Calibri" w:hAnsi="Garamond"/>
          <w:sz w:val="24"/>
          <w:szCs w:val="24"/>
          <w:lang w:eastAsia="en-US"/>
        </w:rPr>
        <w:t xml:space="preserve">le Procedure </w:t>
      </w:r>
      <w:r w:rsidR="002C2C04" w:rsidRPr="00A04957">
        <w:rPr>
          <w:rFonts w:ascii="Garamond" w:eastAsia="Calibri" w:hAnsi="Garamond"/>
          <w:sz w:val="24"/>
          <w:szCs w:val="24"/>
          <w:lang w:eastAsia="en-US"/>
        </w:rPr>
        <w:t>medesime</w:t>
      </w:r>
      <w:r w:rsidRPr="00A04957">
        <w:rPr>
          <w:rFonts w:ascii="Garamond" w:eastAsia="Calibri" w:hAnsi="Garamond"/>
          <w:sz w:val="24"/>
          <w:szCs w:val="24"/>
          <w:lang w:eastAsia="en-US"/>
        </w:rPr>
        <w:t>, il Soggetto Esecutore ha l’obbligo di restituire i fondi percepiti e non utilizzati, nonché i fondi percepiti e</w:t>
      </w:r>
      <w:r w:rsidRPr="00B730A5">
        <w:rPr>
          <w:rFonts w:ascii="Garamond" w:eastAsia="Calibri" w:hAnsi="Garamond"/>
          <w:sz w:val="24"/>
          <w:szCs w:val="24"/>
          <w:lang w:eastAsia="en-US"/>
        </w:rPr>
        <w:t xml:space="preserve"> utilizzati in maniera difforme dallo scopo contrattuale o in modo illegittimo e/o gli importi non conformemente rendicontati. L’AICS potrà procedere al recupero degli stessi anche mediante compensazione, qualora siano in corso altre iniziative con il Soggetto Esecutore, </w:t>
      </w:r>
      <w:r w:rsidRPr="00B730A5">
        <w:rPr>
          <w:rFonts w:ascii="Garamond" w:eastAsia="Calibri" w:hAnsi="Garamond"/>
          <w:i/>
          <w:iCs/>
          <w:sz w:val="24"/>
          <w:szCs w:val="24"/>
          <w:lang w:eastAsia="en-US"/>
        </w:rPr>
        <w:t>(se applicabile</w:t>
      </w:r>
      <w:r w:rsidRPr="00B730A5">
        <w:rPr>
          <w:rFonts w:ascii="Garamond" w:eastAsia="Calibri" w:hAnsi="Garamond"/>
          <w:sz w:val="24"/>
          <w:szCs w:val="24"/>
          <w:lang w:eastAsia="en-US"/>
        </w:rPr>
        <w:t xml:space="preserve">) e/o mediante escussione della garanzia fidejussoria. La </w:t>
      </w:r>
      <w:r w:rsidR="00A04957">
        <w:rPr>
          <w:rFonts w:ascii="Garamond" w:eastAsia="Calibri" w:hAnsi="Garamond"/>
          <w:sz w:val="24"/>
          <w:szCs w:val="24"/>
          <w:lang w:eastAsia="en-US"/>
        </w:rPr>
        <w:t xml:space="preserve">mancata restituzione dei fondi </w:t>
      </w:r>
      <w:r w:rsidRPr="00B730A5">
        <w:rPr>
          <w:rFonts w:ascii="Garamond" w:eastAsia="Calibri" w:hAnsi="Garamond"/>
          <w:sz w:val="24"/>
          <w:szCs w:val="24"/>
          <w:lang w:eastAsia="en-US"/>
        </w:rPr>
        <w:t>potrà determinare la cancellazione del Soggetto Esecutore dall’Elenco di cui al comma 3 dell’articolo 26 della Legge n.125/2014</w:t>
      </w:r>
      <w:r w:rsidR="00B94519">
        <w:rPr>
          <w:rFonts w:ascii="Garamond" w:eastAsia="Calibri" w:hAnsi="Garamond"/>
          <w:sz w:val="24"/>
          <w:szCs w:val="24"/>
          <w:lang w:eastAsia="en-US"/>
        </w:rPr>
        <w:t>,</w:t>
      </w:r>
      <w:r w:rsidR="00A04957">
        <w:rPr>
          <w:rFonts w:ascii="Garamond" w:eastAsia="Calibri" w:hAnsi="Garamond"/>
          <w:sz w:val="24"/>
          <w:szCs w:val="24"/>
          <w:lang w:eastAsia="en-US"/>
        </w:rPr>
        <w:t xml:space="preserve"> nonché l’eventuale inammissibilità del Soggetto </w:t>
      </w:r>
      <w:r w:rsidRPr="00B730A5">
        <w:rPr>
          <w:rFonts w:ascii="Garamond" w:eastAsia="Calibri" w:hAnsi="Garamond"/>
          <w:sz w:val="24"/>
          <w:szCs w:val="24"/>
          <w:lang w:eastAsia="en-US"/>
        </w:rPr>
        <w:t xml:space="preserve">Esecutore a partecipare in qualunque forma a future iniziative di cooperazione dell’AICS per almeno un triennio. </w:t>
      </w:r>
    </w:p>
    <w:p w14:paraId="717BF0C1" w14:textId="77777777" w:rsidR="00C051CA" w:rsidRPr="00B730A5" w:rsidRDefault="00C051CA" w:rsidP="00EE15AD">
      <w:pPr>
        <w:spacing w:line="276" w:lineRule="auto"/>
        <w:jc w:val="both"/>
        <w:rPr>
          <w:rFonts w:ascii="Garamond" w:eastAsia="Calibri" w:hAnsi="Garamond"/>
          <w:sz w:val="24"/>
          <w:szCs w:val="24"/>
          <w:lang w:eastAsia="en-US"/>
        </w:rPr>
      </w:pPr>
    </w:p>
    <w:p w14:paraId="3AD0193F" w14:textId="77777777" w:rsidR="00EE15AD" w:rsidRPr="00B730A5" w:rsidRDefault="00EE15AD" w:rsidP="00EE15AD">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2. </w:t>
      </w:r>
      <w:r w:rsidR="00974DDA" w:rsidRPr="00B730A5">
        <w:rPr>
          <w:rFonts w:ascii="Garamond" w:eastAsia="Calibri" w:hAnsi="Garamond"/>
          <w:sz w:val="24"/>
          <w:szCs w:val="24"/>
          <w:lang w:eastAsia="en-US"/>
        </w:rPr>
        <w:t>In caso di risoluzione per causa non imputabile al Soggetto esecutore, l’AICS rimborserà le attività e le relative spese già correttamente effettuate dal Soggetto esecutore, descritte in apposito rapporto in cui il conteggio consuntivo sia raffrontato con quanto inizialmente previsto e approvato da AICS, accompagnato da</w:t>
      </w:r>
      <w:r w:rsidR="00A04957">
        <w:rPr>
          <w:rFonts w:ascii="Garamond" w:eastAsia="Calibri" w:hAnsi="Garamond"/>
          <w:sz w:val="24"/>
          <w:szCs w:val="24"/>
          <w:lang w:eastAsia="en-US"/>
        </w:rPr>
        <w:t xml:space="preserve"> relazione del Revisore esterno.</w:t>
      </w:r>
    </w:p>
    <w:p w14:paraId="5C65468C" w14:textId="77777777" w:rsidR="00EE15AD" w:rsidRPr="00B730A5" w:rsidRDefault="00EE15AD" w:rsidP="00EE15AD">
      <w:pPr>
        <w:spacing w:line="276" w:lineRule="auto"/>
        <w:jc w:val="both"/>
        <w:rPr>
          <w:rFonts w:ascii="Garamond" w:eastAsia="Calibri" w:hAnsi="Garamond"/>
          <w:sz w:val="24"/>
          <w:szCs w:val="24"/>
          <w:lang w:eastAsia="en-US"/>
        </w:rPr>
      </w:pPr>
    </w:p>
    <w:p w14:paraId="34505FB2" w14:textId="77777777" w:rsidR="006005E4" w:rsidRPr="00B730A5" w:rsidRDefault="006005E4">
      <w:pPr>
        <w:spacing w:line="276" w:lineRule="auto"/>
        <w:jc w:val="both"/>
        <w:rPr>
          <w:rFonts w:ascii="Garamond" w:hAnsi="Garamond" w:cs="Garamond"/>
          <w:b/>
          <w:bCs/>
          <w:sz w:val="28"/>
          <w:szCs w:val="28"/>
        </w:rPr>
      </w:pPr>
    </w:p>
    <w:p w14:paraId="0A740CA7" w14:textId="77777777" w:rsidR="003C2F27" w:rsidRPr="00B730A5" w:rsidRDefault="00FC6071" w:rsidP="003C2F27">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 xml:space="preserve">Art. </w:t>
      </w:r>
      <w:r w:rsidR="00C45E17">
        <w:rPr>
          <w:rFonts w:ascii="Garamond" w:hAnsi="Garamond" w:cs="Garamond"/>
          <w:color w:val="2E74B5"/>
          <w:sz w:val="28"/>
          <w:szCs w:val="28"/>
        </w:rPr>
        <w:t>19</w:t>
      </w:r>
    </w:p>
    <w:p w14:paraId="2116261B" w14:textId="77777777" w:rsidR="006005E4" w:rsidRPr="00B730A5" w:rsidRDefault="006B4028">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 xml:space="preserve">Risoluzione delle controversie </w:t>
      </w:r>
    </w:p>
    <w:p w14:paraId="69C09F91" w14:textId="77777777" w:rsidR="006005E4" w:rsidRPr="00B730A5" w:rsidRDefault="006005E4">
      <w:pPr>
        <w:spacing w:line="276" w:lineRule="auto"/>
        <w:jc w:val="center"/>
        <w:rPr>
          <w:rFonts w:ascii="Garamond" w:hAnsi="Garamond" w:cs="Garamond"/>
          <w:b/>
          <w:bCs/>
          <w:sz w:val="28"/>
          <w:szCs w:val="28"/>
        </w:rPr>
      </w:pPr>
    </w:p>
    <w:p w14:paraId="1DB65BA3" w14:textId="462BB436" w:rsidR="006005E4" w:rsidRDefault="000D32C7">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1 </w:t>
      </w:r>
      <w:r w:rsidR="006005E4" w:rsidRPr="00B730A5">
        <w:rPr>
          <w:rFonts w:ascii="Garamond" w:eastAsia="Calibri" w:hAnsi="Garamond"/>
          <w:sz w:val="24"/>
          <w:szCs w:val="24"/>
          <w:lang w:eastAsia="en-US"/>
        </w:rPr>
        <w:t>Le Parti si impegnano a risolvere qualsiasi controversia relativa all’interp</w:t>
      </w:r>
      <w:r w:rsidR="00A04957">
        <w:rPr>
          <w:rFonts w:ascii="Garamond" w:eastAsia="Calibri" w:hAnsi="Garamond"/>
          <w:sz w:val="24"/>
          <w:szCs w:val="24"/>
          <w:lang w:eastAsia="en-US"/>
        </w:rPr>
        <w:t>retazione o all’esecuzione del</w:t>
      </w:r>
      <w:r w:rsidR="006005E4" w:rsidRPr="00B730A5">
        <w:rPr>
          <w:rFonts w:ascii="Garamond" w:eastAsia="Calibri" w:hAnsi="Garamond"/>
          <w:sz w:val="24"/>
          <w:szCs w:val="24"/>
          <w:lang w:eastAsia="en-US"/>
        </w:rPr>
        <w:t xml:space="preserve"> presente Con</w:t>
      </w:r>
      <w:r w:rsidR="00A04957">
        <w:rPr>
          <w:rFonts w:ascii="Garamond" w:eastAsia="Calibri" w:hAnsi="Garamond"/>
          <w:sz w:val="24"/>
          <w:szCs w:val="24"/>
          <w:lang w:eastAsia="en-US"/>
        </w:rPr>
        <w:t>tratto</w:t>
      </w:r>
      <w:r w:rsidR="006005E4" w:rsidRPr="00B730A5">
        <w:rPr>
          <w:rFonts w:ascii="Garamond" w:eastAsia="Calibri" w:hAnsi="Garamond"/>
          <w:sz w:val="24"/>
          <w:szCs w:val="24"/>
          <w:lang w:eastAsia="en-US"/>
        </w:rPr>
        <w:t xml:space="preserve"> </w:t>
      </w:r>
      <w:r w:rsidR="004952E1">
        <w:rPr>
          <w:rFonts w:ascii="Garamond" w:eastAsia="Calibri" w:hAnsi="Garamond"/>
          <w:sz w:val="24"/>
          <w:szCs w:val="24"/>
          <w:lang w:eastAsia="en-US"/>
        </w:rPr>
        <w:t xml:space="preserve">ai sensi di quanto previsto </w:t>
      </w:r>
      <w:r w:rsidR="004952E1" w:rsidRPr="00905E5B">
        <w:rPr>
          <w:rFonts w:ascii="Garamond" w:eastAsia="Calibri" w:hAnsi="Garamond"/>
          <w:sz w:val="24"/>
          <w:szCs w:val="24"/>
          <w:lang w:eastAsia="en-US"/>
        </w:rPr>
        <w:t xml:space="preserve">dall’articolo 21, </w:t>
      </w:r>
      <w:r w:rsidR="00A04957" w:rsidRPr="00905E5B">
        <w:rPr>
          <w:rFonts w:ascii="Garamond" w:eastAsia="Calibri" w:hAnsi="Garamond"/>
          <w:sz w:val="24"/>
          <w:szCs w:val="24"/>
          <w:lang w:eastAsia="en-US"/>
        </w:rPr>
        <w:t xml:space="preserve">comma </w:t>
      </w:r>
      <w:r w:rsidR="004952E1" w:rsidRPr="00905E5B">
        <w:rPr>
          <w:rFonts w:ascii="Garamond" w:eastAsia="Calibri" w:hAnsi="Garamond"/>
          <w:sz w:val="24"/>
          <w:szCs w:val="24"/>
          <w:lang w:eastAsia="en-US"/>
        </w:rPr>
        <w:t>6 delle</w:t>
      </w:r>
      <w:r w:rsidR="004952E1">
        <w:rPr>
          <w:rFonts w:ascii="Garamond" w:eastAsia="Calibri" w:hAnsi="Garamond"/>
          <w:sz w:val="24"/>
          <w:szCs w:val="24"/>
          <w:lang w:eastAsia="en-US"/>
        </w:rPr>
        <w:t xml:space="preserve"> Procedure Generali</w:t>
      </w:r>
      <w:r w:rsidR="00F3160A">
        <w:rPr>
          <w:rFonts w:ascii="Garamond" w:eastAsia="Calibri" w:hAnsi="Garamond"/>
          <w:sz w:val="24"/>
          <w:szCs w:val="24"/>
          <w:lang w:eastAsia="en-US"/>
        </w:rPr>
        <w:t xml:space="preserve"> e dell’articolo 13 del Bando</w:t>
      </w:r>
      <w:r w:rsidR="004952E1">
        <w:rPr>
          <w:rFonts w:ascii="Garamond" w:eastAsia="Calibri" w:hAnsi="Garamond"/>
          <w:sz w:val="24"/>
          <w:szCs w:val="24"/>
          <w:lang w:eastAsia="en-US"/>
        </w:rPr>
        <w:t xml:space="preserve">. </w:t>
      </w:r>
    </w:p>
    <w:p w14:paraId="70D22C54" w14:textId="77777777" w:rsidR="00386588" w:rsidRPr="00B730A5" w:rsidRDefault="00386588">
      <w:pPr>
        <w:spacing w:line="276" w:lineRule="auto"/>
        <w:jc w:val="both"/>
        <w:rPr>
          <w:rFonts w:ascii="Garamond" w:eastAsia="Calibri" w:hAnsi="Garamond"/>
          <w:sz w:val="24"/>
          <w:szCs w:val="24"/>
          <w:lang w:eastAsia="en-US"/>
        </w:rPr>
      </w:pPr>
    </w:p>
    <w:p w14:paraId="77E64D82" w14:textId="77777777" w:rsidR="006005E4" w:rsidRPr="00B730A5" w:rsidRDefault="006005E4">
      <w:pPr>
        <w:spacing w:line="276" w:lineRule="auto"/>
        <w:jc w:val="both"/>
        <w:rPr>
          <w:rFonts w:ascii="Garamond" w:hAnsi="Garamond"/>
          <w:color w:val="FF0000"/>
          <w:sz w:val="28"/>
          <w:szCs w:val="28"/>
        </w:rPr>
      </w:pPr>
    </w:p>
    <w:p w14:paraId="59387780" w14:textId="77777777" w:rsidR="005065A0" w:rsidRPr="00B730A5" w:rsidRDefault="005065A0" w:rsidP="005065A0">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Art. 2</w:t>
      </w:r>
      <w:r w:rsidR="00C45E17">
        <w:rPr>
          <w:rFonts w:ascii="Garamond" w:hAnsi="Garamond" w:cs="Garamond"/>
          <w:b/>
          <w:bCs/>
          <w:color w:val="2E74B5"/>
          <w:sz w:val="28"/>
          <w:szCs w:val="28"/>
        </w:rPr>
        <w:t>0</w:t>
      </w:r>
      <w:r w:rsidRPr="00B730A5">
        <w:rPr>
          <w:rFonts w:ascii="Garamond" w:hAnsi="Garamond" w:cs="Garamond"/>
          <w:b/>
          <w:bCs/>
          <w:color w:val="2E74B5"/>
          <w:sz w:val="28"/>
          <w:szCs w:val="28"/>
        </w:rPr>
        <w:t xml:space="preserve"> </w:t>
      </w:r>
    </w:p>
    <w:p w14:paraId="664D4C54" w14:textId="77777777" w:rsidR="005065A0" w:rsidRPr="00B730A5" w:rsidRDefault="005065A0" w:rsidP="005065A0">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 xml:space="preserve">Tutela della Privacy </w:t>
      </w:r>
    </w:p>
    <w:p w14:paraId="3E7622C2" w14:textId="77777777" w:rsidR="005065A0" w:rsidRPr="00B730A5" w:rsidRDefault="005065A0" w:rsidP="005065A0">
      <w:pPr>
        <w:spacing w:line="276" w:lineRule="auto"/>
        <w:jc w:val="center"/>
        <w:rPr>
          <w:rFonts w:ascii="Garamond" w:hAnsi="Garamond" w:cs="Garamond"/>
          <w:b/>
          <w:bCs/>
          <w:color w:val="2E74B5"/>
          <w:sz w:val="28"/>
          <w:szCs w:val="28"/>
        </w:rPr>
      </w:pPr>
    </w:p>
    <w:p w14:paraId="55204A10" w14:textId="477FA730" w:rsidR="008E5FDF" w:rsidRPr="00B730A5" w:rsidRDefault="008C0B4C" w:rsidP="008E5FDF">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w:t>
      </w:r>
      <w:r w:rsidR="00A04957">
        <w:rPr>
          <w:rFonts w:ascii="Garamond" w:eastAsia="Calibri" w:hAnsi="Garamond"/>
          <w:sz w:val="24"/>
          <w:szCs w:val="24"/>
          <w:lang w:eastAsia="en-US"/>
        </w:rPr>
        <w:t>.</w:t>
      </w:r>
      <w:r w:rsidR="000D32C7" w:rsidRPr="00B730A5">
        <w:rPr>
          <w:rFonts w:ascii="Garamond" w:eastAsia="Calibri" w:hAnsi="Garamond"/>
          <w:sz w:val="24"/>
          <w:szCs w:val="24"/>
          <w:lang w:eastAsia="en-US"/>
        </w:rPr>
        <w:t xml:space="preserve"> </w:t>
      </w:r>
      <w:r w:rsidR="008E5FDF">
        <w:rPr>
          <w:rFonts w:ascii="Garamond" w:eastAsia="Calibri" w:hAnsi="Garamond"/>
          <w:sz w:val="24"/>
          <w:szCs w:val="24"/>
          <w:lang w:eastAsia="en-US"/>
        </w:rPr>
        <w:t>I</w:t>
      </w:r>
      <w:r w:rsidR="008E5FDF" w:rsidRPr="00B730A5">
        <w:rPr>
          <w:rFonts w:ascii="Garamond" w:eastAsia="Calibri" w:hAnsi="Garamond"/>
          <w:sz w:val="24"/>
          <w:szCs w:val="24"/>
          <w:lang w:eastAsia="en-US"/>
        </w:rPr>
        <w:t xml:space="preserve"> dati personali e altri dati forniti dal Soggetto </w:t>
      </w:r>
      <w:r w:rsidR="006A245D">
        <w:rPr>
          <w:rFonts w:ascii="Garamond" w:eastAsia="Calibri" w:hAnsi="Garamond"/>
          <w:sz w:val="24"/>
          <w:szCs w:val="24"/>
          <w:lang w:eastAsia="en-US"/>
        </w:rPr>
        <w:t xml:space="preserve">Esecutore </w:t>
      </w:r>
      <w:r w:rsidR="008E5FDF" w:rsidRPr="00B730A5">
        <w:rPr>
          <w:rFonts w:ascii="Garamond" w:eastAsia="Calibri" w:hAnsi="Garamond"/>
          <w:sz w:val="24"/>
          <w:szCs w:val="24"/>
          <w:lang w:eastAsia="en-US"/>
        </w:rPr>
        <w:t>all’Agenzia, saranno trattati esclusivamente ai fin</w:t>
      </w:r>
      <w:r w:rsidR="008E5FDF">
        <w:rPr>
          <w:rFonts w:ascii="Garamond" w:eastAsia="Calibri" w:hAnsi="Garamond"/>
          <w:sz w:val="24"/>
          <w:szCs w:val="24"/>
          <w:lang w:eastAsia="en-US"/>
        </w:rPr>
        <w:t>i del</w:t>
      </w:r>
      <w:r w:rsidR="008E5FDF" w:rsidRPr="00B730A5">
        <w:rPr>
          <w:rFonts w:ascii="Garamond" w:eastAsia="Calibri" w:hAnsi="Garamond"/>
          <w:sz w:val="24"/>
          <w:szCs w:val="24"/>
          <w:lang w:eastAsia="en-US"/>
        </w:rPr>
        <w:t xml:space="preserve"> presente Con</w:t>
      </w:r>
      <w:r w:rsidR="008E5FDF">
        <w:rPr>
          <w:rFonts w:ascii="Garamond" w:eastAsia="Calibri" w:hAnsi="Garamond"/>
          <w:sz w:val="24"/>
          <w:szCs w:val="24"/>
          <w:lang w:eastAsia="en-US"/>
        </w:rPr>
        <w:t>tratto</w:t>
      </w:r>
      <w:r w:rsidR="008E5FDF" w:rsidRPr="00B730A5">
        <w:rPr>
          <w:rFonts w:ascii="Garamond" w:eastAsia="Calibri" w:hAnsi="Garamond"/>
          <w:sz w:val="24"/>
          <w:szCs w:val="24"/>
          <w:lang w:eastAsia="en-US"/>
        </w:rPr>
        <w:t xml:space="preserve"> o per scopi istituzionali, in modo lecito e secondo correttezza, anche con l’ausilio di mezzi elettronici e comunque automatizzati</w:t>
      </w:r>
      <w:r w:rsidR="008E5FDF">
        <w:rPr>
          <w:rFonts w:ascii="Garamond" w:eastAsia="Calibri" w:hAnsi="Garamond"/>
          <w:sz w:val="24"/>
          <w:szCs w:val="24"/>
          <w:lang w:eastAsia="en-US"/>
        </w:rPr>
        <w:t xml:space="preserve"> ai sensi e </w:t>
      </w:r>
      <w:r w:rsidR="001E228E">
        <w:rPr>
          <w:rFonts w:ascii="Garamond" w:eastAsia="Calibri" w:hAnsi="Garamond"/>
          <w:sz w:val="24"/>
          <w:szCs w:val="24"/>
          <w:lang w:eastAsia="en-US"/>
        </w:rPr>
        <w:t xml:space="preserve">per gli effetti di quanto disposto dall’articolo </w:t>
      </w:r>
      <w:r w:rsidR="001D6C86">
        <w:rPr>
          <w:rFonts w:ascii="Garamond" w:eastAsia="Calibri" w:hAnsi="Garamond"/>
          <w:sz w:val="24"/>
          <w:szCs w:val="24"/>
          <w:lang w:eastAsia="en-US"/>
        </w:rPr>
        <w:t xml:space="preserve">10 del Bando. </w:t>
      </w:r>
    </w:p>
    <w:p w14:paraId="4FA1B40E" w14:textId="6C5C1F4E" w:rsidR="00386588" w:rsidRPr="00386588" w:rsidRDefault="004A38C5" w:rsidP="0038658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w:t>
      </w:r>
    </w:p>
    <w:p w14:paraId="72025E46" w14:textId="77777777" w:rsidR="006005E4" w:rsidRPr="00B730A5" w:rsidRDefault="00FC6071">
      <w:pPr>
        <w:spacing w:line="276" w:lineRule="auto"/>
        <w:jc w:val="center"/>
        <w:rPr>
          <w:rFonts w:ascii="Garamond" w:hAnsi="Garamond" w:cs="Garamond"/>
          <w:color w:val="2E74B5"/>
          <w:sz w:val="28"/>
          <w:szCs w:val="28"/>
        </w:rPr>
      </w:pPr>
      <w:r w:rsidRPr="00B730A5">
        <w:rPr>
          <w:rFonts w:ascii="Garamond" w:hAnsi="Garamond" w:cs="Garamond"/>
          <w:b/>
          <w:bCs/>
          <w:color w:val="2E74B5"/>
          <w:sz w:val="28"/>
          <w:szCs w:val="28"/>
        </w:rPr>
        <w:t>Art. 2</w:t>
      </w:r>
      <w:r w:rsidR="00C45E17">
        <w:rPr>
          <w:rFonts w:ascii="Garamond" w:hAnsi="Garamond" w:cs="Garamond"/>
          <w:b/>
          <w:bCs/>
          <w:color w:val="2E74B5"/>
          <w:sz w:val="28"/>
          <w:szCs w:val="28"/>
        </w:rPr>
        <w:t>1</w:t>
      </w:r>
    </w:p>
    <w:p w14:paraId="5FE79B50"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Rinvio</w:t>
      </w:r>
    </w:p>
    <w:p w14:paraId="533E3DE1" w14:textId="77777777" w:rsidR="006005E4" w:rsidRPr="00B730A5" w:rsidRDefault="006005E4">
      <w:pPr>
        <w:spacing w:line="276" w:lineRule="auto"/>
        <w:rPr>
          <w:rFonts w:ascii="Garamond" w:hAnsi="Garamond" w:cs="Garamond"/>
          <w:sz w:val="28"/>
          <w:szCs w:val="28"/>
        </w:rPr>
      </w:pPr>
    </w:p>
    <w:p w14:paraId="15D8B735" w14:textId="77777777" w:rsidR="006005E4" w:rsidRPr="00B730A5" w:rsidRDefault="000D32C7">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1</w:t>
      </w:r>
      <w:r w:rsidR="00A04957">
        <w:rPr>
          <w:rFonts w:ascii="Garamond" w:eastAsia="Calibri" w:hAnsi="Garamond"/>
          <w:sz w:val="24"/>
          <w:szCs w:val="24"/>
          <w:lang w:eastAsia="en-US"/>
        </w:rPr>
        <w:t>.</w:t>
      </w:r>
      <w:r w:rsidRPr="00B730A5">
        <w:rPr>
          <w:rFonts w:ascii="Garamond" w:eastAsia="Calibri" w:hAnsi="Garamond"/>
          <w:sz w:val="24"/>
          <w:szCs w:val="24"/>
          <w:lang w:eastAsia="en-US"/>
        </w:rPr>
        <w:t xml:space="preserve"> </w:t>
      </w:r>
      <w:r w:rsidR="006005E4" w:rsidRPr="00B730A5">
        <w:rPr>
          <w:rFonts w:ascii="Garamond" w:eastAsia="Calibri" w:hAnsi="Garamond"/>
          <w:sz w:val="24"/>
          <w:szCs w:val="24"/>
          <w:lang w:eastAsia="en-US"/>
        </w:rPr>
        <w:t>Per quanto non espressamente previsto o derogato nei precedenti articoli</w:t>
      </w:r>
      <w:r w:rsidR="00A040D8" w:rsidRPr="00B730A5">
        <w:rPr>
          <w:rFonts w:ascii="Garamond" w:eastAsia="Calibri" w:hAnsi="Garamond"/>
          <w:sz w:val="24"/>
          <w:szCs w:val="24"/>
          <w:lang w:eastAsia="en-US"/>
        </w:rPr>
        <w:t xml:space="preserve"> e nelle Procedure Generali dell’AICS</w:t>
      </w:r>
      <w:r w:rsidR="006005E4" w:rsidRPr="00B730A5">
        <w:rPr>
          <w:rFonts w:ascii="Garamond" w:eastAsia="Calibri" w:hAnsi="Garamond"/>
          <w:sz w:val="24"/>
          <w:szCs w:val="24"/>
          <w:lang w:eastAsia="en-US"/>
        </w:rPr>
        <w:t>, valgono e si osservano le disposizioni ed i regolamenti vigenti in materia di contratti e obbligazioni.</w:t>
      </w:r>
    </w:p>
    <w:p w14:paraId="35F93742" w14:textId="77777777" w:rsidR="006005E4" w:rsidRPr="00B730A5" w:rsidRDefault="006005E4" w:rsidP="000C3072">
      <w:pPr>
        <w:pStyle w:val="Titolo1"/>
        <w:rPr>
          <w:rFonts w:ascii="Garamond" w:hAnsi="Garamond"/>
          <w:sz w:val="28"/>
          <w:szCs w:val="28"/>
        </w:rPr>
      </w:pPr>
    </w:p>
    <w:p w14:paraId="34C9B200" w14:textId="77777777" w:rsidR="000C3072" w:rsidRPr="00B730A5" w:rsidRDefault="000C3072" w:rsidP="000C3072">
      <w:pPr>
        <w:rPr>
          <w:rFonts w:ascii="Garamond" w:hAnsi="Garamond"/>
          <w:sz w:val="28"/>
          <w:szCs w:val="28"/>
        </w:rPr>
      </w:pPr>
    </w:p>
    <w:p w14:paraId="38BE675E" w14:textId="77777777" w:rsidR="006005E4" w:rsidRPr="00B730A5" w:rsidRDefault="006005E4">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Art.2</w:t>
      </w:r>
      <w:r w:rsidR="00C45E17">
        <w:rPr>
          <w:rFonts w:ascii="Garamond" w:hAnsi="Garamond" w:cs="Garamond"/>
          <w:color w:val="2E74B5"/>
          <w:sz w:val="28"/>
          <w:szCs w:val="28"/>
        </w:rPr>
        <w:t>2</w:t>
      </w:r>
    </w:p>
    <w:p w14:paraId="1F66FD09" w14:textId="0B745346" w:rsidR="00C17CC6" w:rsidRPr="00C17CC6" w:rsidRDefault="006005E4" w:rsidP="00C17CC6">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Parti integranti e allegati del</w:t>
      </w:r>
      <w:r w:rsidR="00C17CC6">
        <w:rPr>
          <w:rFonts w:ascii="Garamond" w:hAnsi="Garamond" w:cs="Garamond"/>
          <w:color w:val="2E74B5"/>
          <w:sz w:val="28"/>
          <w:szCs w:val="28"/>
        </w:rPr>
        <w:t xml:space="preserve"> Contratto</w:t>
      </w:r>
    </w:p>
    <w:p w14:paraId="6AA39D3A" w14:textId="77777777" w:rsidR="003C727B" w:rsidRPr="00B730A5" w:rsidRDefault="003C727B" w:rsidP="003C727B">
      <w:pPr>
        <w:rPr>
          <w:rFonts w:ascii="Garamond" w:hAnsi="Garamond"/>
          <w:sz w:val="28"/>
          <w:szCs w:val="28"/>
        </w:rPr>
      </w:pPr>
    </w:p>
    <w:p w14:paraId="21D3B9D3" w14:textId="77777777" w:rsidR="00B80B01" w:rsidRPr="0003264A" w:rsidRDefault="000D32C7" w:rsidP="00114057">
      <w:pPr>
        <w:spacing w:line="276" w:lineRule="auto"/>
        <w:jc w:val="both"/>
        <w:rPr>
          <w:rFonts w:ascii="Garamond" w:eastAsia="Calibri" w:hAnsi="Garamond"/>
          <w:sz w:val="24"/>
          <w:szCs w:val="24"/>
          <w:lang w:eastAsia="en-US"/>
        </w:rPr>
      </w:pPr>
      <w:r w:rsidRPr="0003264A">
        <w:rPr>
          <w:rFonts w:ascii="Garamond" w:eastAsia="Calibri" w:hAnsi="Garamond"/>
          <w:sz w:val="24"/>
          <w:szCs w:val="24"/>
          <w:lang w:eastAsia="en-US"/>
        </w:rPr>
        <w:t xml:space="preserve">1 </w:t>
      </w:r>
      <w:r w:rsidR="00B80B01" w:rsidRPr="0003264A">
        <w:rPr>
          <w:rFonts w:ascii="Garamond" w:eastAsia="Calibri" w:hAnsi="Garamond"/>
          <w:sz w:val="24"/>
          <w:szCs w:val="24"/>
          <w:lang w:eastAsia="en-US"/>
        </w:rPr>
        <w:t>Le Premesse</w:t>
      </w:r>
      <w:r w:rsidR="002C2C04" w:rsidRPr="0003264A">
        <w:rPr>
          <w:rFonts w:ascii="Garamond" w:eastAsia="Calibri" w:hAnsi="Garamond"/>
          <w:sz w:val="24"/>
          <w:szCs w:val="24"/>
          <w:lang w:eastAsia="en-US"/>
        </w:rPr>
        <w:t>,</w:t>
      </w:r>
      <w:r w:rsidR="00B80B01" w:rsidRPr="0003264A">
        <w:rPr>
          <w:rFonts w:ascii="Garamond" w:eastAsia="Calibri" w:hAnsi="Garamond"/>
          <w:sz w:val="24"/>
          <w:szCs w:val="24"/>
          <w:lang w:eastAsia="en-US"/>
        </w:rPr>
        <w:t xml:space="preserve"> unitamente ai seguenti documenti</w:t>
      </w:r>
      <w:r w:rsidR="002C2C04" w:rsidRPr="0003264A">
        <w:rPr>
          <w:rFonts w:ascii="Garamond" w:eastAsia="Calibri" w:hAnsi="Garamond"/>
          <w:sz w:val="24"/>
          <w:szCs w:val="24"/>
          <w:lang w:eastAsia="en-US"/>
        </w:rPr>
        <w:t xml:space="preserve"> </w:t>
      </w:r>
      <w:r w:rsidR="00F61E5E" w:rsidRPr="0003264A">
        <w:rPr>
          <w:rFonts w:ascii="Garamond" w:eastAsia="Calibri" w:hAnsi="Garamond"/>
          <w:sz w:val="24"/>
          <w:szCs w:val="24"/>
          <w:lang w:eastAsia="en-US"/>
        </w:rPr>
        <w:t>approvati da</w:t>
      </w:r>
      <w:r w:rsidR="00930933" w:rsidRPr="0003264A">
        <w:rPr>
          <w:rFonts w:ascii="Garamond" w:eastAsia="Calibri" w:hAnsi="Garamond"/>
          <w:sz w:val="24"/>
          <w:szCs w:val="24"/>
          <w:lang w:eastAsia="en-US"/>
        </w:rPr>
        <w:t xml:space="preserve"> AICS prima della stipula del presente Contratto e agli altri modelli di allegati, </w:t>
      </w:r>
      <w:r w:rsidR="00B80B01" w:rsidRPr="0003264A">
        <w:rPr>
          <w:rFonts w:ascii="Garamond" w:eastAsia="Calibri" w:hAnsi="Garamond"/>
          <w:sz w:val="24"/>
          <w:szCs w:val="24"/>
          <w:lang w:eastAsia="en-US"/>
        </w:rPr>
        <w:t xml:space="preserve">formano parte integrante </w:t>
      </w:r>
      <w:r w:rsidR="00A04957" w:rsidRPr="0003264A">
        <w:rPr>
          <w:rFonts w:ascii="Garamond" w:eastAsia="Calibri" w:hAnsi="Garamond"/>
          <w:sz w:val="24"/>
          <w:szCs w:val="24"/>
          <w:lang w:eastAsia="en-US"/>
        </w:rPr>
        <w:t xml:space="preserve">e sostanziale del presente </w:t>
      </w:r>
      <w:r w:rsidR="00582A23" w:rsidRPr="0003264A">
        <w:rPr>
          <w:rFonts w:ascii="Garamond" w:eastAsia="Calibri" w:hAnsi="Garamond"/>
          <w:sz w:val="24"/>
          <w:szCs w:val="24"/>
          <w:lang w:eastAsia="en-US"/>
        </w:rPr>
        <w:t>atto</w:t>
      </w:r>
      <w:r w:rsidR="00B80B01" w:rsidRPr="0003264A">
        <w:rPr>
          <w:rFonts w:ascii="Garamond" w:eastAsia="Calibri" w:hAnsi="Garamond"/>
          <w:sz w:val="24"/>
          <w:szCs w:val="24"/>
          <w:lang w:eastAsia="en-US"/>
        </w:rPr>
        <w:t>:</w:t>
      </w:r>
    </w:p>
    <w:p w14:paraId="528CA1E0" w14:textId="77777777" w:rsidR="00257389" w:rsidRDefault="00257389" w:rsidP="00114057">
      <w:pPr>
        <w:spacing w:line="276" w:lineRule="auto"/>
        <w:jc w:val="both"/>
        <w:rPr>
          <w:rFonts w:ascii="Garamond" w:eastAsia="Calibri" w:hAnsi="Garamond"/>
          <w:sz w:val="24"/>
          <w:szCs w:val="24"/>
          <w:highlight w:val="yellow"/>
          <w:lang w:eastAsia="en-US"/>
        </w:rPr>
      </w:pPr>
    </w:p>
    <w:p w14:paraId="782B007D" w14:textId="77777777" w:rsidR="00930933" w:rsidRPr="00B42CA2" w:rsidRDefault="00930933" w:rsidP="00114057">
      <w:pPr>
        <w:spacing w:line="276" w:lineRule="auto"/>
        <w:jc w:val="both"/>
        <w:rPr>
          <w:rFonts w:ascii="Garamond" w:eastAsia="Calibri" w:hAnsi="Garamond"/>
          <w:sz w:val="24"/>
          <w:szCs w:val="24"/>
          <w:lang w:eastAsia="en-US"/>
        </w:rPr>
      </w:pPr>
      <w:r w:rsidRPr="00B42CA2">
        <w:rPr>
          <w:rFonts w:ascii="Garamond" w:eastAsia="Calibri" w:hAnsi="Garamond"/>
          <w:b/>
          <w:sz w:val="24"/>
          <w:szCs w:val="24"/>
          <w:lang w:eastAsia="en-US"/>
        </w:rPr>
        <w:t>A. Documenti approvati da AICS nel corso della procedura di valutazione</w:t>
      </w:r>
      <w:r w:rsidRPr="00B42CA2">
        <w:rPr>
          <w:rFonts w:ascii="Garamond" w:eastAsia="Calibri" w:hAnsi="Garamond"/>
          <w:sz w:val="24"/>
          <w:szCs w:val="24"/>
          <w:lang w:eastAsia="en-US"/>
        </w:rPr>
        <w:t xml:space="preserve">: </w:t>
      </w:r>
    </w:p>
    <w:p w14:paraId="11D894EF" w14:textId="77777777" w:rsidR="00AE41D7" w:rsidRDefault="00AE41D7" w:rsidP="004617A0">
      <w:pPr>
        <w:spacing w:line="276" w:lineRule="auto"/>
        <w:jc w:val="both"/>
        <w:rPr>
          <w:rFonts w:ascii="Garamond" w:eastAsia="Calibri" w:hAnsi="Garamond"/>
          <w:b/>
          <w:sz w:val="24"/>
          <w:szCs w:val="24"/>
          <w:lang w:eastAsia="en-US"/>
        </w:rPr>
      </w:pPr>
    </w:p>
    <w:p w14:paraId="17D8BCC8" w14:textId="76C8D677" w:rsidR="009C2E42" w:rsidRPr="00B42CA2" w:rsidRDefault="004617A0" w:rsidP="004617A0">
      <w:pPr>
        <w:spacing w:line="276" w:lineRule="auto"/>
        <w:jc w:val="both"/>
        <w:rPr>
          <w:rFonts w:ascii="Garamond" w:eastAsia="Calibri" w:hAnsi="Garamond"/>
          <w:b/>
          <w:sz w:val="24"/>
          <w:szCs w:val="24"/>
          <w:lang w:eastAsia="en-US"/>
        </w:rPr>
      </w:pPr>
      <w:r w:rsidRPr="00B42CA2">
        <w:rPr>
          <w:rFonts w:ascii="Garamond" w:eastAsia="Calibri" w:hAnsi="Garamond"/>
          <w:b/>
          <w:sz w:val="24"/>
          <w:szCs w:val="24"/>
          <w:lang w:eastAsia="en-US"/>
        </w:rPr>
        <w:t>Documento Unico di Progetto</w:t>
      </w:r>
      <w:r w:rsidR="009908F5" w:rsidRPr="00B42CA2">
        <w:rPr>
          <w:rFonts w:ascii="Garamond" w:eastAsia="Calibri" w:hAnsi="Garamond"/>
          <w:b/>
          <w:sz w:val="24"/>
          <w:szCs w:val="24"/>
          <w:lang w:eastAsia="en-US"/>
        </w:rPr>
        <w:t xml:space="preserve"> </w:t>
      </w:r>
      <w:r w:rsidR="009908F5" w:rsidRPr="00B42CA2">
        <w:rPr>
          <w:rFonts w:ascii="Garamond" w:eastAsia="Calibri" w:hAnsi="Garamond"/>
          <w:bCs/>
          <w:sz w:val="24"/>
          <w:szCs w:val="24"/>
          <w:lang w:eastAsia="en-US"/>
        </w:rPr>
        <w:t xml:space="preserve">e suoi seguenti sub-allegati: </w:t>
      </w:r>
    </w:p>
    <w:p w14:paraId="7D0EF5EF" w14:textId="408CD0EA" w:rsidR="004617A0" w:rsidRPr="00B42CA2" w:rsidRDefault="004617A0" w:rsidP="004617A0">
      <w:pPr>
        <w:spacing w:line="276" w:lineRule="auto"/>
        <w:jc w:val="both"/>
        <w:rPr>
          <w:rFonts w:ascii="Garamond" w:eastAsia="Calibri" w:hAnsi="Garamond"/>
          <w:b/>
          <w:sz w:val="24"/>
          <w:szCs w:val="24"/>
          <w:lang w:eastAsia="en-US"/>
        </w:rPr>
      </w:pPr>
      <w:r w:rsidRPr="00B42CA2">
        <w:rPr>
          <w:rFonts w:ascii="Garamond" w:eastAsia="Calibri" w:hAnsi="Garamond"/>
          <w:sz w:val="24"/>
          <w:szCs w:val="24"/>
          <w:lang w:eastAsia="en-US"/>
        </w:rPr>
        <w:t>Quadro Logico</w:t>
      </w:r>
    </w:p>
    <w:p w14:paraId="5D63E814" w14:textId="3F2E5706" w:rsidR="009C2E42" w:rsidRPr="00B42CA2" w:rsidRDefault="004617A0" w:rsidP="004617A0">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Cronogramma</w:t>
      </w:r>
    </w:p>
    <w:p w14:paraId="3FB75C27" w14:textId="424EF29A" w:rsidR="00930933" w:rsidRPr="00B42CA2" w:rsidRDefault="004617A0" w:rsidP="004617A0">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Piano Finanziario per la Proposta Iniziale</w:t>
      </w:r>
    </w:p>
    <w:p w14:paraId="2B7D1B69" w14:textId="77777777" w:rsidR="00B17412" w:rsidRPr="00B42CA2" w:rsidRDefault="00B17412" w:rsidP="00B17412">
      <w:pPr>
        <w:spacing w:line="276" w:lineRule="auto"/>
        <w:jc w:val="both"/>
        <w:rPr>
          <w:rFonts w:ascii="Garamond" w:eastAsia="Calibri" w:hAnsi="Garamond"/>
          <w:b/>
          <w:sz w:val="24"/>
          <w:szCs w:val="24"/>
          <w:lang w:eastAsia="en-US"/>
        </w:rPr>
      </w:pPr>
    </w:p>
    <w:p w14:paraId="799152FF" w14:textId="77777777" w:rsidR="00582A23" w:rsidRPr="00B42CA2" w:rsidRDefault="00582A23" w:rsidP="00C1751D">
      <w:pPr>
        <w:spacing w:line="276" w:lineRule="auto"/>
        <w:jc w:val="both"/>
        <w:rPr>
          <w:rFonts w:ascii="Garamond" w:eastAsia="Calibri" w:hAnsi="Garamond"/>
          <w:b/>
          <w:sz w:val="24"/>
          <w:szCs w:val="24"/>
          <w:lang w:eastAsia="en-US"/>
        </w:rPr>
      </w:pPr>
      <w:r w:rsidRPr="00B42CA2">
        <w:rPr>
          <w:rFonts w:ascii="Garamond" w:eastAsia="Calibri" w:hAnsi="Garamond"/>
          <w:b/>
          <w:sz w:val="24"/>
          <w:szCs w:val="24"/>
          <w:lang w:eastAsia="en-US"/>
        </w:rPr>
        <w:t>B.</w:t>
      </w:r>
      <w:r w:rsidR="0003264A" w:rsidRPr="00B42CA2">
        <w:rPr>
          <w:rFonts w:ascii="Garamond" w:eastAsia="Calibri" w:hAnsi="Garamond"/>
          <w:b/>
          <w:sz w:val="24"/>
          <w:szCs w:val="24"/>
          <w:lang w:eastAsia="en-US"/>
        </w:rPr>
        <w:t xml:space="preserve"> </w:t>
      </w:r>
      <w:r w:rsidRPr="00B42CA2">
        <w:rPr>
          <w:rFonts w:ascii="Garamond" w:eastAsia="Calibri" w:hAnsi="Garamond"/>
          <w:b/>
          <w:sz w:val="24"/>
          <w:szCs w:val="24"/>
          <w:lang w:eastAsia="en-US"/>
        </w:rPr>
        <w:t xml:space="preserve">Documenti approvati da AICS prima della stipula del Contratto </w:t>
      </w:r>
    </w:p>
    <w:p w14:paraId="70313C92" w14:textId="77777777" w:rsidR="00B42CA2" w:rsidRDefault="00B42CA2" w:rsidP="00B17412">
      <w:pPr>
        <w:spacing w:line="276" w:lineRule="auto"/>
        <w:jc w:val="both"/>
        <w:rPr>
          <w:rFonts w:ascii="Garamond" w:eastAsia="Calibri" w:hAnsi="Garamond"/>
          <w:b/>
          <w:sz w:val="24"/>
          <w:szCs w:val="24"/>
          <w:highlight w:val="cyan"/>
          <w:lang w:eastAsia="en-US"/>
        </w:rPr>
      </w:pPr>
    </w:p>
    <w:p w14:paraId="028B9D21" w14:textId="6ADE60B7" w:rsidR="00B17412" w:rsidRPr="00B42CA2" w:rsidRDefault="00B1741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Accordo Partenariato</w:t>
      </w:r>
    </w:p>
    <w:p w14:paraId="3C8A7EB1" w14:textId="77777777" w:rsidR="00B42CA2" w:rsidRPr="00B42CA2" w:rsidRDefault="00B42CA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 xml:space="preserve">Garanzia fideiussoria </w:t>
      </w:r>
    </w:p>
    <w:p w14:paraId="42EC0FA8" w14:textId="282B270A" w:rsidR="00B17412" w:rsidRPr="00B42CA2" w:rsidRDefault="00B42CA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D</w:t>
      </w:r>
      <w:r w:rsidR="00B17412" w:rsidRPr="00B42CA2">
        <w:rPr>
          <w:rFonts w:ascii="Garamond" w:eastAsia="Calibri" w:hAnsi="Garamond"/>
          <w:bCs/>
          <w:sz w:val="24"/>
          <w:szCs w:val="24"/>
          <w:lang w:eastAsia="en-US"/>
        </w:rPr>
        <w:t>ichiarazione di insussistenza di cause d’incompatibilità del Revisore esterno</w:t>
      </w:r>
    </w:p>
    <w:p w14:paraId="75218029" w14:textId="0CBFBD74" w:rsidR="007601F2" w:rsidRPr="00B42CA2" w:rsidRDefault="007601F2" w:rsidP="00B1741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Dichiarazione Sostitutiva di Atto di Notorietà per l’IVA</w:t>
      </w:r>
    </w:p>
    <w:p w14:paraId="213EA6D3" w14:textId="77777777" w:rsidR="00C444A0" w:rsidRPr="00B42CA2" w:rsidRDefault="00251CE3" w:rsidP="00B42CA2">
      <w:pPr>
        <w:spacing w:line="276" w:lineRule="auto"/>
        <w:jc w:val="both"/>
        <w:rPr>
          <w:rFonts w:ascii="Garamond" w:eastAsia="Calibri" w:hAnsi="Garamond"/>
          <w:bCs/>
          <w:sz w:val="24"/>
          <w:szCs w:val="24"/>
          <w:lang w:eastAsia="en-US"/>
        </w:rPr>
      </w:pPr>
      <w:r w:rsidRPr="00B42CA2">
        <w:rPr>
          <w:rFonts w:ascii="Garamond" w:eastAsia="Calibri" w:hAnsi="Garamond"/>
          <w:bCs/>
          <w:sz w:val="24"/>
          <w:szCs w:val="24"/>
          <w:lang w:eastAsia="en-US"/>
        </w:rPr>
        <w:t xml:space="preserve">Accordo istitutivo dell’ATS </w:t>
      </w:r>
    </w:p>
    <w:p w14:paraId="7B929EED" w14:textId="77777777" w:rsidR="00251CE3" w:rsidRPr="00B17412" w:rsidRDefault="00251CE3" w:rsidP="00251CE3">
      <w:pPr>
        <w:spacing w:line="276" w:lineRule="auto"/>
        <w:ind w:firstLine="708"/>
        <w:jc w:val="both"/>
        <w:rPr>
          <w:rFonts w:ascii="Garamond" w:eastAsia="Calibri" w:hAnsi="Garamond"/>
          <w:b/>
          <w:sz w:val="24"/>
          <w:szCs w:val="24"/>
          <w:highlight w:val="cyan"/>
          <w:lang w:eastAsia="en-US"/>
        </w:rPr>
      </w:pPr>
    </w:p>
    <w:p w14:paraId="42E7E5BB" w14:textId="77777777" w:rsidR="003F4D02" w:rsidRPr="00B42CA2" w:rsidRDefault="00582A23" w:rsidP="00257389">
      <w:pPr>
        <w:spacing w:line="276" w:lineRule="auto"/>
        <w:jc w:val="both"/>
        <w:rPr>
          <w:rFonts w:ascii="Garamond" w:eastAsia="Calibri" w:hAnsi="Garamond"/>
          <w:b/>
          <w:sz w:val="24"/>
          <w:szCs w:val="24"/>
          <w:lang w:eastAsia="en-US"/>
        </w:rPr>
      </w:pPr>
      <w:r w:rsidRPr="00B42CA2">
        <w:rPr>
          <w:rFonts w:ascii="Garamond" w:eastAsia="Calibri" w:hAnsi="Garamond"/>
          <w:b/>
          <w:sz w:val="24"/>
          <w:szCs w:val="24"/>
          <w:lang w:eastAsia="en-US"/>
        </w:rPr>
        <w:t>C. Modelli Allegati</w:t>
      </w:r>
      <w:r w:rsidR="00C444A0" w:rsidRPr="00B42CA2">
        <w:rPr>
          <w:rFonts w:ascii="Garamond" w:eastAsia="Calibri" w:hAnsi="Garamond"/>
          <w:b/>
          <w:sz w:val="24"/>
          <w:szCs w:val="24"/>
          <w:lang w:eastAsia="en-US"/>
        </w:rPr>
        <w:t xml:space="preserve"> </w:t>
      </w:r>
      <w:r w:rsidR="00251CE3" w:rsidRPr="00B42CA2">
        <w:rPr>
          <w:rFonts w:ascii="Garamond" w:eastAsia="Calibri" w:hAnsi="Garamond"/>
          <w:b/>
          <w:sz w:val="24"/>
          <w:szCs w:val="24"/>
          <w:lang w:eastAsia="en-US"/>
        </w:rPr>
        <w:t>al Contratto</w:t>
      </w:r>
    </w:p>
    <w:p w14:paraId="556505AF" w14:textId="77777777" w:rsidR="00251CE3" w:rsidRPr="00B42CA2" w:rsidRDefault="00251CE3" w:rsidP="00257389">
      <w:pPr>
        <w:spacing w:line="276" w:lineRule="auto"/>
        <w:jc w:val="both"/>
        <w:rPr>
          <w:rFonts w:ascii="Garamond" w:eastAsia="Calibri" w:hAnsi="Garamond"/>
          <w:b/>
          <w:sz w:val="24"/>
          <w:szCs w:val="24"/>
          <w:lang w:eastAsia="en-US"/>
        </w:rPr>
      </w:pPr>
    </w:p>
    <w:p w14:paraId="1F97E0BE" w14:textId="77777777" w:rsidR="00B17412"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 xml:space="preserve">Allegato 1 </w:t>
      </w:r>
      <w:r w:rsidR="00B17412" w:rsidRPr="00B42CA2">
        <w:rPr>
          <w:rFonts w:ascii="Garamond" w:eastAsia="Calibri" w:hAnsi="Garamond"/>
          <w:sz w:val="24"/>
          <w:szCs w:val="24"/>
          <w:lang w:eastAsia="en-US"/>
        </w:rPr>
        <w:t>Modello Lettera di Trasmissione Rapporto Intermedio e Finale</w:t>
      </w:r>
    </w:p>
    <w:p w14:paraId="2095AE85" w14:textId="77777777" w:rsidR="00B17412"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 xml:space="preserve">Allegato 2 </w:t>
      </w:r>
      <w:r w:rsidR="00B17412" w:rsidRPr="00B42CA2">
        <w:rPr>
          <w:rFonts w:ascii="Garamond" w:eastAsia="Calibri" w:hAnsi="Garamond"/>
          <w:sz w:val="24"/>
          <w:szCs w:val="24"/>
          <w:lang w:eastAsia="en-US"/>
        </w:rPr>
        <w:t>Modello Lettera di Risposta AICS alla trasmissione del Rapporto Intermedio e Finale</w:t>
      </w:r>
    </w:p>
    <w:p w14:paraId="2954E176"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3 Vademecum Revisore Esterno</w:t>
      </w:r>
    </w:p>
    <w:p w14:paraId="385A27BC"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4 Modello Relazione Revisore Esterno</w:t>
      </w:r>
    </w:p>
    <w:p w14:paraId="75B33627"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lastRenderedPageBreak/>
        <w:t>Allegato 5 Allegato 1 Relazione del Revisore Esterno</w:t>
      </w:r>
    </w:p>
    <w:p w14:paraId="773174B8"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6 Modello Lettera Richiesta di Sospensione</w:t>
      </w:r>
    </w:p>
    <w:p w14:paraId="3F57AF1B" w14:textId="77777777" w:rsidR="00251CE3" w:rsidRPr="00B42CA2" w:rsidRDefault="00251CE3" w:rsidP="00B42CA2">
      <w:pPr>
        <w:spacing w:line="276" w:lineRule="auto"/>
        <w:jc w:val="both"/>
        <w:rPr>
          <w:rFonts w:ascii="Garamond" w:eastAsia="Calibri" w:hAnsi="Garamond"/>
          <w:sz w:val="24"/>
          <w:szCs w:val="24"/>
          <w:lang w:eastAsia="en-US"/>
        </w:rPr>
      </w:pPr>
      <w:r w:rsidRPr="00B42CA2">
        <w:rPr>
          <w:rFonts w:ascii="Garamond" w:eastAsia="Calibri" w:hAnsi="Garamond"/>
          <w:sz w:val="24"/>
          <w:szCs w:val="24"/>
          <w:lang w:eastAsia="en-US"/>
        </w:rPr>
        <w:t>Allegato 7 Modello per processo verbale di consegna di beni</w:t>
      </w:r>
    </w:p>
    <w:p w14:paraId="21E566D1" w14:textId="77777777" w:rsidR="00251CE3" w:rsidRPr="00B17412" w:rsidRDefault="00251CE3" w:rsidP="00B17412">
      <w:pPr>
        <w:spacing w:line="276" w:lineRule="auto"/>
        <w:ind w:firstLine="708"/>
        <w:jc w:val="both"/>
        <w:rPr>
          <w:rFonts w:ascii="Garamond" w:eastAsia="Calibri" w:hAnsi="Garamond"/>
          <w:sz w:val="24"/>
          <w:szCs w:val="24"/>
          <w:highlight w:val="cyan"/>
          <w:lang w:eastAsia="en-US"/>
        </w:rPr>
      </w:pPr>
    </w:p>
    <w:p w14:paraId="78A628C1" w14:textId="77777777" w:rsidR="00B17412" w:rsidRDefault="00B17412" w:rsidP="00B17412">
      <w:pPr>
        <w:spacing w:line="276" w:lineRule="auto"/>
        <w:ind w:firstLine="432"/>
        <w:jc w:val="both"/>
        <w:rPr>
          <w:rFonts w:ascii="Garamond" w:eastAsia="Calibri" w:hAnsi="Garamond"/>
          <w:sz w:val="24"/>
          <w:szCs w:val="24"/>
          <w:lang w:eastAsia="en-US"/>
        </w:rPr>
      </w:pPr>
      <w:r w:rsidRPr="00B17412">
        <w:rPr>
          <w:rFonts w:ascii="Garamond" w:eastAsia="Calibri" w:hAnsi="Garamond"/>
          <w:sz w:val="24"/>
          <w:szCs w:val="24"/>
          <w:highlight w:val="cyan"/>
          <w:lang w:eastAsia="en-US"/>
        </w:rPr>
        <w:t xml:space="preserve">    </w:t>
      </w:r>
    </w:p>
    <w:p w14:paraId="1976633C" w14:textId="77777777" w:rsidR="00B17412" w:rsidRPr="00B730A5" w:rsidRDefault="00B17412" w:rsidP="00B17412">
      <w:pPr>
        <w:spacing w:line="276" w:lineRule="auto"/>
        <w:ind w:firstLine="432"/>
        <w:jc w:val="both"/>
        <w:rPr>
          <w:rFonts w:ascii="Garamond" w:eastAsia="Calibri" w:hAnsi="Garamond"/>
          <w:sz w:val="24"/>
          <w:szCs w:val="24"/>
          <w:lang w:eastAsia="en-US"/>
        </w:rPr>
      </w:pPr>
    </w:p>
    <w:p w14:paraId="6DC9B6A8" w14:textId="77777777" w:rsidR="003507C6" w:rsidRPr="00B730A5" w:rsidRDefault="003507C6" w:rsidP="003507C6">
      <w:pPr>
        <w:pStyle w:val="Titolo1"/>
        <w:spacing w:line="276" w:lineRule="auto"/>
        <w:rPr>
          <w:rFonts w:ascii="Garamond" w:hAnsi="Garamond" w:cs="Garamond"/>
          <w:color w:val="2E74B5"/>
          <w:sz w:val="28"/>
          <w:szCs w:val="28"/>
        </w:rPr>
      </w:pPr>
      <w:r w:rsidRPr="00B730A5">
        <w:rPr>
          <w:rFonts w:ascii="Garamond" w:hAnsi="Garamond" w:cs="Garamond"/>
          <w:color w:val="2E74B5"/>
          <w:sz w:val="28"/>
          <w:szCs w:val="28"/>
        </w:rPr>
        <w:t>Art.2</w:t>
      </w:r>
      <w:r w:rsidR="00C45E17">
        <w:rPr>
          <w:rFonts w:ascii="Garamond" w:hAnsi="Garamond" w:cs="Garamond"/>
          <w:color w:val="2E74B5"/>
          <w:sz w:val="28"/>
          <w:szCs w:val="28"/>
        </w:rPr>
        <w:t>3</w:t>
      </w:r>
    </w:p>
    <w:p w14:paraId="6E713E45" w14:textId="77777777" w:rsidR="00B2318E" w:rsidRPr="00B730A5" w:rsidRDefault="003507C6" w:rsidP="003507C6">
      <w:pPr>
        <w:spacing w:line="276" w:lineRule="auto"/>
        <w:jc w:val="center"/>
        <w:rPr>
          <w:rFonts w:ascii="Garamond" w:hAnsi="Garamond" w:cs="Garamond"/>
          <w:b/>
          <w:bCs/>
          <w:color w:val="2E74B5"/>
          <w:sz w:val="28"/>
          <w:szCs w:val="28"/>
        </w:rPr>
      </w:pPr>
      <w:r w:rsidRPr="00B730A5">
        <w:rPr>
          <w:rFonts w:ascii="Garamond" w:hAnsi="Garamond" w:cs="Garamond"/>
          <w:b/>
          <w:bCs/>
          <w:color w:val="2E74B5"/>
          <w:sz w:val="28"/>
          <w:szCs w:val="28"/>
        </w:rPr>
        <w:t>Domiciliazione</w:t>
      </w:r>
    </w:p>
    <w:p w14:paraId="096EC4FF" w14:textId="77777777" w:rsidR="000C50D7" w:rsidRPr="00B730A5" w:rsidRDefault="000C50D7" w:rsidP="003507C6">
      <w:pPr>
        <w:spacing w:line="276" w:lineRule="auto"/>
        <w:jc w:val="center"/>
        <w:rPr>
          <w:rFonts w:ascii="Garamond" w:hAnsi="Garamond" w:cs="Garamond"/>
          <w:b/>
          <w:bCs/>
          <w:color w:val="2E74B5"/>
          <w:sz w:val="28"/>
          <w:szCs w:val="28"/>
        </w:rPr>
      </w:pPr>
    </w:p>
    <w:p w14:paraId="79881BB6" w14:textId="1D59790F" w:rsidR="00B2318E" w:rsidRPr="00B730A5" w:rsidRDefault="000D32C7" w:rsidP="006C700C">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1 </w:t>
      </w:r>
      <w:r w:rsidR="00B2318E" w:rsidRPr="00B730A5">
        <w:rPr>
          <w:rFonts w:ascii="Garamond" w:eastAsia="Calibri" w:hAnsi="Garamond"/>
          <w:sz w:val="24"/>
          <w:szCs w:val="24"/>
          <w:lang w:eastAsia="en-US"/>
        </w:rPr>
        <w:t xml:space="preserve">Tutte le comunicazioni e i rendiconti concernenti </w:t>
      </w:r>
      <w:r w:rsidR="00C17CC6">
        <w:rPr>
          <w:rFonts w:ascii="Garamond" w:eastAsia="Calibri" w:hAnsi="Garamond"/>
          <w:sz w:val="24"/>
          <w:szCs w:val="24"/>
          <w:lang w:eastAsia="en-US"/>
        </w:rPr>
        <w:t>il</w:t>
      </w:r>
      <w:r w:rsidR="00B2318E" w:rsidRPr="00B730A5">
        <w:rPr>
          <w:rFonts w:ascii="Garamond" w:eastAsia="Calibri" w:hAnsi="Garamond"/>
          <w:sz w:val="24"/>
          <w:szCs w:val="24"/>
          <w:lang w:eastAsia="en-US"/>
        </w:rPr>
        <w:t xml:space="preserve"> presente Con</w:t>
      </w:r>
      <w:r w:rsidR="00C17CC6">
        <w:rPr>
          <w:rFonts w:ascii="Garamond" w:eastAsia="Calibri" w:hAnsi="Garamond"/>
          <w:sz w:val="24"/>
          <w:szCs w:val="24"/>
          <w:lang w:eastAsia="en-US"/>
        </w:rPr>
        <w:t>tratto</w:t>
      </w:r>
      <w:r w:rsidR="00B2318E" w:rsidRPr="00B730A5">
        <w:rPr>
          <w:rFonts w:ascii="Garamond" w:eastAsia="Calibri" w:hAnsi="Garamond"/>
          <w:sz w:val="24"/>
          <w:szCs w:val="24"/>
          <w:lang w:eastAsia="en-US"/>
        </w:rPr>
        <w:t xml:space="preserve"> dovranno essere inviate – tramite posta elettronica certificata</w:t>
      </w:r>
      <w:r w:rsidR="00B2318E" w:rsidRPr="00B730A5" w:rsidDel="008A669C">
        <w:rPr>
          <w:rFonts w:ascii="Garamond" w:eastAsia="Calibri" w:hAnsi="Garamond"/>
          <w:sz w:val="24"/>
          <w:szCs w:val="24"/>
          <w:lang w:eastAsia="en-US"/>
        </w:rPr>
        <w:t xml:space="preserve"> </w:t>
      </w:r>
      <w:r w:rsidR="00B2318E" w:rsidRPr="00B730A5">
        <w:rPr>
          <w:rFonts w:ascii="Garamond" w:eastAsia="Calibri" w:hAnsi="Garamond"/>
          <w:sz w:val="24"/>
          <w:szCs w:val="24"/>
          <w:lang w:eastAsia="en-US"/>
        </w:rPr>
        <w:t>– ai seguenti indirizzi</w:t>
      </w:r>
      <w:r w:rsidR="009473DD">
        <w:rPr>
          <w:rFonts w:ascii="Garamond" w:eastAsia="Calibri" w:hAnsi="Garamond"/>
          <w:sz w:val="24"/>
          <w:szCs w:val="24"/>
          <w:lang w:eastAsia="en-US"/>
        </w:rPr>
        <w:t xml:space="preserve"> PEC</w:t>
      </w:r>
      <w:r w:rsidR="00B2318E" w:rsidRPr="00B730A5">
        <w:rPr>
          <w:rFonts w:ascii="Garamond" w:eastAsia="Calibri" w:hAnsi="Garamond"/>
          <w:sz w:val="24"/>
          <w:szCs w:val="24"/>
          <w:lang w:eastAsia="en-US"/>
        </w:rPr>
        <w:t>:</w:t>
      </w:r>
    </w:p>
    <w:p w14:paraId="759C1458" w14:textId="77777777" w:rsidR="00B2318E" w:rsidRPr="00B730A5" w:rsidRDefault="00B2318E" w:rsidP="00B2318E">
      <w:pPr>
        <w:spacing w:line="276" w:lineRule="auto"/>
        <w:jc w:val="both"/>
        <w:rPr>
          <w:rFonts w:ascii="Garamond" w:eastAsia="Calibri" w:hAnsi="Garamond"/>
          <w:sz w:val="24"/>
          <w:szCs w:val="24"/>
          <w:lang w:eastAsia="en-US"/>
        </w:rPr>
      </w:pPr>
    </w:p>
    <w:p w14:paraId="7FC55E4A" w14:textId="77777777" w:rsidR="00B2318E" w:rsidRPr="00B730A5" w:rsidRDefault="00B2318E" w:rsidP="00B2318E">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a.</w:t>
      </w:r>
      <w:r w:rsidRPr="00B730A5">
        <w:rPr>
          <w:rFonts w:ascii="Garamond" w:eastAsia="Calibri" w:hAnsi="Garamond"/>
          <w:sz w:val="24"/>
          <w:szCs w:val="24"/>
          <w:lang w:eastAsia="en-US"/>
        </w:rPr>
        <w:tab/>
        <w:t xml:space="preserve">AICS: </w:t>
      </w:r>
      <w:r w:rsidR="009473DD" w:rsidRPr="009473DD">
        <w:rPr>
          <w:rFonts w:ascii="Garamond" w:eastAsia="Calibri" w:hAnsi="Garamond"/>
          <w:sz w:val="24"/>
          <w:szCs w:val="24"/>
          <w:highlight w:val="yellow"/>
          <w:lang w:eastAsia="en-US"/>
        </w:rPr>
        <w:t>[…]</w:t>
      </w:r>
      <w:r w:rsidR="009473DD">
        <w:rPr>
          <w:rFonts w:ascii="Garamond" w:eastAsia="Calibri" w:hAnsi="Garamond"/>
          <w:sz w:val="24"/>
          <w:szCs w:val="24"/>
          <w:lang w:eastAsia="en-US"/>
        </w:rPr>
        <w:t xml:space="preserve"> </w:t>
      </w:r>
    </w:p>
    <w:p w14:paraId="51BF337E" w14:textId="77777777" w:rsidR="00B2318E" w:rsidRPr="00B730A5" w:rsidRDefault="00B2318E" w:rsidP="00B2318E">
      <w:pPr>
        <w:spacing w:line="276" w:lineRule="auto"/>
        <w:jc w:val="both"/>
        <w:rPr>
          <w:rFonts w:ascii="Garamond" w:eastAsia="Calibri" w:hAnsi="Garamond"/>
          <w:sz w:val="24"/>
          <w:szCs w:val="24"/>
          <w:lang w:eastAsia="en-US"/>
        </w:rPr>
      </w:pPr>
    </w:p>
    <w:p w14:paraId="2F27574B" w14:textId="731E0E40" w:rsidR="0004783D" w:rsidRDefault="0004783D" w:rsidP="0004783D">
      <w:pPr>
        <w:spacing w:line="276" w:lineRule="auto"/>
        <w:jc w:val="both"/>
        <w:rPr>
          <w:rFonts w:ascii="Garamond" w:eastAsia="Calibri" w:hAnsi="Garamond"/>
          <w:sz w:val="24"/>
          <w:szCs w:val="24"/>
          <w:lang w:eastAsia="en-US"/>
        </w:rPr>
      </w:pPr>
      <w:r w:rsidRPr="006A245D">
        <w:rPr>
          <w:rFonts w:ascii="Garamond" w:eastAsia="Calibri" w:hAnsi="Garamond"/>
          <w:sz w:val="24"/>
          <w:szCs w:val="24"/>
          <w:lang w:eastAsia="en-US"/>
        </w:rPr>
        <w:t>b.</w:t>
      </w:r>
      <w:r w:rsidRPr="006A245D">
        <w:rPr>
          <w:rFonts w:ascii="Garamond" w:eastAsia="Calibri" w:hAnsi="Garamond"/>
          <w:sz w:val="24"/>
          <w:szCs w:val="24"/>
          <w:lang w:eastAsia="en-US"/>
        </w:rPr>
        <w:tab/>
        <w:t xml:space="preserve">Soggetto Esecutore: </w:t>
      </w:r>
      <w:r w:rsidR="009473DD" w:rsidRPr="009473DD">
        <w:rPr>
          <w:rFonts w:ascii="Garamond" w:eastAsia="Calibri" w:hAnsi="Garamond"/>
          <w:sz w:val="24"/>
          <w:szCs w:val="24"/>
          <w:highlight w:val="lightGray"/>
          <w:lang w:eastAsia="en-US"/>
        </w:rPr>
        <w:t>[…]</w:t>
      </w:r>
      <w:r w:rsidR="009473DD">
        <w:rPr>
          <w:rFonts w:ascii="Garamond" w:eastAsia="Calibri" w:hAnsi="Garamond"/>
          <w:sz w:val="24"/>
          <w:szCs w:val="24"/>
          <w:lang w:eastAsia="en-US"/>
        </w:rPr>
        <w:t xml:space="preserve"> </w:t>
      </w:r>
    </w:p>
    <w:p w14:paraId="631593AD" w14:textId="77777777" w:rsidR="006A245D" w:rsidRPr="00B730A5" w:rsidRDefault="006A245D" w:rsidP="0004783D">
      <w:pPr>
        <w:spacing w:line="276" w:lineRule="auto"/>
        <w:jc w:val="both"/>
        <w:rPr>
          <w:rFonts w:ascii="Garamond" w:eastAsia="Calibri" w:hAnsi="Garamond"/>
          <w:sz w:val="24"/>
          <w:szCs w:val="24"/>
          <w:lang w:eastAsia="en-US"/>
        </w:rPr>
      </w:pPr>
    </w:p>
    <w:p w14:paraId="134CAF04" w14:textId="77777777" w:rsidR="008A669C" w:rsidRPr="00B730A5" w:rsidRDefault="00F705D8" w:rsidP="00F705D8">
      <w:pPr>
        <w:spacing w:line="276" w:lineRule="auto"/>
        <w:jc w:val="both"/>
        <w:rPr>
          <w:rFonts w:ascii="Garamond" w:eastAsia="Calibri" w:hAnsi="Garamond"/>
          <w:sz w:val="24"/>
          <w:szCs w:val="24"/>
          <w:lang w:eastAsia="en-US"/>
        </w:rPr>
      </w:pPr>
      <w:r w:rsidRPr="51EC6E40">
        <w:rPr>
          <w:rFonts w:ascii="Garamond" w:eastAsia="Calibri" w:hAnsi="Garamond"/>
          <w:sz w:val="24"/>
          <w:szCs w:val="24"/>
          <w:lang w:eastAsia="en-US"/>
        </w:rPr>
        <w:t>2.In casi di trasmissione di documentazione cartacea, le Parti dichiarano di ele</w:t>
      </w:r>
      <w:r w:rsidR="009473DD" w:rsidRPr="51EC6E40">
        <w:rPr>
          <w:rFonts w:ascii="Garamond" w:eastAsia="Calibri" w:hAnsi="Garamond"/>
          <w:sz w:val="24"/>
          <w:szCs w:val="24"/>
          <w:lang w:eastAsia="en-US"/>
        </w:rPr>
        <w:t>ggere domicilio, ai fini del</w:t>
      </w:r>
      <w:r w:rsidRPr="51EC6E40">
        <w:rPr>
          <w:rFonts w:ascii="Garamond" w:eastAsia="Calibri" w:hAnsi="Garamond"/>
          <w:sz w:val="24"/>
          <w:szCs w:val="24"/>
          <w:lang w:eastAsia="en-US"/>
        </w:rPr>
        <w:t xml:space="preserve"> presente Con</w:t>
      </w:r>
      <w:r w:rsidR="009473DD" w:rsidRPr="51EC6E40">
        <w:rPr>
          <w:rFonts w:ascii="Garamond" w:eastAsia="Calibri" w:hAnsi="Garamond"/>
          <w:sz w:val="24"/>
          <w:szCs w:val="24"/>
          <w:lang w:eastAsia="en-US"/>
        </w:rPr>
        <w:t>tratto</w:t>
      </w:r>
      <w:r w:rsidRPr="51EC6E40">
        <w:rPr>
          <w:rFonts w:ascii="Garamond" w:eastAsia="Calibri" w:hAnsi="Garamond"/>
          <w:sz w:val="24"/>
          <w:szCs w:val="24"/>
          <w:lang w:eastAsia="en-US"/>
        </w:rPr>
        <w:t xml:space="preserve"> presso:</w:t>
      </w:r>
    </w:p>
    <w:p w14:paraId="27C0E74B" w14:textId="617C66C6" w:rsidR="51EC6E40" w:rsidRDefault="51EC6E40" w:rsidP="51EC6E40">
      <w:pPr>
        <w:spacing w:line="276" w:lineRule="auto"/>
        <w:jc w:val="both"/>
        <w:rPr>
          <w:rFonts w:ascii="Garamond" w:eastAsia="Calibri" w:hAnsi="Garamond"/>
          <w:sz w:val="24"/>
          <w:szCs w:val="24"/>
          <w:lang w:eastAsia="en-US"/>
        </w:rPr>
      </w:pPr>
    </w:p>
    <w:p w14:paraId="3FA9A8A1" w14:textId="77777777" w:rsidR="00F705D8" w:rsidRPr="00B730A5" w:rsidRDefault="00F705D8" w:rsidP="00F705D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Agenzia Italiana per la Cooperazione allo Sviluppo</w:t>
      </w:r>
    </w:p>
    <w:p w14:paraId="6AB70DB7" w14:textId="77777777" w:rsidR="00F705D8" w:rsidRPr="00B730A5" w:rsidRDefault="00F705D8" w:rsidP="00F705D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Via Salvatore Contarini 25</w:t>
      </w:r>
    </w:p>
    <w:p w14:paraId="0B960E89" w14:textId="77777777" w:rsidR="00F705D8" w:rsidRPr="00B730A5" w:rsidRDefault="00F705D8" w:rsidP="00F705D8">
      <w:pPr>
        <w:spacing w:line="276" w:lineRule="auto"/>
        <w:jc w:val="both"/>
        <w:rPr>
          <w:rFonts w:ascii="Garamond" w:eastAsia="Calibri" w:hAnsi="Garamond"/>
          <w:sz w:val="24"/>
          <w:szCs w:val="24"/>
          <w:lang w:eastAsia="en-US"/>
        </w:rPr>
      </w:pPr>
      <w:r w:rsidRPr="00B730A5">
        <w:rPr>
          <w:rFonts w:ascii="Garamond" w:eastAsia="Calibri" w:hAnsi="Garamond"/>
          <w:sz w:val="24"/>
          <w:szCs w:val="24"/>
          <w:lang w:eastAsia="en-US"/>
        </w:rPr>
        <w:t xml:space="preserve">00135 Roma </w:t>
      </w:r>
    </w:p>
    <w:p w14:paraId="16B84436" w14:textId="77777777" w:rsidR="00547168" w:rsidRPr="00B730A5" w:rsidRDefault="00547168" w:rsidP="51EC6E40">
      <w:pPr>
        <w:spacing w:line="276" w:lineRule="auto"/>
        <w:ind w:left="732" w:firstLine="684"/>
        <w:jc w:val="both"/>
        <w:rPr>
          <w:rFonts w:ascii="Garamond" w:hAnsi="Garamond" w:cs="Garamond"/>
          <w:i/>
          <w:iCs/>
          <w:sz w:val="28"/>
          <w:szCs w:val="28"/>
        </w:rPr>
      </w:pPr>
    </w:p>
    <w:p w14:paraId="6803390C" w14:textId="73E8BDD9" w:rsidR="460E2BA6" w:rsidRDefault="460E2BA6" w:rsidP="51EC6E40">
      <w:pPr>
        <w:spacing w:line="276" w:lineRule="auto"/>
        <w:jc w:val="both"/>
        <w:rPr>
          <w:rFonts w:ascii="Garamond" w:hAnsi="Garamond" w:cs="Garamond"/>
          <w:i/>
          <w:iCs/>
          <w:sz w:val="28"/>
          <w:szCs w:val="28"/>
        </w:rPr>
      </w:pPr>
      <w:r w:rsidRPr="005165DE">
        <w:rPr>
          <w:rFonts w:ascii="Garamond" w:eastAsia="Calibri" w:hAnsi="Garamond"/>
          <w:sz w:val="24"/>
          <w:szCs w:val="24"/>
          <w:lang w:eastAsia="en-US"/>
        </w:rPr>
        <w:t xml:space="preserve">Soggetto </w:t>
      </w:r>
      <w:r w:rsidR="006A245D" w:rsidRPr="005165DE">
        <w:rPr>
          <w:rFonts w:ascii="Garamond" w:eastAsia="Calibri" w:hAnsi="Garamond"/>
          <w:sz w:val="24"/>
          <w:szCs w:val="24"/>
          <w:lang w:eastAsia="en-US"/>
        </w:rPr>
        <w:t>E</w:t>
      </w:r>
      <w:r w:rsidRPr="005165DE">
        <w:rPr>
          <w:rFonts w:ascii="Garamond" w:eastAsia="Calibri" w:hAnsi="Garamond"/>
          <w:sz w:val="24"/>
          <w:szCs w:val="24"/>
          <w:lang w:eastAsia="en-US"/>
        </w:rPr>
        <w:t>secutore</w:t>
      </w:r>
      <w:r w:rsidRPr="51EC6E40">
        <w:rPr>
          <w:rFonts w:ascii="Garamond" w:hAnsi="Garamond" w:cs="Garamond"/>
          <w:i/>
          <w:iCs/>
          <w:sz w:val="28"/>
          <w:szCs w:val="28"/>
        </w:rPr>
        <w:t xml:space="preserve"> </w:t>
      </w:r>
      <w:r w:rsidRPr="006A245D">
        <w:rPr>
          <w:rFonts w:ascii="Garamond" w:hAnsi="Garamond" w:cs="Garamond"/>
          <w:sz w:val="28"/>
          <w:szCs w:val="28"/>
          <w:highlight w:val="lightGray"/>
        </w:rPr>
        <w:t>[…]</w:t>
      </w:r>
    </w:p>
    <w:p w14:paraId="361D8610" w14:textId="77777777" w:rsidR="00547168" w:rsidRPr="00B730A5" w:rsidRDefault="00547168">
      <w:pPr>
        <w:spacing w:line="276" w:lineRule="auto"/>
        <w:jc w:val="both"/>
        <w:rPr>
          <w:rFonts w:ascii="Garamond" w:hAnsi="Garamond" w:cs="Garamond"/>
          <w:sz w:val="28"/>
          <w:szCs w:val="28"/>
        </w:rPr>
      </w:pPr>
    </w:p>
    <w:p w14:paraId="25ACE15D" w14:textId="77777777" w:rsidR="006005E4" w:rsidRPr="00B730A5" w:rsidRDefault="006005E4">
      <w:pPr>
        <w:jc w:val="both"/>
        <w:rPr>
          <w:rFonts w:ascii="Garamond" w:hAnsi="Garamond" w:cs="Garamond"/>
          <w:sz w:val="28"/>
          <w:szCs w:val="28"/>
        </w:rPr>
      </w:pPr>
    </w:p>
    <w:p w14:paraId="744E868C" w14:textId="34CCB375" w:rsidR="006005E4" w:rsidRPr="00B730A5" w:rsidRDefault="006005E4">
      <w:pPr>
        <w:jc w:val="both"/>
        <w:rPr>
          <w:rFonts w:ascii="Garamond" w:hAnsi="Garamond" w:cs="Garamond"/>
          <w:b/>
          <w:bCs/>
          <w:color w:val="2E74B5"/>
          <w:sz w:val="28"/>
          <w:szCs w:val="28"/>
        </w:rPr>
      </w:pPr>
      <w:r w:rsidRPr="00B730A5">
        <w:rPr>
          <w:rFonts w:ascii="Garamond" w:hAnsi="Garamond" w:cs="Garamond"/>
          <w:b/>
          <w:bCs/>
          <w:color w:val="2E74B5"/>
          <w:sz w:val="28"/>
          <w:szCs w:val="28"/>
        </w:rPr>
        <w:t xml:space="preserve">Per l’Agenzia </w:t>
      </w:r>
      <w:proofErr w:type="gramStart"/>
      <w:r w:rsidRPr="00B730A5">
        <w:rPr>
          <w:rFonts w:ascii="Garamond" w:hAnsi="Garamond" w:cs="Garamond"/>
          <w:b/>
          <w:bCs/>
          <w:color w:val="2E74B5"/>
          <w:sz w:val="28"/>
          <w:szCs w:val="28"/>
        </w:rPr>
        <w:t>Italiana</w:t>
      </w:r>
      <w:proofErr w:type="gramEnd"/>
      <w:r w:rsidR="6DCE2811" w:rsidRPr="00B730A5">
        <w:rPr>
          <w:rFonts w:ascii="Garamond" w:hAnsi="Garamond" w:cs="Garamond"/>
          <w:b/>
          <w:bCs/>
          <w:color w:val="2E74B5"/>
          <w:sz w:val="28"/>
          <w:szCs w:val="28"/>
        </w:rPr>
        <w:t xml:space="preserve">                                                </w:t>
      </w:r>
      <w:r w:rsidRPr="00B730A5">
        <w:rPr>
          <w:rFonts w:ascii="Garamond" w:hAnsi="Garamond" w:cs="Garamond"/>
          <w:b/>
          <w:bCs/>
          <w:color w:val="2E74B5"/>
          <w:sz w:val="28"/>
          <w:szCs w:val="28"/>
        </w:rPr>
        <w:t xml:space="preserve">Per </w:t>
      </w:r>
      <w:r w:rsidR="00F80B3C" w:rsidRPr="00B730A5">
        <w:rPr>
          <w:rFonts w:ascii="Garamond" w:hAnsi="Garamond" w:cs="Garamond"/>
          <w:b/>
          <w:bCs/>
          <w:color w:val="2E74B5"/>
          <w:sz w:val="28"/>
          <w:szCs w:val="28"/>
        </w:rPr>
        <w:t>il Soggetto</w:t>
      </w:r>
      <w:r w:rsidRPr="00B730A5">
        <w:rPr>
          <w:rFonts w:ascii="Garamond" w:hAnsi="Garamond" w:cs="Garamond"/>
          <w:b/>
          <w:bCs/>
          <w:color w:val="2E74B5"/>
          <w:sz w:val="28"/>
          <w:szCs w:val="28"/>
        </w:rPr>
        <w:t xml:space="preserve"> Esecutore</w:t>
      </w:r>
    </w:p>
    <w:p w14:paraId="038C99EE" w14:textId="77777777" w:rsidR="009473DD" w:rsidRDefault="006005E4" w:rsidP="006C51C0">
      <w:pPr>
        <w:jc w:val="both"/>
        <w:rPr>
          <w:rFonts w:ascii="Garamond" w:hAnsi="Garamond" w:cs="Garamond"/>
          <w:b/>
          <w:bCs/>
          <w:color w:val="2E74B5"/>
          <w:sz w:val="28"/>
          <w:szCs w:val="28"/>
        </w:rPr>
      </w:pPr>
      <w:r w:rsidRPr="00B730A5">
        <w:rPr>
          <w:rFonts w:ascii="Garamond" w:hAnsi="Garamond" w:cs="Garamond"/>
          <w:b/>
          <w:bCs/>
          <w:color w:val="2E74B5"/>
          <w:sz w:val="28"/>
          <w:szCs w:val="28"/>
        </w:rPr>
        <w:t>per la Cooperazione allo Sviluppo</w:t>
      </w:r>
    </w:p>
    <w:p w14:paraId="43F9F6AF" w14:textId="77777777" w:rsidR="009473DD" w:rsidRDefault="009473DD" w:rsidP="006C51C0">
      <w:pPr>
        <w:jc w:val="both"/>
        <w:rPr>
          <w:rFonts w:ascii="Garamond" w:hAnsi="Garamond" w:cs="Garamond"/>
          <w:b/>
          <w:bCs/>
          <w:color w:val="2E74B5"/>
          <w:sz w:val="28"/>
          <w:szCs w:val="28"/>
        </w:rPr>
      </w:pPr>
    </w:p>
    <w:p w14:paraId="67796C64" w14:textId="77777777" w:rsidR="009473DD" w:rsidRPr="009473DD" w:rsidRDefault="009473DD" w:rsidP="006C51C0">
      <w:pPr>
        <w:jc w:val="both"/>
        <w:rPr>
          <w:rFonts w:ascii="Garamond" w:hAnsi="Garamond" w:cs="Garamond"/>
          <w:b/>
          <w:bCs/>
          <w:sz w:val="28"/>
          <w:szCs w:val="28"/>
        </w:rPr>
      </w:pPr>
      <w:r>
        <w:rPr>
          <w:rFonts w:ascii="Garamond" w:hAnsi="Garamond" w:cs="Garamond"/>
          <w:b/>
          <w:bCs/>
          <w:sz w:val="28"/>
          <w:szCs w:val="28"/>
        </w:rPr>
        <w:t xml:space="preserve">       </w:t>
      </w:r>
      <w:r w:rsidRPr="009473DD">
        <w:rPr>
          <w:rFonts w:ascii="Garamond" w:hAnsi="Garamond" w:cs="Garamond"/>
          <w:b/>
          <w:bCs/>
          <w:sz w:val="28"/>
          <w:szCs w:val="28"/>
        </w:rPr>
        <w:t>Il Direttore</w:t>
      </w:r>
    </w:p>
    <w:p w14:paraId="384029D8" w14:textId="77777777" w:rsidR="009473DD" w:rsidRPr="009473DD" w:rsidRDefault="009473DD" w:rsidP="006C51C0">
      <w:pPr>
        <w:jc w:val="both"/>
        <w:rPr>
          <w:rFonts w:ascii="Garamond" w:hAnsi="Garamond" w:cs="Garamond"/>
          <w:b/>
          <w:bCs/>
          <w:sz w:val="28"/>
          <w:szCs w:val="28"/>
        </w:rPr>
      </w:pPr>
    </w:p>
    <w:p w14:paraId="1092246E" w14:textId="77777777" w:rsidR="006005E4" w:rsidRPr="009473DD" w:rsidRDefault="009473DD" w:rsidP="006C51C0">
      <w:pPr>
        <w:jc w:val="both"/>
        <w:rPr>
          <w:rFonts w:ascii="Garamond" w:hAnsi="Garamond" w:cs="Garamond"/>
          <w:b/>
          <w:bCs/>
          <w:color w:val="2E74B5"/>
          <w:sz w:val="28"/>
          <w:szCs w:val="28"/>
        </w:rPr>
      </w:pPr>
      <w:r>
        <w:rPr>
          <w:rFonts w:ascii="Garamond" w:hAnsi="Garamond" w:cs="Garamond"/>
          <w:b/>
          <w:bCs/>
          <w:sz w:val="28"/>
          <w:szCs w:val="28"/>
        </w:rPr>
        <w:t xml:space="preserve">   </w:t>
      </w:r>
      <w:r w:rsidRPr="009473DD">
        <w:rPr>
          <w:rFonts w:ascii="Garamond" w:hAnsi="Garamond" w:cs="Garamond"/>
          <w:b/>
          <w:bCs/>
          <w:sz w:val="28"/>
          <w:szCs w:val="28"/>
        </w:rPr>
        <w:t>Luca Maestripieri</w:t>
      </w:r>
      <w:r>
        <w:rPr>
          <w:rFonts w:ascii="Garamond" w:hAnsi="Garamond" w:cs="Garamond"/>
          <w:b/>
          <w:bCs/>
          <w:color w:val="2E74B5"/>
          <w:sz w:val="28"/>
          <w:szCs w:val="28"/>
        </w:rPr>
        <w:t xml:space="preserve"> </w:t>
      </w:r>
      <w:r w:rsidR="006005E4" w:rsidRPr="006C51C0">
        <w:rPr>
          <w:rFonts w:ascii="Garamond" w:hAnsi="Garamond" w:cs="Garamond"/>
          <w:b/>
          <w:bCs/>
          <w:color w:val="2E74B5"/>
          <w:sz w:val="28"/>
          <w:szCs w:val="28"/>
        </w:rPr>
        <w:tab/>
      </w:r>
      <w:r w:rsidR="006005E4" w:rsidRPr="006C51C0">
        <w:rPr>
          <w:rFonts w:ascii="Garamond" w:hAnsi="Garamond" w:cs="Garamond"/>
          <w:b/>
          <w:bCs/>
          <w:color w:val="2E74B5"/>
          <w:sz w:val="28"/>
          <w:szCs w:val="28"/>
        </w:rPr>
        <w:tab/>
      </w:r>
      <w:r w:rsidR="006005E4" w:rsidRPr="006C51C0">
        <w:rPr>
          <w:rFonts w:ascii="Garamond" w:hAnsi="Garamond" w:cs="Garamond"/>
          <w:b/>
          <w:bCs/>
          <w:color w:val="2E74B5"/>
          <w:sz w:val="28"/>
          <w:szCs w:val="28"/>
        </w:rPr>
        <w:tab/>
      </w:r>
      <w:r w:rsidR="006005E4" w:rsidRPr="006C51C0">
        <w:rPr>
          <w:rFonts w:ascii="Garamond" w:hAnsi="Garamond" w:cs="Garamond"/>
          <w:b/>
          <w:bCs/>
          <w:color w:val="2E74B5"/>
          <w:sz w:val="28"/>
          <w:szCs w:val="28"/>
        </w:rPr>
        <w:tab/>
      </w:r>
    </w:p>
    <w:sectPr w:rsidR="006005E4" w:rsidRPr="009473DD">
      <w:headerReference w:type="default" r:id="rId10"/>
      <w:footerReference w:type="default" r:id="rId11"/>
      <w:pgSz w:w="11906" w:h="16838"/>
      <w:pgMar w:top="1438" w:right="1134" w:bottom="1134" w:left="1134" w:header="720" w:footer="708" w:gutter="0"/>
      <w:cols w:space="720"/>
      <w:docGrid w:linePitch="600" w:charSpace="32768"/>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5C009D" w16cex:dateUtc="2020-11-28T12:35:44.43Z"/>
  <w16cex:commentExtensible w16cex:durableId="661E0548" w16cex:dateUtc="2020-11-28T12:38:09.307Z"/>
  <w16cex:commentExtensible w16cex:durableId="588ED4B1" w16cex:dateUtc="2020-11-28T12:45:17Z"/>
  <w16cex:commentExtensible w16cex:durableId="6EA977D3" w16cex:dateUtc="2020-11-28T13:08:36.579Z"/>
  <w16cex:commentExtensible w16cex:durableId="74166914" w16cex:dateUtc="2020-11-28T13:20:26.096Z"/>
  <w16cex:commentExtensible w16cex:durableId="377EBB9D" w16cex:dateUtc="2020-11-28T16:04:51.71Z"/>
  <w16cex:commentExtensible w16cex:durableId="01DB55CF" w16cex:dateUtc="2020-11-28T16:20:23.388Z"/>
  <w16cex:commentExtensible w16cex:durableId="4AFE8C96" w16cex:dateUtc="2020-11-28T16:21:13.572Z"/>
  <w16cex:commentExtensible w16cex:durableId="75B13A1A" w16cex:dateUtc="2020-11-28T16:23:10.698Z"/>
  <w16cex:commentExtensible w16cex:durableId="52BE5073" w16cex:dateUtc="2020-11-29T09:33:28Z"/>
  <w16cex:commentExtensible w16cex:durableId="3DA61AB7" w16cex:dateUtc="2020-11-29T09:45:58Z"/>
  <w16cex:commentExtensible w16cex:durableId="1184019C" w16cex:dateUtc="2020-11-29T09:52:37Z"/>
  <w16cex:commentExtensible w16cex:durableId="40D4D300" w16cex:dateUtc="2020-11-30T09:05:26.036Z"/>
  <w16cex:commentExtensible w16cex:durableId="6E8A3034" w16cex:dateUtc="2020-11-30T09:09:05.402Z"/>
  <w16cex:commentExtensible w16cex:durableId="281BB030" w16cex:dateUtc="2020-11-30T09:18:33.209Z"/>
  <w16cex:commentExtensible w16cex:durableId="7487692A" w16cex:dateUtc="2020-11-30T09:26:26.181Z"/>
  <w16cex:commentExtensible w16cex:durableId="34A68220" w16cex:dateUtc="2020-11-30T09:42:21.232Z"/>
  <w16cex:commentExtensible w16cex:durableId="6B3837B8" w16cex:dateUtc="2020-11-30T09:43:30.243Z"/>
  <w16cex:commentExtensible w16cex:durableId="419C8CF0" w16cex:dateUtc="2020-11-30T09:46:55.976Z"/>
  <w16cex:commentExtensible w16cex:durableId="011CC72D" w16cex:dateUtc="2020-11-30T09:50:47.227Z"/>
  <w16cex:commentExtensible w16cex:durableId="62D04030" w16cex:dateUtc="2020-11-30T09:57:09.10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1E03" w14:textId="77777777" w:rsidR="00D54475" w:rsidRDefault="00D54475">
      <w:r>
        <w:separator/>
      </w:r>
    </w:p>
  </w:endnote>
  <w:endnote w:type="continuationSeparator" w:id="0">
    <w:p w14:paraId="4A21E673" w14:textId="77777777" w:rsidR="00D54475" w:rsidRDefault="00D5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0AAE1" w14:textId="081846B0" w:rsidR="00195967" w:rsidRDefault="004D300F">
    <w:pPr>
      <w:pStyle w:val="Pidipagina"/>
      <w:ind w:right="360"/>
    </w:pPr>
    <w:r>
      <w:rPr>
        <w:noProof/>
      </w:rPr>
      <mc:AlternateContent>
        <mc:Choice Requires="wps">
          <w:drawing>
            <wp:anchor distT="0" distB="0" distL="0" distR="0" simplePos="0" relativeHeight="251657728" behindDoc="0" locked="0" layoutInCell="1" allowOverlap="1" wp14:anchorId="76884D47" wp14:editId="29D5BF4A">
              <wp:simplePos x="0" y="0"/>
              <wp:positionH relativeFrom="page">
                <wp:posOffset>6687185</wp:posOffset>
              </wp:positionH>
              <wp:positionV relativeFrom="paragraph">
                <wp:posOffset>635</wp:posOffset>
              </wp:positionV>
              <wp:extent cx="152400" cy="174625"/>
              <wp:effectExtent l="635" t="635" r="8890"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09823E" w14:textId="77777777" w:rsidR="00195967" w:rsidRDefault="00195967">
                          <w:pPr>
                            <w:pStyle w:val="Pidipagina"/>
                          </w:pPr>
                          <w:r>
                            <w:rPr>
                              <w:rStyle w:val="Numeropagina"/>
                            </w:rPr>
                            <w:fldChar w:fldCharType="begin"/>
                          </w:r>
                          <w:r>
                            <w:rPr>
                              <w:rStyle w:val="Numeropagina"/>
                            </w:rPr>
                            <w:instrText xml:space="preserve"> PAGE </w:instrText>
                          </w:r>
                          <w:r>
                            <w:rPr>
                              <w:rStyle w:val="Numeropagina"/>
                            </w:rPr>
                            <w:fldChar w:fldCharType="separate"/>
                          </w:r>
                          <w:r w:rsidR="00FF3407">
                            <w:rPr>
                              <w:rStyle w:val="Numeropagina"/>
                              <w:noProof/>
                            </w:rPr>
                            <w:t>15</w:t>
                          </w:r>
                          <w:r>
                            <w:rPr>
                              <w:rStyle w:val="Numeropagi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884D47" id="_x0000_t202" coordsize="21600,21600" o:spt="202" path="m,l,21600r21600,l21600,xe">
              <v:stroke joinstyle="miter"/>
              <v:path gradientshapeok="t" o:connecttype="rect"/>
            </v:shapetype>
            <v:shape id="Text Box 1" o:spid="_x0000_s1026" type="#_x0000_t202" style="position:absolute;margin-left:526.5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" stroked="f">
              <v:fill opacity="0"/>
              <v:textbox inset="0,0,0,0">
                <w:txbxContent>
                  <w:p w14:paraId="6609823E" w14:textId="77777777" w:rsidR="00195967" w:rsidRDefault="00195967">
                    <w:pPr>
                      <w:pStyle w:val="Pidipagina"/>
                    </w:pPr>
                    <w:r>
                      <w:rPr>
                        <w:rStyle w:val="Numeropagina"/>
                      </w:rPr>
                      <w:fldChar w:fldCharType="begin"/>
                    </w:r>
                    <w:r>
                      <w:rPr>
                        <w:rStyle w:val="Numeropagina"/>
                      </w:rPr>
                      <w:instrText xml:space="preserve"> PAGE </w:instrText>
                    </w:r>
                    <w:r>
                      <w:rPr>
                        <w:rStyle w:val="Numeropagina"/>
                      </w:rPr>
                      <w:fldChar w:fldCharType="separate"/>
                    </w:r>
                    <w:r w:rsidR="00FF3407">
                      <w:rPr>
                        <w:rStyle w:val="Numeropagina"/>
                        <w:noProof/>
                      </w:rPr>
                      <w:t>15</w:t>
                    </w:r>
                    <w:r>
                      <w:rPr>
                        <w:rStyle w:val="Numeropagina"/>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FE5A1" w14:textId="77777777" w:rsidR="00D54475" w:rsidRDefault="00D54475">
      <w:r>
        <w:separator/>
      </w:r>
    </w:p>
  </w:footnote>
  <w:footnote w:type="continuationSeparator" w:id="0">
    <w:p w14:paraId="5CA5E649" w14:textId="77777777" w:rsidR="00D54475" w:rsidRDefault="00D54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3D026" w14:textId="77777777" w:rsidR="00195967" w:rsidRPr="009151AC" w:rsidRDefault="00195967" w:rsidP="009151AC">
    <w:pPr>
      <w:tabs>
        <w:tab w:val="center" w:pos="4819"/>
        <w:tab w:val="right" w:pos="9638"/>
      </w:tabs>
      <w:suppressAutoHyphens w:val="0"/>
      <w:jc w:val="right"/>
      <w:rPr>
        <w:rFonts w:ascii="Garamond" w:hAnsi="Garamond" w:cs="Garamond"/>
        <w:i/>
        <w:color w:val="333333"/>
        <w:sz w:val="22"/>
        <w:szCs w:val="22"/>
      </w:rPr>
    </w:pPr>
    <w:r w:rsidRPr="009151AC">
      <w:rPr>
        <w:rFonts w:ascii="Garamond" w:hAnsi="Garamond" w:cs="Garamond"/>
        <w:b/>
        <w:i/>
        <w:color w:val="333333"/>
        <w:sz w:val="22"/>
        <w:szCs w:val="22"/>
      </w:rPr>
      <w:t xml:space="preserve">Allegato </w:t>
    </w:r>
    <w:r>
      <w:rPr>
        <w:rFonts w:ascii="Garamond" w:hAnsi="Garamond" w:cs="Garamond"/>
        <w:b/>
        <w:i/>
        <w:color w:val="333333"/>
        <w:sz w:val="22"/>
        <w:szCs w:val="22"/>
      </w:rPr>
      <w:t>7</w:t>
    </w:r>
  </w:p>
  <w:p w14:paraId="24D5173A" w14:textId="111C6B90" w:rsidR="00195967" w:rsidRPr="007E2531" w:rsidRDefault="00195967" w:rsidP="007E2531">
    <w:pPr>
      <w:pStyle w:val="Intestazione"/>
      <w:jc w:val="right"/>
    </w:pPr>
    <w:r w:rsidRPr="007E2531">
      <w:rPr>
        <w:i/>
      </w:rPr>
      <w:t xml:space="preserve">Modello </w:t>
    </w:r>
    <w:r w:rsidR="00BE22F1">
      <w:rPr>
        <w:i/>
      </w:rPr>
      <w:t xml:space="preserve">di </w:t>
    </w:r>
    <w:r>
      <w:rPr>
        <w:i/>
      </w:rPr>
      <w:t>Contratto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420" w:hanging="360"/>
      </w:pPr>
      <w:rPr>
        <w:rFonts w:ascii="Garamond" w:hAnsi="Garamond" w:cs="Garamond"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hybridMultilevel"/>
    <w:tmpl w:val="00000003"/>
    <w:name w:val="WW8Num6"/>
    <w:lvl w:ilvl="0" w:tplc="F21CC264">
      <w:start w:val="1"/>
      <w:numFmt w:val="decimal"/>
      <w:lvlText w:val="%1."/>
      <w:lvlJc w:val="left"/>
      <w:pPr>
        <w:tabs>
          <w:tab w:val="num" w:pos="720"/>
        </w:tabs>
        <w:ind w:left="720" w:hanging="360"/>
      </w:pPr>
      <w:rPr>
        <w:rFonts w:ascii="Garamond" w:hAnsi="Garamond" w:cs="Garamond"/>
      </w:rPr>
    </w:lvl>
    <w:lvl w:ilvl="1" w:tplc="201AF540">
      <w:numFmt w:val="decimal"/>
      <w:lvlText w:val=""/>
      <w:lvlJc w:val="left"/>
    </w:lvl>
    <w:lvl w:ilvl="2" w:tplc="2C900CC4">
      <w:numFmt w:val="decimal"/>
      <w:lvlText w:val=""/>
      <w:lvlJc w:val="left"/>
    </w:lvl>
    <w:lvl w:ilvl="3" w:tplc="3E407D16">
      <w:numFmt w:val="decimal"/>
      <w:lvlText w:val=""/>
      <w:lvlJc w:val="left"/>
    </w:lvl>
    <w:lvl w:ilvl="4" w:tplc="48C41C54">
      <w:numFmt w:val="decimal"/>
      <w:lvlText w:val=""/>
      <w:lvlJc w:val="left"/>
    </w:lvl>
    <w:lvl w:ilvl="5" w:tplc="18909E46">
      <w:numFmt w:val="decimal"/>
      <w:lvlText w:val=""/>
      <w:lvlJc w:val="left"/>
    </w:lvl>
    <w:lvl w:ilvl="6" w:tplc="5450FB86">
      <w:numFmt w:val="decimal"/>
      <w:lvlText w:val=""/>
      <w:lvlJc w:val="left"/>
    </w:lvl>
    <w:lvl w:ilvl="7" w:tplc="04BCEBB8">
      <w:numFmt w:val="decimal"/>
      <w:lvlText w:val=""/>
      <w:lvlJc w:val="left"/>
    </w:lvl>
    <w:lvl w:ilvl="8" w:tplc="979A6702">
      <w:numFmt w:val="decimal"/>
      <w:lvlText w:val=""/>
      <w:lvlJc w:val="left"/>
    </w:lvl>
  </w:abstractNum>
  <w:abstractNum w:abstractNumId="3" w15:restartNumberingAfterBreak="0">
    <w:nsid w:val="00000004"/>
    <w:multiLevelType w:val="hybridMultilevel"/>
    <w:tmpl w:val="00000004"/>
    <w:name w:val="WW8Num9"/>
    <w:lvl w:ilvl="0" w:tplc="7E88B692">
      <w:start w:val="1"/>
      <w:numFmt w:val="bullet"/>
      <w:lvlText w:val=""/>
      <w:lvlJc w:val="left"/>
      <w:pPr>
        <w:tabs>
          <w:tab w:val="num" w:pos="720"/>
        </w:tabs>
        <w:ind w:left="720" w:hanging="360"/>
      </w:pPr>
      <w:rPr>
        <w:rFonts w:ascii="Symbol" w:hAnsi="Symbol" w:cs="Symbol" w:hint="default"/>
      </w:rPr>
    </w:lvl>
    <w:lvl w:ilvl="1" w:tplc="7FE29D9A">
      <w:numFmt w:val="decimal"/>
      <w:lvlText w:val=""/>
      <w:lvlJc w:val="left"/>
    </w:lvl>
    <w:lvl w:ilvl="2" w:tplc="A670C8C6">
      <w:numFmt w:val="decimal"/>
      <w:lvlText w:val=""/>
      <w:lvlJc w:val="left"/>
    </w:lvl>
    <w:lvl w:ilvl="3" w:tplc="0A827416">
      <w:numFmt w:val="decimal"/>
      <w:lvlText w:val=""/>
      <w:lvlJc w:val="left"/>
    </w:lvl>
    <w:lvl w:ilvl="4" w:tplc="E03CF074">
      <w:numFmt w:val="decimal"/>
      <w:lvlText w:val=""/>
      <w:lvlJc w:val="left"/>
    </w:lvl>
    <w:lvl w:ilvl="5" w:tplc="2BDE2D5A">
      <w:numFmt w:val="decimal"/>
      <w:lvlText w:val=""/>
      <w:lvlJc w:val="left"/>
    </w:lvl>
    <w:lvl w:ilvl="6" w:tplc="34727690">
      <w:numFmt w:val="decimal"/>
      <w:lvlText w:val=""/>
      <w:lvlJc w:val="left"/>
    </w:lvl>
    <w:lvl w:ilvl="7" w:tplc="F7E22568">
      <w:numFmt w:val="decimal"/>
      <w:lvlText w:val=""/>
      <w:lvlJc w:val="left"/>
    </w:lvl>
    <w:lvl w:ilvl="8" w:tplc="87A06560">
      <w:numFmt w:val="decimal"/>
      <w:lvlText w:val=""/>
      <w:lvlJc w:val="left"/>
    </w:lvl>
  </w:abstractNum>
  <w:abstractNum w:abstractNumId="4" w15:restartNumberingAfterBreak="0">
    <w:nsid w:val="00000005"/>
    <w:multiLevelType w:val="hybridMultilevel"/>
    <w:tmpl w:val="00000005"/>
    <w:name w:val="WW8Num10"/>
    <w:lvl w:ilvl="0" w:tplc="DF3C977C">
      <w:start w:val="1"/>
      <w:numFmt w:val="decimal"/>
      <w:lvlText w:val="%1."/>
      <w:lvlJc w:val="left"/>
      <w:pPr>
        <w:tabs>
          <w:tab w:val="num" w:pos="0"/>
        </w:tabs>
        <w:ind w:left="720" w:hanging="360"/>
      </w:pPr>
      <w:rPr>
        <w:rFonts w:ascii="Garamond" w:hAnsi="Garamond" w:cs="Garamond" w:hint="default"/>
      </w:rPr>
    </w:lvl>
    <w:lvl w:ilvl="1" w:tplc="1CD8DA78">
      <w:numFmt w:val="decimal"/>
      <w:lvlText w:val=""/>
      <w:lvlJc w:val="left"/>
    </w:lvl>
    <w:lvl w:ilvl="2" w:tplc="AF2223EA">
      <w:numFmt w:val="decimal"/>
      <w:lvlText w:val=""/>
      <w:lvlJc w:val="left"/>
    </w:lvl>
    <w:lvl w:ilvl="3" w:tplc="30883C2A">
      <w:numFmt w:val="decimal"/>
      <w:lvlText w:val=""/>
      <w:lvlJc w:val="left"/>
    </w:lvl>
    <w:lvl w:ilvl="4" w:tplc="855228C4">
      <w:numFmt w:val="decimal"/>
      <w:lvlText w:val=""/>
      <w:lvlJc w:val="left"/>
    </w:lvl>
    <w:lvl w:ilvl="5" w:tplc="66B0DB04">
      <w:numFmt w:val="decimal"/>
      <w:lvlText w:val=""/>
      <w:lvlJc w:val="left"/>
    </w:lvl>
    <w:lvl w:ilvl="6" w:tplc="CFDCE61C">
      <w:numFmt w:val="decimal"/>
      <w:lvlText w:val=""/>
      <w:lvlJc w:val="left"/>
    </w:lvl>
    <w:lvl w:ilvl="7" w:tplc="73AA9A4A">
      <w:numFmt w:val="decimal"/>
      <w:lvlText w:val=""/>
      <w:lvlJc w:val="left"/>
    </w:lvl>
    <w:lvl w:ilvl="8" w:tplc="9C500F14">
      <w:numFmt w:val="decimal"/>
      <w:lvlText w:val=""/>
      <w:lvlJc w:val="left"/>
    </w:lvl>
  </w:abstractNum>
  <w:abstractNum w:abstractNumId="5" w15:restartNumberingAfterBreak="0">
    <w:nsid w:val="00000006"/>
    <w:multiLevelType w:val="hybridMultilevel"/>
    <w:tmpl w:val="513E2D22"/>
    <w:name w:val="WW8Num11"/>
    <w:lvl w:ilvl="0" w:tplc="4C9EA456">
      <w:start w:val="1"/>
      <w:numFmt w:val="lowerLetter"/>
      <w:lvlText w:val="%1)"/>
      <w:lvlJc w:val="left"/>
      <w:pPr>
        <w:tabs>
          <w:tab w:val="num" w:pos="808"/>
        </w:tabs>
        <w:ind w:left="808" w:hanging="360"/>
      </w:pPr>
      <w:rPr>
        <w:rFonts w:ascii="Times New Roman" w:eastAsia="Times New Roman" w:hAnsi="Times New Roman" w:cs="Times New Roman" w:hint="default"/>
        <w:color w:val="auto"/>
        <w:sz w:val="24"/>
        <w:szCs w:val="24"/>
      </w:rPr>
    </w:lvl>
    <w:lvl w:ilvl="1" w:tplc="03D8D986">
      <w:numFmt w:val="decimal"/>
      <w:lvlText w:val=""/>
      <w:lvlJc w:val="left"/>
    </w:lvl>
    <w:lvl w:ilvl="2" w:tplc="6B426172">
      <w:numFmt w:val="decimal"/>
      <w:lvlText w:val=""/>
      <w:lvlJc w:val="left"/>
    </w:lvl>
    <w:lvl w:ilvl="3" w:tplc="CCBE3EB4">
      <w:numFmt w:val="decimal"/>
      <w:lvlText w:val=""/>
      <w:lvlJc w:val="left"/>
    </w:lvl>
    <w:lvl w:ilvl="4" w:tplc="DD709B5E">
      <w:numFmt w:val="decimal"/>
      <w:lvlText w:val=""/>
      <w:lvlJc w:val="left"/>
    </w:lvl>
    <w:lvl w:ilvl="5" w:tplc="EF24E366">
      <w:numFmt w:val="decimal"/>
      <w:lvlText w:val=""/>
      <w:lvlJc w:val="left"/>
    </w:lvl>
    <w:lvl w:ilvl="6" w:tplc="5524DD72">
      <w:numFmt w:val="decimal"/>
      <w:lvlText w:val=""/>
      <w:lvlJc w:val="left"/>
    </w:lvl>
    <w:lvl w:ilvl="7" w:tplc="F63E669E">
      <w:numFmt w:val="decimal"/>
      <w:lvlText w:val=""/>
      <w:lvlJc w:val="left"/>
    </w:lvl>
    <w:lvl w:ilvl="8" w:tplc="277E6914">
      <w:numFmt w:val="decimal"/>
      <w:lvlText w:val=""/>
      <w:lvlJc w:val="left"/>
    </w:lvl>
  </w:abstractNum>
  <w:abstractNum w:abstractNumId="6" w15:restartNumberingAfterBreak="0">
    <w:nsid w:val="00000007"/>
    <w:multiLevelType w:val="hybridMultilevel"/>
    <w:tmpl w:val="D69E11D2"/>
    <w:name w:val="WW8Num15"/>
    <w:lvl w:ilvl="0" w:tplc="0E204670">
      <w:start w:val="1"/>
      <w:numFmt w:val="decimal"/>
      <w:lvlText w:val="%1."/>
      <w:lvlJc w:val="left"/>
      <w:pPr>
        <w:tabs>
          <w:tab w:val="num" w:pos="0"/>
        </w:tabs>
        <w:ind w:left="360" w:hanging="360"/>
      </w:pPr>
      <w:rPr>
        <w:rFonts w:ascii="Garamond" w:hAnsi="Garamond" w:cs="Garamond" w:hint="default"/>
      </w:rPr>
    </w:lvl>
    <w:lvl w:ilvl="1" w:tplc="A90E333C">
      <w:start w:val="1"/>
      <w:numFmt w:val="lowerLetter"/>
      <w:lvlText w:val="%2."/>
      <w:lvlJc w:val="left"/>
      <w:pPr>
        <w:ind w:left="1440" w:hanging="360"/>
      </w:pPr>
    </w:lvl>
    <w:lvl w:ilvl="2" w:tplc="EED4CBEE" w:tentative="1">
      <w:start w:val="1"/>
      <w:numFmt w:val="lowerRoman"/>
      <w:lvlText w:val="%3."/>
      <w:lvlJc w:val="right"/>
      <w:pPr>
        <w:ind w:left="2160" w:hanging="180"/>
      </w:pPr>
    </w:lvl>
    <w:lvl w:ilvl="3" w:tplc="E2FEE6C6" w:tentative="1">
      <w:start w:val="1"/>
      <w:numFmt w:val="decimal"/>
      <w:lvlText w:val="%4."/>
      <w:lvlJc w:val="left"/>
      <w:pPr>
        <w:ind w:left="2880" w:hanging="360"/>
      </w:pPr>
    </w:lvl>
    <w:lvl w:ilvl="4" w:tplc="BE929D92" w:tentative="1">
      <w:start w:val="1"/>
      <w:numFmt w:val="lowerLetter"/>
      <w:lvlText w:val="%5."/>
      <w:lvlJc w:val="left"/>
      <w:pPr>
        <w:ind w:left="3600" w:hanging="360"/>
      </w:pPr>
    </w:lvl>
    <w:lvl w:ilvl="5" w:tplc="83560FCE" w:tentative="1">
      <w:start w:val="1"/>
      <w:numFmt w:val="lowerRoman"/>
      <w:lvlText w:val="%6."/>
      <w:lvlJc w:val="right"/>
      <w:pPr>
        <w:ind w:left="4320" w:hanging="180"/>
      </w:pPr>
    </w:lvl>
    <w:lvl w:ilvl="6" w:tplc="B81A3430" w:tentative="1">
      <w:start w:val="1"/>
      <w:numFmt w:val="decimal"/>
      <w:lvlText w:val="%7."/>
      <w:lvlJc w:val="left"/>
      <w:pPr>
        <w:ind w:left="5040" w:hanging="360"/>
      </w:pPr>
    </w:lvl>
    <w:lvl w:ilvl="7" w:tplc="60728BF6" w:tentative="1">
      <w:start w:val="1"/>
      <w:numFmt w:val="lowerLetter"/>
      <w:lvlText w:val="%8."/>
      <w:lvlJc w:val="left"/>
      <w:pPr>
        <w:ind w:left="5760" w:hanging="360"/>
      </w:pPr>
    </w:lvl>
    <w:lvl w:ilvl="8" w:tplc="F68E5E08" w:tentative="1">
      <w:start w:val="1"/>
      <w:numFmt w:val="lowerRoman"/>
      <w:lvlText w:val="%9."/>
      <w:lvlJc w:val="right"/>
      <w:pPr>
        <w:ind w:left="6480" w:hanging="180"/>
      </w:pPr>
    </w:lvl>
  </w:abstractNum>
  <w:abstractNum w:abstractNumId="7" w15:restartNumberingAfterBreak="0">
    <w:nsid w:val="00000008"/>
    <w:multiLevelType w:val="hybridMultilevel"/>
    <w:tmpl w:val="00000008"/>
    <w:name w:val="WW8Num20"/>
    <w:lvl w:ilvl="0" w:tplc="193ED798">
      <w:start w:val="1"/>
      <w:numFmt w:val="bullet"/>
      <w:lvlText w:val=""/>
      <w:lvlJc w:val="left"/>
      <w:pPr>
        <w:tabs>
          <w:tab w:val="num" w:pos="0"/>
        </w:tabs>
        <w:ind w:left="720" w:hanging="360"/>
      </w:pPr>
      <w:rPr>
        <w:rFonts w:ascii="Symbol" w:hAnsi="Symbol" w:cs="Symbol" w:hint="default"/>
      </w:rPr>
    </w:lvl>
    <w:lvl w:ilvl="1" w:tplc="8D36BACA">
      <w:numFmt w:val="decimal"/>
      <w:lvlText w:val=""/>
      <w:lvlJc w:val="left"/>
    </w:lvl>
    <w:lvl w:ilvl="2" w:tplc="91D2C506">
      <w:numFmt w:val="decimal"/>
      <w:lvlText w:val=""/>
      <w:lvlJc w:val="left"/>
    </w:lvl>
    <w:lvl w:ilvl="3" w:tplc="31C24B48">
      <w:numFmt w:val="decimal"/>
      <w:lvlText w:val=""/>
      <w:lvlJc w:val="left"/>
    </w:lvl>
    <w:lvl w:ilvl="4" w:tplc="6B88CCD0">
      <w:numFmt w:val="decimal"/>
      <w:lvlText w:val=""/>
      <w:lvlJc w:val="left"/>
    </w:lvl>
    <w:lvl w:ilvl="5" w:tplc="D094615E">
      <w:numFmt w:val="decimal"/>
      <w:lvlText w:val=""/>
      <w:lvlJc w:val="left"/>
    </w:lvl>
    <w:lvl w:ilvl="6" w:tplc="B2620D4C">
      <w:numFmt w:val="decimal"/>
      <w:lvlText w:val=""/>
      <w:lvlJc w:val="left"/>
    </w:lvl>
    <w:lvl w:ilvl="7" w:tplc="7CB0E0C6">
      <w:numFmt w:val="decimal"/>
      <w:lvlText w:val=""/>
      <w:lvlJc w:val="left"/>
    </w:lvl>
    <w:lvl w:ilvl="8" w:tplc="A60A8010">
      <w:numFmt w:val="decimal"/>
      <w:lvlText w:val=""/>
      <w:lvlJc w:val="left"/>
    </w:lvl>
  </w:abstractNum>
  <w:abstractNum w:abstractNumId="8" w15:restartNumberingAfterBreak="0">
    <w:nsid w:val="00000009"/>
    <w:multiLevelType w:val="hybridMultilevel"/>
    <w:tmpl w:val="00000009"/>
    <w:name w:val="WW8Num28"/>
    <w:lvl w:ilvl="0" w:tplc="71A09DE2">
      <w:start w:val="1"/>
      <w:numFmt w:val="bullet"/>
      <w:lvlText w:val=""/>
      <w:lvlJc w:val="left"/>
      <w:pPr>
        <w:tabs>
          <w:tab w:val="num" w:pos="0"/>
        </w:tabs>
        <w:ind w:left="720" w:hanging="360"/>
      </w:pPr>
      <w:rPr>
        <w:rFonts w:ascii="Symbol" w:hAnsi="Symbol" w:cs="Symbol" w:hint="default"/>
      </w:rPr>
    </w:lvl>
    <w:lvl w:ilvl="1" w:tplc="53425E72">
      <w:numFmt w:val="decimal"/>
      <w:lvlText w:val=""/>
      <w:lvlJc w:val="left"/>
    </w:lvl>
    <w:lvl w:ilvl="2" w:tplc="91665C6C">
      <w:numFmt w:val="decimal"/>
      <w:lvlText w:val=""/>
      <w:lvlJc w:val="left"/>
    </w:lvl>
    <w:lvl w:ilvl="3" w:tplc="26E22E1A">
      <w:numFmt w:val="decimal"/>
      <w:lvlText w:val=""/>
      <w:lvlJc w:val="left"/>
    </w:lvl>
    <w:lvl w:ilvl="4" w:tplc="EED4CA12">
      <w:numFmt w:val="decimal"/>
      <w:lvlText w:val=""/>
      <w:lvlJc w:val="left"/>
    </w:lvl>
    <w:lvl w:ilvl="5" w:tplc="BA5CD7E2">
      <w:numFmt w:val="decimal"/>
      <w:lvlText w:val=""/>
      <w:lvlJc w:val="left"/>
    </w:lvl>
    <w:lvl w:ilvl="6" w:tplc="B90EE9AC">
      <w:numFmt w:val="decimal"/>
      <w:lvlText w:val=""/>
      <w:lvlJc w:val="left"/>
    </w:lvl>
    <w:lvl w:ilvl="7" w:tplc="0C707044">
      <w:numFmt w:val="decimal"/>
      <w:lvlText w:val=""/>
      <w:lvlJc w:val="left"/>
    </w:lvl>
    <w:lvl w:ilvl="8" w:tplc="68A4B8DC">
      <w:numFmt w:val="decimal"/>
      <w:lvlText w:val=""/>
      <w:lvlJc w:val="left"/>
    </w:lvl>
  </w:abstractNum>
  <w:abstractNum w:abstractNumId="9" w15:restartNumberingAfterBreak="0">
    <w:nsid w:val="0F19727B"/>
    <w:multiLevelType w:val="hybridMultilevel"/>
    <w:tmpl w:val="4C84BE60"/>
    <w:lvl w:ilvl="0" w:tplc="B61E2646">
      <w:numFmt w:val="bullet"/>
      <w:lvlText w:val="-"/>
      <w:lvlJc w:val="left"/>
      <w:pPr>
        <w:ind w:left="1440" w:hanging="360"/>
      </w:pPr>
      <w:rPr>
        <w:rFonts w:ascii="Garamond" w:eastAsia="Times New Roman" w:hAnsi="Garamond"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1E6B204A"/>
    <w:multiLevelType w:val="hybridMultilevel"/>
    <w:tmpl w:val="6754681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30959"/>
    <w:multiLevelType w:val="hybridMultilevel"/>
    <w:tmpl w:val="61D0F396"/>
    <w:lvl w:ilvl="0" w:tplc="78F6DC12">
      <w:start w:val="1"/>
      <w:numFmt w:val="decimal"/>
      <w:lvlText w:val="%1."/>
      <w:lvlJc w:val="left"/>
      <w:pPr>
        <w:ind w:left="1070" w:hanging="710"/>
      </w:pPr>
      <w:rPr>
        <w:rFonts w:ascii="Garamond" w:eastAsia="Calibri" w:hAnsi="Garamond"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2C96771"/>
    <w:multiLevelType w:val="hybridMultilevel"/>
    <w:tmpl w:val="98B261AE"/>
    <w:lvl w:ilvl="0" w:tplc="B8FABD94">
      <w:start w:val="1"/>
      <w:numFmt w:val="decimal"/>
      <w:lvlText w:val="%1."/>
      <w:lvlJc w:val="left"/>
      <w:pPr>
        <w:ind w:left="720" w:hanging="360"/>
      </w:pPr>
      <w:rPr>
        <w:rFonts w:ascii="Garamond" w:eastAsia="Times New Roman" w:hAnsi="Garamond" w:cs="Garamon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4762ACB"/>
    <w:multiLevelType w:val="hybridMultilevel"/>
    <w:tmpl w:val="BBB6E576"/>
    <w:lvl w:ilvl="0" w:tplc="603C317C">
      <w:start w:val="1"/>
      <w:numFmt w:val="decimal"/>
      <w:lvlText w:val="%1."/>
      <w:lvlJc w:val="left"/>
      <w:pPr>
        <w:ind w:left="720" w:hanging="360"/>
      </w:pPr>
      <w:rPr>
        <w:rFonts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6614879"/>
    <w:multiLevelType w:val="hybridMultilevel"/>
    <w:tmpl w:val="0BBA3962"/>
    <w:lvl w:ilvl="0" w:tplc="4F1433A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B007FBF"/>
    <w:multiLevelType w:val="hybridMultilevel"/>
    <w:tmpl w:val="F4B2FA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EF63F55"/>
    <w:multiLevelType w:val="hybridMultilevel"/>
    <w:tmpl w:val="9D5E8A9E"/>
    <w:lvl w:ilvl="0" w:tplc="F41444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1110802"/>
    <w:multiLevelType w:val="hybridMultilevel"/>
    <w:tmpl w:val="CC102F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4276EC9"/>
    <w:multiLevelType w:val="hybridMultilevel"/>
    <w:tmpl w:val="BE3EE79E"/>
    <w:lvl w:ilvl="0" w:tplc="33943FCE">
      <w:start w:val="1"/>
      <w:numFmt w:val="bullet"/>
      <w:lvlText w:val=""/>
      <w:lvlJc w:val="left"/>
      <w:pPr>
        <w:ind w:left="720" w:hanging="360"/>
      </w:pPr>
      <w:rPr>
        <w:rFonts w:ascii="Symbol" w:hAnsi="Symbol" w:hint="default"/>
      </w:rPr>
    </w:lvl>
    <w:lvl w:ilvl="1" w:tplc="16A63328">
      <w:start w:val="1"/>
      <w:numFmt w:val="bullet"/>
      <w:lvlText w:val=""/>
      <w:lvlJc w:val="left"/>
      <w:pPr>
        <w:ind w:left="1440" w:hanging="360"/>
      </w:pPr>
      <w:rPr>
        <w:rFonts w:ascii="Symbol" w:hAnsi="Symbol" w:hint="default"/>
      </w:rPr>
    </w:lvl>
    <w:lvl w:ilvl="2" w:tplc="14820FDE">
      <w:start w:val="1"/>
      <w:numFmt w:val="bullet"/>
      <w:lvlText w:val=""/>
      <w:lvlJc w:val="left"/>
      <w:pPr>
        <w:ind w:left="2160" w:hanging="360"/>
      </w:pPr>
      <w:rPr>
        <w:rFonts w:ascii="Wingdings" w:hAnsi="Wingdings" w:hint="default"/>
      </w:rPr>
    </w:lvl>
    <w:lvl w:ilvl="3" w:tplc="38046006">
      <w:start w:val="1"/>
      <w:numFmt w:val="bullet"/>
      <w:lvlText w:val=""/>
      <w:lvlJc w:val="left"/>
      <w:pPr>
        <w:ind w:left="2880" w:hanging="360"/>
      </w:pPr>
      <w:rPr>
        <w:rFonts w:ascii="Symbol" w:hAnsi="Symbol" w:hint="default"/>
      </w:rPr>
    </w:lvl>
    <w:lvl w:ilvl="4" w:tplc="2E9C8546">
      <w:start w:val="1"/>
      <w:numFmt w:val="bullet"/>
      <w:lvlText w:val="o"/>
      <w:lvlJc w:val="left"/>
      <w:pPr>
        <w:ind w:left="3600" w:hanging="360"/>
      </w:pPr>
      <w:rPr>
        <w:rFonts w:ascii="Courier New" w:hAnsi="Courier New" w:hint="default"/>
      </w:rPr>
    </w:lvl>
    <w:lvl w:ilvl="5" w:tplc="461E8212">
      <w:start w:val="1"/>
      <w:numFmt w:val="bullet"/>
      <w:lvlText w:val=""/>
      <w:lvlJc w:val="left"/>
      <w:pPr>
        <w:ind w:left="4320" w:hanging="360"/>
      </w:pPr>
      <w:rPr>
        <w:rFonts w:ascii="Wingdings" w:hAnsi="Wingdings" w:hint="default"/>
      </w:rPr>
    </w:lvl>
    <w:lvl w:ilvl="6" w:tplc="65444F94">
      <w:start w:val="1"/>
      <w:numFmt w:val="bullet"/>
      <w:lvlText w:val=""/>
      <w:lvlJc w:val="left"/>
      <w:pPr>
        <w:ind w:left="5040" w:hanging="360"/>
      </w:pPr>
      <w:rPr>
        <w:rFonts w:ascii="Symbol" w:hAnsi="Symbol" w:hint="default"/>
      </w:rPr>
    </w:lvl>
    <w:lvl w:ilvl="7" w:tplc="5F5E23BC">
      <w:start w:val="1"/>
      <w:numFmt w:val="bullet"/>
      <w:lvlText w:val="o"/>
      <w:lvlJc w:val="left"/>
      <w:pPr>
        <w:ind w:left="5760" w:hanging="360"/>
      </w:pPr>
      <w:rPr>
        <w:rFonts w:ascii="Courier New" w:hAnsi="Courier New" w:hint="default"/>
      </w:rPr>
    </w:lvl>
    <w:lvl w:ilvl="8" w:tplc="6DD857C0">
      <w:start w:val="1"/>
      <w:numFmt w:val="bullet"/>
      <w:lvlText w:val=""/>
      <w:lvlJc w:val="left"/>
      <w:pPr>
        <w:ind w:left="6480" w:hanging="360"/>
      </w:pPr>
      <w:rPr>
        <w:rFonts w:ascii="Wingdings" w:hAnsi="Wingdings" w:hint="default"/>
      </w:rPr>
    </w:lvl>
  </w:abstractNum>
  <w:abstractNum w:abstractNumId="19" w15:restartNumberingAfterBreak="0">
    <w:nsid w:val="65B114D1"/>
    <w:multiLevelType w:val="hybridMultilevel"/>
    <w:tmpl w:val="7B782D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00F2E73"/>
    <w:multiLevelType w:val="hybridMultilevel"/>
    <w:tmpl w:val="393E8170"/>
    <w:lvl w:ilvl="0" w:tplc="124EB988">
      <w:start w:val="1"/>
      <w:numFmt w:val="decimal"/>
      <w:lvlText w:val="%1."/>
      <w:lvlJc w:val="left"/>
      <w:pPr>
        <w:ind w:left="720" w:hanging="360"/>
      </w:pPr>
      <w:rPr>
        <w:rFonts w:ascii="Garamond" w:eastAsia="Calibri" w:hAnsi="Garamond"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A69709F"/>
    <w:multiLevelType w:val="hybridMultilevel"/>
    <w:tmpl w:val="D598C76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0"/>
  </w:num>
  <w:num w:numId="3">
    <w:abstractNumId w:val="14"/>
  </w:num>
  <w:num w:numId="4">
    <w:abstractNumId w:val="17"/>
  </w:num>
  <w:num w:numId="5">
    <w:abstractNumId w:val="9"/>
  </w:num>
  <w:num w:numId="6">
    <w:abstractNumId w:val="11"/>
  </w:num>
  <w:num w:numId="7">
    <w:abstractNumId w:val="10"/>
  </w:num>
  <w:num w:numId="8">
    <w:abstractNumId w:val="15"/>
  </w:num>
  <w:num w:numId="9">
    <w:abstractNumId w:val="16"/>
  </w:num>
  <w:num w:numId="10">
    <w:abstractNumId w:val="12"/>
  </w:num>
  <w:num w:numId="11">
    <w:abstractNumId w:val="20"/>
  </w:num>
  <w:num w:numId="12">
    <w:abstractNumId w:val="21"/>
  </w:num>
  <w:num w:numId="13">
    <w:abstractNumId w:val="13"/>
  </w:num>
  <w:num w:numId="14">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46E"/>
    <w:rsid w:val="00000A7C"/>
    <w:rsid w:val="00000CC8"/>
    <w:rsid w:val="00002ABB"/>
    <w:rsid w:val="0000673A"/>
    <w:rsid w:val="0001476E"/>
    <w:rsid w:val="000150FE"/>
    <w:rsid w:val="00017171"/>
    <w:rsid w:val="00017441"/>
    <w:rsid w:val="000179B1"/>
    <w:rsid w:val="00021E67"/>
    <w:rsid w:val="000226D9"/>
    <w:rsid w:val="00024327"/>
    <w:rsid w:val="00024C04"/>
    <w:rsid w:val="00025B38"/>
    <w:rsid w:val="00026C5F"/>
    <w:rsid w:val="000276CA"/>
    <w:rsid w:val="00030DEE"/>
    <w:rsid w:val="0003264A"/>
    <w:rsid w:val="000359A3"/>
    <w:rsid w:val="00041A44"/>
    <w:rsid w:val="00045890"/>
    <w:rsid w:val="000462C1"/>
    <w:rsid w:val="00047008"/>
    <w:rsid w:val="000472A1"/>
    <w:rsid w:val="00047412"/>
    <w:rsid w:val="0004783D"/>
    <w:rsid w:val="00051CA8"/>
    <w:rsid w:val="000627EE"/>
    <w:rsid w:val="00065BD6"/>
    <w:rsid w:val="00072269"/>
    <w:rsid w:val="00074B98"/>
    <w:rsid w:val="00074CB8"/>
    <w:rsid w:val="00075DDE"/>
    <w:rsid w:val="000764F9"/>
    <w:rsid w:val="00076A1D"/>
    <w:rsid w:val="00080ED7"/>
    <w:rsid w:val="00081FAC"/>
    <w:rsid w:val="00082DF6"/>
    <w:rsid w:val="00082E7A"/>
    <w:rsid w:val="00083FBA"/>
    <w:rsid w:val="0008440A"/>
    <w:rsid w:val="00085A07"/>
    <w:rsid w:val="00087403"/>
    <w:rsid w:val="000906EB"/>
    <w:rsid w:val="00091AFB"/>
    <w:rsid w:val="0009498E"/>
    <w:rsid w:val="00094C64"/>
    <w:rsid w:val="000967C2"/>
    <w:rsid w:val="00096A1F"/>
    <w:rsid w:val="000975F7"/>
    <w:rsid w:val="000A110B"/>
    <w:rsid w:val="000A5C2D"/>
    <w:rsid w:val="000A7991"/>
    <w:rsid w:val="000B1CAB"/>
    <w:rsid w:val="000B388E"/>
    <w:rsid w:val="000C095B"/>
    <w:rsid w:val="000C0CBB"/>
    <w:rsid w:val="000C3072"/>
    <w:rsid w:val="000C32E4"/>
    <w:rsid w:val="000C470E"/>
    <w:rsid w:val="000C50D7"/>
    <w:rsid w:val="000C5A78"/>
    <w:rsid w:val="000D09A2"/>
    <w:rsid w:val="000D09FF"/>
    <w:rsid w:val="000D12A8"/>
    <w:rsid w:val="000D32C7"/>
    <w:rsid w:val="000D6D3D"/>
    <w:rsid w:val="000E44C8"/>
    <w:rsid w:val="000E4871"/>
    <w:rsid w:val="000E5012"/>
    <w:rsid w:val="000F3861"/>
    <w:rsid w:val="000F5E83"/>
    <w:rsid w:val="000F75E4"/>
    <w:rsid w:val="000F7ECF"/>
    <w:rsid w:val="001003BD"/>
    <w:rsid w:val="00100EA3"/>
    <w:rsid w:val="0010167E"/>
    <w:rsid w:val="0010250D"/>
    <w:rsid w:val="00102AA7"/>
    <w:rsid w:val="00105E3E"/>
    <w:rsid w:val="0011063C"/>
    <w:rsid w:val="0011182B"/>
    <w:rsid w:val="00112830"/>
    <w:rsid w:val="0011359D"/>
    <w:rsid w:val="00114057"/>
    <w:rsid w:val="00116165"/>
    <w:rsid w:val="00127651"/>
    <w:rsid w:val="0012767C"/>
    <w:rsid w:val="00127A3F"/>
    <w:rsid w:val="00127AE1"/>
    <w:rsid w:val="001311F7"/>
    <w:rsid w:val="0013633C"/>
    <w:rsid w:val="00141DD0"/>
    <w:rsid w:val="0014577A"/>
    <w:rsid w:val="001501A3"/>
    <w:rsid w:val="00152169"/>
    <w:rsid w:val="0015370C"/>
    <w:rsid w:val="00154617"/>
    <w:rsid w:val="0016090B"/>
    <w:rsid w:val="001654E4"/>
    <w:rsid w:val="001724C1"/>
    <w:rsid w:val="00173D87"/>
    <w:rsid w:val="0017720C"/>
    <w:rsid w:val="0018071C"/>
    <w:rsid w:val="00194C7E"/>
    <w:rsid w:val="0019563D"/>
    <w:rsid w:val="00195967"/>
    <w:rsid w:val="0019747E"/>
    <w:rsid w:val="001A1108"/>
    <w:rsid w:val="001A696B"/>
    <w:rsid w:val="001A7D41"/>
    <w:rsid w:val="001B4832"/>
    <w:rsid w:val="001B66AC"/>
    <w:rsid w:val="001C53BD"/>
    <w:rsid w:val="001C70AF"/>
    <w:rsid w:val="001C787D"/>
    <w:rsid w:val="001D0EDC"/>
    <w:rsid w:val="001D2F60"/>
    <w:rsid w:val="001D6C86"/>
    <w:rsid w:val="001D79D0"/>
    <w:rsid w:val="001E228E"/>
    <w:rsid w:val="001E5AE6"/>
    <w:rsid w:val="001E653B"/>
    <w:rsid w:val="001F0E64"/>
    <w:rsid w:val="001F25A8"/>
    <w:rsid w:val="001F5AEC"/>
    <w:rsid w:val="00201B45"/>
    <w:rsid w:val="00203AF8"/>
    <w:rsid w:val="00205AFF"/>
    <w:rsid w:val="002065B0"/>
    <w:rsid w:val="00213069"/>
    <w:rsid w:val="00215861"/>
    <w:rsid w:val="0021624C"/>
    <w:rsid w:val="002221E1"/>
    <w:rsid w:val="002226EB"/>
    <w:rsid w:val="002253C6"/>
    <w:rsid w:val="002266D5"/>
    <w:rsid w:val="00230C64"/>
    <w:rsid w:val="00232B33"/>
    <w:rsid w:val="00235E22"/>
    <w:rsid w:val="00236B33"/>
    <w:rsid w:val="00237065"/>
    <w:rsid w:val="00251CE3"/>
    <w:rsid w:val="00257389"/>
    <w:rsid w:val="00262CCB"/>
    <w:rsid w:val="00266180"/>
    <w:rsid w:val="0027171D"/>
    <w:rsid w:val="002743CA"/>
    <w:rsid w:val="0027542F"/>
    <w:rsid w:val="0027736F"/>
    <w:rsid w:val="00277FC5"/>
    <w:rsid w:val="00280E2D"/>
    <w:rsid w:val="00282493"/>
    <w:rsid w:val="00282B63"/>
    <w:rsid w:val="00283546"/>
    <w:rsid w:val="00285149"/>
    <w:rsid w:val="00285B27"/>
    <w:rsid w:val="00293053"/>
    <w:rsid w:val="0029625E"/>
    <w:rsid w:val="002A2291"/>
    <w:rsid w:val="002A23B2"/>
    <w:rsid w:val="002A5D5B"/>
    <w:rsid w:val="002A699D"/>
    <w:rsid w:val="002B64AC"/>
    <w:rsid w:val="002C0756"/>
    <w:rsid w:val="002C11CE"/>
    <w:rsid w:val="002C1244"/>
    <w:rsid w:val="002C2C04"/>
    <w:rsid w:val="002C6B4D"/>
    <w:rsid w:val="002C7149"/>
    <w:rsid w:val="002D0C18"/>
    <w:rsid w:val="002D23BC"/>
    <w:rsid w:val="002E40F1"/>
    <w:rsid w:val="002E4126"/>
    <w:rsid w:val="002E70F5"/>
    <w:rsid w:val="002E7404"/>
    <w:rsid w:val="002F17FF"/>
    <w:rsid w:val="002F6A4C"/>
    <w:rsid w:val="00303558"/>
    <w:rsid w:val="00303850"/>
    <w:rsid w:val="00304DC0"/>
    <w:rsid w:val="00305287"/>
    <w:rsid w:val="003158D1"/>
    <w:rsid w:val="003209E3"/>
    <w:rsid w:val="00321057"/>
    <w:rsid w:val="0033322B"/>
    <w:rsid w:val="003335F2"/>
    <w:rsid w:val="00333833"/>
    <w:rsid w:val="00333D00"/>
    <w:rsid w:val="003342DA"/>
    <w:rsid w:val="0033750B"/>
    <w:rsid w:val="00337947"/>
    <w:rsid w:val="00340070"/>
    <w:rsid w:val="003400C4"/>
    <w:rsid w:val="0034777F"/>
    <w:rsid w:val="003507C6"/>
    <w:rsid w:val="00350829"/>
    <w:rsid w:val="00354089"/>
    <w:rsid w:val="0035513A"/>
    <w:rsid w:val="00355757"/>
    <w:rsid w:val="003575E1"/>
    <w:rsid w:val="00357CB9"/>
    <w:rsid w:val="00361607"/>
    <w:rsid w:val="00377AAB"/>
    <w:rsid w:val="003818C5"/>
    <w:rsid w:val="003822DF"/>
    <w:rsid w:val="00382349"/>
    <w:rsid w:val="003828AD"/>
    <w:rsid w:val="00384B69"/>
    <w:rsid w:val="00386588"/>
    <w:rsid w:val="003908EC"/>
    <w:rsid w:val="003975CE"/>
    <w:rsid w:val="003A2520"/>
    <w:rsid w:val="003B06A0"/>
    <w:rsid w:val="003B43DC"/>
    <w:rsid w:val="003B5BD0"/>
    <w:rsid w:val="003C0412"/>
    <w:rsid w:val="003C150C"/>
    <w:rsid w:val="003C2F27"/>
    <w:rsid w:val="003C2F90"/>
    <w:rsid w:val="003C4A42"/>
    <w:rsid w:val="003C727B"/>
    <w:rsid w:val="003D16F1"/>
    <w:rsid w:val="003D40A8"/>
    <w:rsid w:val="003D6367"/>
    <w:rsid w:val="003D7CC0"/>
    <w:rsid w:val="003E3075"/>
    <w:rsid w:val="003E3C64"/>
    <w:rsid w:val="003F039C"/>
    <w:rsid w:val="003F35F0"/>
    <w:rsid w:val="003F4D02"/>
    <w:rsid w:val="003F51A8"/>
    <w:rsid w:val="003F5972"/>
    <w:rsid w:val="00401723"/>
    <w:rsid w:val="00403822"/>
    <w:rsid w:val="00403BD4"/>
    <w:rsid w:val="00404022"/>
    <w:rsid w:val="0041000B"/>
    <w:rsid w:val="0041060B"/>
    <w:rsid w:val="00414D51"/>
    <w:rsid w:val="00416CD4"/>
    <w:rsid w:val="00417336"/>
    <w:rsid w:val="00420265"/>
    <w:rsid w:val="00420B34"/>
    <w:rsid w:val="00422C45"/>
    <w:rsid w:val="004249B8"/>
    <w:rsid w:val="004250D5"/>
    <w:rsid w:val="0042793E"/>
    <w:rsid w:val="0043341D"/>
    <w:rsid w:val="00435A04"/>
    <w:rsid w:val="00443CF5"/>
    <w:rsid w:val="0045148E"/>
    <w:rsid w:val="00451883"/>
    <w:rsid w:val="00454296"/>
    <w:rsid w:val="00455085"/>
    <w:rsid w:val="004606E8"/>
    <w:rsid w:val="004617A0"/>
    <w:rsid w:val="0046345D"/>
    <w:rsid w:val="00463A78"/>
    <w:rsid w:val="004666F5"/>
    <w:rsid w:val="00473CAE"/>
    <w:rsid w:val="0047614E"/>
    <w:rsid w:val="0048116B"/>
    <w:rsid w:val="00482864"/>
    <w:rsid w:val="004871D8"/>
    <w:rsid w:val="00491D75"/>
    <w:rsid w:val="00492189"/>
    <w:rsid w:val="004952E1"/>
    <w:rsid w:val="004A0DB4"/>
    <w:rsid w:val="004A32FB"/>
    <w:rsid w:val="004A38C5"/>
    <w:rsid w:val="004A425A"/>
    <w:rsid w:val="004A7276"/>
    <w:rsid w:val="004A7C40"/>
    <w:rsid w:val="004B2ECD"/>
    <w:rsid w:val="004C0186"/>
    <w:rsid w:val="004C22FC"/>
    <w:rsid w:val="004C2BD2"/>
    <w:rsid w:val="004C4323"/>
    <w:rsid w:val="004C6A1F"/>
    <w:rsid w:val="004C780F"/>
    <w:rsid w:val="004D1617"/>
    <w:rsid w:val="004D2B98"/>
    <w:rsid w:val="004D300F"/>
    <w:rsid w:val="004D49A5"/>
    <w:rsid w:val="004D4C0A"/>
    <w:rsid w:val="004E2B35"/>
    <w:rsid w:val="004F0508"/>
    <w:rsid w:val="004F629C"/>
    <w:rsid w:val="005004D9"/>
    <w:rsid w:val="0050192E"/>
    <w:rsid w:val="005035EB"/>
    <w:rsid w:val="005057D0"/>
    <w:rsid w:val="00506196"/>
    <w:rsid w:val="005065A0"/>
    <w:rsid w:val="00510570"/>
    <w:rsid w:val="00510836"/>
    <w:rsid w:val="00510A06"/>
    <w:rsid w:val="00515C6F"/>
    <w:rsid w:val="0051614F"/>
    <w:rsid w:val="005165DE"/>
    <w:rsid w:val="005167F3"/>
    <w:rsid w:val="00523C8C"/>
    <w:rsid w:val="00526391"/>
    <w:rsid w:val="0052646E"/>
    <w:rsid w:val="00531945"/>
    <w:rsid w:val="00532E15"/>
    <w:rsid w:val="005340D6"/>
    <w:rsid w:val="005343AB"/>
    <w:rsid w:val="005377A0"/>
    <w:rsid w:val="00541894"/>
    <w:rsid w:val="00543FB6"/>
    <w:rsid w:val="00545D7A"/>
    <w:rsid w:val="00547168"/>
    <w:rsid w:val="00553A1E"/>
    <w:rsid w:val="00555115"/>
    <w:rsid w:val="00556430"/>
    <w:rsid w:val="005566F8"/>
    <w:rsid w:val="0056076F"/>
    <w:rsid w:val="00563C82"/>
    <w:rsid w:val="00566B6D"/>
    <w:rsid w:val="00570FB2"/>
    <w:rsid w:val="005715FC"/>
    <w:rsid w:val="00571753"/>
    <w:rsid w:val="0057226D"/>
    <w:rsid w:val="0057414B"/>
    <w:rsid w:val="005750CC"/>
    <w:rsid w:val="005770F2"/>
    <w:rsid w:val="00577A32"/>
    <w:rsid w:val="005806EF"/>
    <w:rsid w:val="005812EA"/>
    <w:rsid w:val="0058169D"/>
    <w:rsid w:val="00581F8A"/>
    <w:rsid w:val="00582A23"/>
    <w:rsid w:val="00587073"/>
    <w:rsid w:val="005939D0"/>
    <w:rsid w:val="0059723D"/>
    <w:rsid w:val="005A015F"/>
    <w:rsid w:val="005A11A4"/>
    <w:rsid w:val="005A3ADF"/>
    <w:rsid w:val="005A477F"/>
    <w:rsid w:val="005A5CF2"/>
    <w:rsid w:val="005A5E65"/>
    <w:rsid w:val="005B30F9"/>
    <w:rsid w:val="005B5527"/>
    <w:rsid w:val="005B71C2"/>
    <w:rsid w:val="005C0D8C"/>
    <w:rsid w:val="005C1BEC"/>
    <w:rsid w:val="005C379E"/>
    <w:rsid w:val="005C4626"/>
    <w:rsid w:val="005C47BB"/>
    <w:rsid w:val="005C50A5"/>
    <w:rsid w:val="005C750E"/>
    <w:rsid w:val="005C7885"/>
    <w:rsid w:val="005D3E97"/>
    <w:rsid w:val="005D5867"/>
    <w:rsid w:val="005E0F00"/>
    <w:rsid w:val="005E6FA8"/>
    <w:rsid w:val="005F1188"/>
    <w:rsid w:val="005F1536"/>
    <w:rsid w:val="005F3AE9"/>
    <w:rsid w:val="005F4BCB"/>
    <w:rsid w:val="005F6BD1"/>
    <w:rsid w:val="006005E4"/>
    <w:rsid w:val="00600645"/>
    <w:rsid w:val="00600EDB"/>
    <w:rsid w:val="0060215C"/>
    <w:rsid w:val="00602292"/>
    <w:rsid w:val="00605A23"/>
    <w:rsid w:val="00614AC2"/>
    <w:rsid w:val="00617502"/>
    <w:rsid w:val="006202F3"/>
    <w:rsid w:val="006231A5"/>
    <w:rsid w:val="00626D8C"/>
    <w:rsid w:val="00641DE2"/>
    <w:rsid w:val="006420D4"/>
    <w:rsid w:val="00643DE1"/>
    <w:rsid w:val="00644173"/>
    <w:rsid w:val="0064533C"/>
    <w:rsid w:val="00645A7D"/>
    <w:rsid w:val="00647573"/>
    <w:rsid w:val="00652668"/>
    <w:rsid w:val="00654A50"/>
    <w:rsid w:val="00654EC3"/>
    <w:rsid w:val="006644E0"/>
    <w:rsid w:val="00666DF3"/>
    <w:rsid w:val="00667BB2"/>
    <w:rsid w:val="00676888"/>
    <w:rsid w:val="00681128"/>
    <w:rsid w:val="00684775"/>
    <w:rsid w:val="0068678B"/>
    <w:rsid w:val="0069582A"/>
    <w:rsid w:val="00695B0C"/>
    <w:rsid w:val="006A245D"/>
    <w:rsid w:val="006A60CA"/>
    <w:rsid w:val="006B00DB"/>
    <w:rsid w:val="006B07D0"/>
    <w:rsid w:val="006B3B8C"/>
    <w:rsid w:val="006B4028"/>
    <w:rsid w:val="006B6AEF"/>
    <w:rsid w:val="006B7368"/>
    <w:rsid w:val="006C2666"/>
    <w:rsid w:val="006C38CD"/>
    <w:rsid w:val="006C3944"/>
    <w:rsid w:val="006C51C0"/>
    <w:rsid w:val="006C700C"/>
    <w:rsid w:val="006D1BF4"/>
    <w:rsid w:val="006D1D5A"/>
    <w:rsid w:val="006D78C8"/>
    <w:rsid w:val="006E02B7"/>
    <w:rsid w:val="006E0C0E"/>
    <w:rsid w:val="006E2E2D"/>
    <w:rsid w:val="006E32E4"/>
    <w:rsid w:val="006E6132"/>
    <w:rsid w:val="006E6394"/>
    <w:rsid w:val="006E75B8"/>
    <w:rsid w:val="006F2580"/>
    <w:rsid w:val="006F29D0"/>
    <w:rsid w:val="00700ACD"/>
    <w:rsid w:val="00707C4A"/>
    <w:rsid w:val="00707F11"/>
    <w:rsid w:val="00710B08"/>
    <w:rsid w:val="007112B5"/>
    <w:rsid w:val="0071220D"/>
    <w:rsid w:val="00716D5F"/>
    <w:rsid w:val="0072042F"/>
    <w:rsid w:val="007228C6"/>
    <w:rsid w:val="007251E9"/>
    <w:rsid w:val="007312A4"/>
    <w:rsid w:val="00732CE2"/>
    <w:rsid w:val="00734A9F"/>
    <w:rsid w:val="0073686B"/>
    <w:rsid w:val="00740806"/>
    <w:rsid w:val="00741A8E"/>
    <w:rsid w:val="0074299A"/>
    <w:rsid w:val="00744063"/>
    <w:rsid w:val="007459F6"/>
    <w:rsid w:val="007520FC"/>
    <w:rsid w:val="007601F2"/>
    <w:rsid w:val="00760927"/>
    <w:rsid w:val="00763E85"/>
    <w:rsid w:val="00765B91"/>
    <w:rsid w:val="00766B21"/>
    <w:rsid w:val="00766B5E"/>
    <w:rsid w:val="00766C4D"/>
    <w:rsid w:val="00771DD0"/>
    <w:rsid w:val="00773D4F"/>
    <w:rsid w:val="00774765"/>
    <w:rsid w:val="00774A55"/>
    <w:rsid w:val="00776EE3"/>
    <w:rsid w:val="0077785E"/>
    <w:rsid w:val="00781004"/>
    <w:rsid w:val="00782389"/>
    <w:rsid w:val="00783E5E"/>
    <w:rsid w:val="00785015"/>
    <w:rsid w:val="00787AE3"/>
    <w:rsid w:val="00791578"/>
    <w:rsid w:val="0079258D"/>
    <w:rsid w:val="0079573D"/>
    <w:rsid w:val="0079661B"/>
    <w:rsid w:val="00797C6F"/>
    <w:rsid w:val="007A45A7"/>
    <w:rsid w:val="007A76EC"/>
    <w:rsid w:val="007B0D6B"/>
    <w:rsid w:val="007B1C23"/>
    <w:rsid w:val="007B6D41"/>
    <w:rsid w:val="007C0200"/>
    <w:rsid w:val="007C047D"/>
    <w:rsid w:val="007C076A"/>
    <w:rsid w:val="007C22D1"/>
    <w:rsid w:val="007D5C29"/>
    <w:rsid w:val="007D5ED2"/>
    <w:rsid w:val="007D6205"/>
    <w:rsid w:val="007E2531"/>
    <w:rsid w:val="007E2590"/>
    <w:rsid w:val="007E3330"/>
    <w:rsid w:val="007E42E1"/>
    <w:rsid w:val="007E4680"/>
    <w:rsid w:val="007E73D5"/>
    <w:rsid w:val="007E76EA"/>
    <w:rsid w:val="007F1159"/>
    <w:rsid w:val="007F151B"/>
    <w:rsid w:val="007F4704"/>
    <w:rsid w:val="007F5104"/>
    <w:rsid w:val="00803237"/>
    <w:rsid w:val="00805EAD"/>
    <w:rsid w:val="008077D3"/>
    <w:rsid w:val="0081434A"/>
    <w:rsid w:val="0081646F"/>
    <w:rsid w:val="00820C9E"/>
    <w:rsid w:val="00822737"/>
    <w:rsid w:val="008239D6"/>
    <w:rsid w:val="0083036D"/>
    <w:rsid w:val="00831324"/>
    <w:rsid w:val="00834E26"/>
    <w:rsid w:val="00837227"/>
    <w:rsid w:val="0083774F"/>
    <w:rsid w:val="008406C7"/>
    <w:rsid w:val="008436C1"/>
    <w:rsid w:val="0084435A"/>
    <w:rsid w:val="0084449A"/>
    <w:rsid w:val="00844A45"/>
    <w:rsid w:val="00845811"/>
    <w:rsid w:val="00846015"/>
    <w:rsid w:val="008542E3"/>
    <w:rsid w:val="00854B51"/>
    <w:rsid w:val="00860D13"/>
    <w:rsid w:val="00863515"/>
    <w:rsid w:val="00863754"/>
    <w:rsid w:val="0086666C"/>
    <w:rsid w:val="00876D79"/>
    <w:rsid w:val="00880585"/>
    <w:rsid w:val="00881FF4"/>
    <w:rsid w:val="00884AAA"/>
    <w:rsid w:val="00884EE3"/>
    <w:rsid w:val="00890C0C"/>
    <w:rsid w:val="00892150"/>
    <w:rsid w:val="008933B4"/>
    <w:rsid w:val="008956C7"/>
    <w:rsid w:val="008A1FF9"/>
    <w:rsid w:val="008A5DA9"/>
    <w:rsid w:val="008A669C"/>
    <w:rsid w:val="008B2205"/>
    <w:rsid w:val="008B4DB5"/>
    <w:rsid w:val="008B6F23"/>
    <w:rsid w:val="008C0B4C"/>
    <w:rsid w:val="008C3086"/>
    <w:rsid w:val="008C7AA9"/>
    <w:rsid w:val="008D4CBB"/>
    <w:rsid w:val="008D5996"/>
    <w:rsid w:val="008E01F2"/>
    <w:rsid w:val="008E131C"/>
    <w:rsid w:val="008E1E70"/>
    <w:rsid w:val="008E4458"/>
    <w:rsid w:val="008E5A98"/>
    <w:rsid w:val="008E5FDF"/>
    <w:rsid w:val="008E675A"/>
    <w:rsid w:val="008F4358"/>
    <w:rsid w:val="00902A62"/>
    <w:rsid w:val="00905619"/>
    <w:rsid w:val="009059E9"/>
    <w:rsid w:val="00905E5B"/>
    <w:rsid w:val="00907759"/>
    <w:rsid w:val="00913EAF"/>
    <w:rsid w:val="00914B2F"/>
    <w:rsid w:val="009151AC"/>
    <w:rsid w:val="00917EB6"/>
    <w:rsid w:val="00927B37"/>
    <w:rsid w:val="00930079"/>
    <w:rsid w:val="00930933"/>
    <w:rsid w:val="00934B53"/>
    <w:rsid w:val="0093537F"/>
    <w:rsid w:val="0093631E"/>
    <w:rsid w:val="00937D0F"/>
    <w:rsid w:val="0094132D"/>
    <w:rsid w:val="0094471E"/>
    <w:rsid w:val="00944BC0"/>
    <w:rsid w:val="009465A0"/>
    <w:rsid w:val="009473DD"/>
    <w:rsid w:val="00950EEF"/>
    <w:rsid w:val="009526A3"/>
    <w:rsid w:val="00954800"/>
    <w:rsid w:val="0095638C"/>
    <w:rsid w:val="00957EA1"/>
    <w:rsid w:val="009624DC"/>
    <w:rsid w:val="0096411C"/>
    <w:rsid w:val="0097016D"/>
    <w:rsid w:val="0097162A"/>
    <w:rsid w:val="009719C4"/>
    <w:rsid w:val="0097290B"/>
    <w:rsid w:val="00974781"/>
    <w:rsid w:val="009748C4"/>
    <w:rsid w:val="00974CD4"/>
    <w:rsid w:val="00974DDA"/>
    <w:rsid w:val="00974ED6"/>
    <w:rsid w:val="00980C40"/>
    <w:rsid w:val="00982F1D"/>
    <w:rsid w:val="0098521C"/>
    <w:rsid w:val="009858E2"/>
    <w:rsid w:val="00986D1E"/>
    <w:rsid w:val="009908F5"/>
    <w:rsid w:val="00994CBA"/>
    <w:rsid w:val="009A30B4"/>
    <w:rsid w:val="009A4829"/>
    <w:rsid w:val="009B1A55"/>
    <w:rsid w:val="009B54D3"/>
    <w:rsid w:val="009C2E42"/>
    <w:rsid w:val="009C4BD8"/>
    <w:rsid w:val="009C62E5"/>
    <w:rsid w:val="009C6BF7"/>
    <w:rsid w:val="009D0F14"/>
    <w:rsid w:val="009E36DB"/>
    <w:rsid w:val="009E3961"/>
    <w:rsid w:val="009E3976"/>
    <w:rsid w:val="009E5306"/>
    <w:rsid w:val="009E6B15"/>
    <w:rsid w:val="009F2D5F"/>
    <w:rsid w:val="009F2D99"/>
    <w:rsid w:val="009F3AA7"/>
    <w:rsid w:val="009F534E"/>
    <w:rsid w:val="009F709F"/>
    <w:rsid w:val="00A040D8"/>
    <w:rsid w:val="00A04957"/>
    <w:rsid w:val="00A07612"/>
    <w:rsid w:val="00A12782"/>
    <w:rsid w:val="00A13B90"/>
    <w:rsid w:val="00A144EA"/>
    <w:rsid w:val="00A15498"/>
    <w:rsid w:val="00A15B93"/>
    <w:rsid w:val="00A216B9"/>
    <w:rsid w:val="00A2250A"/>
    <w:rsid w:val="00A278BA"/>
    <w:rsid w:val="00A30096"/>
    <w:rsid w:val="00A31512"/>
    <w:rsid w:val="00A34AC4"/>
    <w:rsid w:val="00A3620D"/>
    <w:rsid w:val="00A37296"/>
    <w:rsid w:val="00A402B5"/>
    <w:rsid w:val="00A44E63"/>
    <w:rsid w:val="00A50553"/>
    <w:rsid w:val="00A514D8"/>
    <w:rsid w:val="00A567F8"/>
    <w:rsid w:val="00A57976"/>
    <w:rsid w:val="00A63311"/>
    <w:rsid w:val="00A639E4"/>
    <w:rsid w:val="00A63DAD"/>
    <w:rsid w:val="00A64343"/>
    <w:rsid w:val="00A64612"/>
    <w:rsid w:val="00A678BD"/>
    <w:rsid w:val="00A70471"/>
    <w:rsid w:val="00A72233"/>
    <w:rsid w:val="00A81C05"/>
    <w:rsid w:val="00A82805"/>
    <w:rsid w:val="00A8562A"/>
    <w:rsid w:val="00A87DFA"/>
    <w:rsid w:val="00A87E9C"/>
    <w:rsid w:val="00A913D0"/>
    <w:rsid w:val="00A94ACB"/>
    <w:rsid w:val="00A95C69"/>
    <w:rsid w:val="00A97517"/>
    <w:rsid w:val="00AA041C"/>
    <w:rsid w:val="00AA0AAF"/>
    <w:rsid w:val="00AA249C"/>
    <w:rsid w:val="00AA4A9C"/>
    <w:rsid w:val="00AA5E45"/>
    <w:rsid w:val="00AA65BD"/>
    <w:rsid w:val="00AA6F44"/>
    <w:rsid w:val="00AA7F64"/>
    <w:rsid w:val="00AB320A"/>
    <w:rsid w:val="00AB3CBB"/>
    <w:rsid w:val="00AB3FB5"/>
    <w:rsid w:val="00AB6A97"/>
    <w:rsid w:val="00AB715D"/>
    <w:rsid w:val="00AC0E74"/>
    <w:rsid w:val="00AC1352"/>
    <w:rsid w:val="00AC1FF8"/>
    <w:rsid w:val="00AC2851"/>
    <w:rsid w:val="00AC713C"/>
    <w:rsid w:val="00AC7F26"/>
    <w:rsid w:val="00AD3E66"/>
    <w:rsid w:val="00AD51A8"/>
    <w:rsid w:val="00AD550B"/>
    <w:rsid w:val="00AD568A"/>
    <w:rsid w:val="00AE029A"/>
    <w:rsid w:val="00AE1067"/>
    <w:rsid w:val="00AE1874"/>
    <w:rsid w:val="00AE1C0B"/>
    <w:rsid w:val="00AE41D7"/>
    <w:rsid w:val="00AF1D96"/>
    <w:rsid w:val="00AF3C62"/>
    <w:rsid w:val="00AF5012"/>
    <w:rsid w:val="00B000C1"/>
    <w:rsid w:val="00B003D9"/>
    <w:rsid w:val="00B0091E"/>
    <w:rsid w:val="00B05B65"/>
    <w:rsid w:val="00B1085E"/>
    <w:rsid w:val="00B10D56"/>
    <w:rsid w:val="00B12BD8"/>
    <w:rsid w:val="00B144D5"/>
    <w:rsid w:val="00B154B3"/>
    <w:rsid w:val="00B17412"/>
    <w:rsid w:val="00B17911"/>
    <w:rsid w:val="00B21E45"/>
    <w:rsid w:val="00B22BBF"/>
    <w:rsid w:val="00B2318E"/>
    <w:rsid w:val="00B23410"/>
    <w:rsid w:val="00B25601"/>
    <w:rsid w:val="00B26D7E"/>
    <w:rsid w:val="00B271F4"/>
    <w:rsid w:val="00B30611"/>
    <w:rsid w:val="00B30F6C"/>
    <w:rsid w:val="00B31D71"/>
    <w:rsid w:val="00B33994"/>
    <w:rsid w:val="00B35059"/>
    <w:rsid w:val="00B3591C"/>
    <w:rsid w:val="00B35C1C"/>
    <w:rsid w:val="00B3707F"/>
    <w:rsid w:val="00B40C64"/>
    <w:rsid w:val="00B411DE"/>
    <w:rsid w:val="00B42CA2"/>
    <w:rsid w:val="00B504D7"/>
    <w:rsid w:val="00B50DFD"/>
    <w:rsid w:val="00B546EB"/>
    <w:rsid w:val="00B55160"/>
    <w:rsid w:val="00B63354"/>
    <w:rsid w:val="00B63770"/>
    <w:rsid w:val="00B64A4C"/>
    <w:rsid w:val="00B6792E"/>
    <w:rsid w:val="00B70DE8"/>
    <w:rsid w:val="00B7292B"/>
    <w:rsid w:val="00B730A5"/>
    <w:rsid w:val="00B80B01"/>
    <w:rsid w:val="00B81668"/>
    <w:rsid w:val="00B8308E"/>
    <w:rsid w:val="00B94519"/>
    <w:rsid w:val="00B952F0"/>
    <w:rsid w:val="00B95C6B"/>
    <w:rsid w:val="00BA0A27"/>
    <w:rsid w:val="00BA2AE2"/>
    <w:rsid w:val="00BA4630"/>
    <w:rsid w:val="00BB29E5"/>
    <w:rsid w:val="00BB5A2A"/>
    <w:rsid w:val="00BB5D9F"/>
    <w:rsid w:val="00BB7B31"/>
    <w:rsid w:val="00BC5540"/>
    <w:rsid w:val="00BC57AA"/>
    <w:rsid w:val="00BC7CB6"/>
    <w:rsid w:val="00BD1FA4"/>
    <w:rsid w:val="00BD3191"/>
    <w:rsid w:val="00BE22F1"/>
    <w:rsid w:val="00BE389A"/>
    <w:rsid w:val="00BE538C"/>
    <w:rsid w:val="00BF30C6"/>
    <w:rsid w:val="00BF3A73"/>
    <w:rsid w:val="00BF45C1"/>
    <w:rsid w:val="00C01258"/>
    <w:rsid w:val="00C051CA"/>
    <w:rsid w:val="00C06ADB"/>
    <w:rsid w:val="00C06B56"/>
    <w:rsid w:val="00C07B2D"/>
    <w:rsid w:val="00C11705"/>
    <w:rsid w:val="00C1751D"/>
    <w:rsid w:val="00C17CC6"/>
    <w:rsid w:val="00C20A89"/>
    <w:rsid w:val="00C228C9"/>
    <w:rsid w:val="00C243E9"/>
    <w:rsid w:val="00C24CB6"/>
    <w:rsid w:val="00C31EDF"/>
    <w:rsid w:val="00C349C6"/>
    <w:rsid w:val="00C4062E"/>
    <w:rsid w:val="00C40DA2"/>
    <w:rsid w:val="00C4194B"/>
    <w:rsid w:val="00C423EE"/>
    <w:rsid w:val="00C4445F"/>
    <w:rsid w:val="00C444A0"/>
    <w:rsid w:val="00C44E30"/>
    <w:rsid w:val="00C45E17"/>
    <w:rsid w:val="00C46B6B"/>
    <w:rsid w:val="00C564DB"/>
    <w:rsid w:val="00C608E8"/>
    <w:rsid w:val="00C6114F"/>
    <w:rsid w:val="00C622B3"/>
    <w:rsid w:val="00C654C1"/>
    <w:rsid w:val="00C655C6"/>
    <w:rsid w:val="00C706A1"/>
    <w:rsid w:val="00C7091A"/>
    <w:rsid w:val="00C7559F"/>
    <w:rsid w:val="00C773A3"/>
    <w:rsid w:val="00C779F4"/>
    <w:rsid w:val="00C8256E"/>
    <w:rsid w:val="00C8347C"/>
    <w:rsid w:val="00C85067"/>
    <w:rsid w:val="00C941B3"/>
    <w:rsid w:val="00CA037B"/>
    <w:rsid w:val="00CA2A91"/>
    <w:rsid w:val="00CA3F28"/>
    <w:rsid w:val="00CA46A4"/>
    <w:rsid w:val="00CA4A2C"/>
    <w:rsid w:val="00CB3AC9"/>
    <w:rsid w:val="00CB449F"/>
    <w:rsid w:val="00CB77D0"/>
    <w:rsid w:val="00CB7EED"/>
    <w:rsid w:val="00CC0CAF"/>
    <w:rsid w:val="00CC611F"/>
    <w:rsid w:val="00CD08A5"/>
    <w:rsid w:val="00CD0C75"/>
    <w:rsid w:val="00CD4446"/>
    <w:rsid w:val="00CD4EC8"/>
    <w:rsid w:val="00CD6547"/>
    <w:rsid w:val="00CE1A81"/>
    <w:rsid w:val="00CE20D7"/>
    <w:rsid w:val="00CE2A4F"/>
    <w:rsid w:val="00CE4D47"/>
    <w:rsid w:val="00CE5CE3"/>
    <w:rsid w:val="00CE642B"/>
    <w:rsid w:val="00CE6C89"/>
    <w:rsid w:val="00CF03B2"/>
    <w:rsid w:val="00CF071B"/>
    <w:rsid w:val="00CF1A5B"/>
    <w:rsid w:val="00CF2806"/>
    <w:rsid w:val="00CF3380"/>
    <w:rsid w:val="00CF33C7"/>
    <w:rsid w:val="00CF4E31"/>
    <w:rsid w:val="00CF579E"/>
    <w:rsid w:val="00D03468"/>
    <w:rsid w:val="00D04AA7"/>
    <w:rsid w:val="00D102F6"/>
    <w:rsid w:val="00D11B32"/>
    <w:rsid w:val="00D144CD"/>
    <w:rsid w:val="00D24041"/>
    <w:rsid w:val="00D2529F"/>
    <w:rsid w:val="00D25F99"/>
    <w:rsid w:val="00D275F7"/>
    <w:rsid w:val="00D30A1E"/>
    <w:rsid w:val="00D32427"/>
    <w:rsid w:val="00D32FCA"/>
    <w:rsid w:val="00D3353F"/>
    <w:rsid w:val="00D35314"/>
    <w:rsid w:val="00D364CF"/>
    <w:rsid w:val="00D41A21"/>
    <w:rsid w:val="00D422D7"/>
    <w:rsid w:val="00D4580F"/>
    <w:rsid w:val="00D46F82"/>
    <w:rsid w:val="00D47EC6"/>
    <w:rsid w:val="00D508C4"/>
    <w:rsid w:val="00D50F85"/>
    <w:rsid w:val="00D515E5"/>
    <w:rsid w:val="00D543ED"/>
    <w:rsid w:val="00D54475"/>
    <w:rsid w:val="00D56C60"/>
    <w:rsid w:val="00D6209B"/>
    <w:rsid w:val="00D82A09"/>
    <w:rsid w:val="00D85820"/>
    <w:rsid w:val="00D863E0"/>
    <w:rsid w:val="00D91426"/>
    <w:rsid w:val="00D93AA6"/>
    <w:rsid w:val="00D95210"/>
    <w:rsid w:val="00DA04C5"/>
    <w:rsid w:val="00DA05FA"/>
    <w:rsid w:val="00DA4752"/>
    <w:rsid w:val="00DB2CFD"/>
    <w:rsid w:val="00DB3B7A"/>
    <w:rsid w:val="00DB4333"/>
    <w:rsid w:val="00DB4663"/>
    <w:rsid w:val="00DB4B99"/>
    <w:rsid w:val="00DB4E1C"/>
    <w:rsid w:val="00DB7500"/>
    <w:rsid w:val="00DB7868"/>
    <w:rsid w:val="00DC0F6C"/>
    <w:rsid w:val="00DC3580"/>
    <w:rsid w:val="00DD1CDD"/>
    <w:rsid w:val="00DD1D8E"/>
    <w:rsid w:val="00DD632A"/>
    <w:rsid w:val="00DD6D1D"/>
    <w:rsid w:val="00DD7682"/>
    <w:rsid w:val="00DE25D4"/>
    <w:rsid w:val="00DE4685"/>
    <w:rsid w:val="00DE4B3A"/>
    <w:rsid w:val="00DE4C94"/>
    <w:rsid w:val="00DE783D"/>
    <w:rsid w:val="00DF2989"/>
    <w:rsid w:val="00DF3EA5"/>
    <w:rsid w:val="00DF48D0"/>
    <w:rsid w:val="00E0094D"/>
    <w:rsid w:val="00E0154D"/>
    <w:rsid w:val="00E02FF9"/>
    <w:rsid w:val="00E043A0"/>
    <w:rsid w:val="00E043D3"/>
    <w:rsid w:val="00E14947"/>
    <w:rsid w:val="00E15B46"/>
    <w:rsid w:val="00E17FCE"/>
    <w:rsid w:val="00E2189B"/>
    <w:rsid w:val="00E228CC"/>
    <w:rsid w:val="00E3233F"/>
    <w:rsid w:val="00E35478"/>
    <w:rsid w:val="00E35487"/>
    <w:rsid w:val="00E3639D"/>
    <w:rsid w:val="00E3671A"/>
    <w:rsid w:val="00E41626"/>
    <w:rsid w:val="00E44099"/>
    <w:rsid w:val="00E44C54"/>
    <w:rsid w:val="00E47F07"/>
    <w:rsid w:val="00E5093C"/>
    <w:rsid w:val="00E54404"/>
    <w:rsid w:val="00E548C6"/>
    <w:rsid w:val="00E550F2"/>
    <w:rsid w:val="00E569D1"/>
    <w:rsid w:val="00E62365"/>
    <w:rsid w:val="00E633CE"/>
    <w:rsid w:val="00E65762"/>
    <w:rsid w:val="00E66480"/>
    <w:rsid w:val="00E70789"/>
    <w:rsid w:val="00E777F1"/>
    <w:rsid w:val="00E77FBA"/>
    <w:rsid w:val="00E8276A"/>
    <w:rsid w:val="00E83515"/>
    <w:rsid w:val="00E8414F"/>
    <w:rsid w:val="00E91883"/>
    <w:rsid w:val="00E91939"/>
    <w:rsid w:val="00E93584"/>
    <w:rsid w:val="00E9400D"/>
    <w:rsid w:val="00E9508C"/>
    <w:rsid w:val="00EA1CC0"/>
    <w:rsid w:val="00EA4A50"/>
    <w:rsid w:val="00EA691B"/>
    <w:rsid w:val="00EB0219"/>
    <w:rsid w:val="00EB040B"/>
    <w:rsid w:val="00EB0461"/>
    <w:rsid w:val="00EB3357"/>
    <w:rsid w:val="00EB7565"/>
    <w:rsid w:val="00EB7E6C"/>
    <w:rsid w:val="00EC33B0"/>
    <w:rsid w:val="00EC641D"/>
    <w:rsid w:val="00EC65E1"/>
    <w:rsid w:val="00ED276C"/>
    <w:rsid w:val="00ED451D"/>
    <w:rsid w:val="00EE15AD"/>
    <w:rsid w:val="00EE3B90"/>
    <w:rsid w:val="00EE40E0"/>
    <w:rsid w:val="00F00819"/>
    <w:rsid w:val="00F00C2A"/>
    <w:rsid w:val="00F0221B"/>
    <w:rsid w:val="00F03EB0"/>
    <w:rsid w:val="00F07063"/>
    <w:rsid w:val="00F12019"/>
    <w:rsid w:val="00F22689"/>
    <w:rsid w:val="00F26379"/>
    <w:rsid w:val="00F3160A"/>
    <w:rsid w:val="00F338C3"/>
    <w:rsid w:val="00F358C5"/>
    <w:rsid w:val="00F37265"/>
    <w:rsid w:val="00F376E4"/>
    <w:rsid w:val="00F4011E"/>
    <w:rsid w:val="00F406ED"/>
    <w:rsid w:val="00F40F49"/>
    <w:rsid w:val="00F42543"/>
    <w:rsid w:val="00F44529"/>
    <w:rsid w:val="00F445EC"/>
    <w:rsid w:val="00F44C9C"/>
    <w:rsid w:val="00F60F7D"/>
    <w:rsid w:val="00F61E5E"/>
    <w:rsid w:val="00F63535"/>
    <w:rsid w:val="00F63B96"/>
    <w:rsid w:val="00F705D8"/>
    <w:rsid w:val="00F718C4"/>
    <w:rsid w:val="00F736F4"/>
    <w:rsid w:val="00F80B3C"/>
    <w:rsid w:val="00F85782"/>
    <w:rsid w:val="00F9331D"/>
    <w:rsid w:val="00F9557F"/>
    <w:rsid w:val="00F9623E"/>
    <w:rsid w:val="00F965C7"/>
    <w:rsid w:val="00FA5024"/>
    <w:rsid w:val="00FA5E53"/>
    <w:rsid w:val="00FA5EB7"/>
    <w:rsid w:val="00FA6825"/>
    <w:rsid w:val="00FB523F"/>
    <w:rsid w:val="00FC51B8"/>
    <w:rsid w:val="00FC6071"/>
    <w:rsid w:val="00FD01FA"/>
    <w:rsid w:val="00FD041E"/>
    <w:rsid w:val="00FD7600"/>
    <w:rsid w:val="00FE086F"/>
    <w:rsid w:val="00FE3ACF"/>
    <w:rsid w:val="00FE774C"/>
    <w:rsid w:val="00FE79ED"/>
    <w:rsid w:val="00FF3407"/>
    <w:rsid w:val="00FF4B28"/>
    <w:rsid w:val="00FF527A"/>
    <w:rsid w:val="01B5FF5A"/>
    <w:rsid w:val="0298D25B"/>
    <w:rsid w:val="031378BA"/>
    <w:rsid w:val="0388B51D"/>
    <w:rsid w:val="100C7E38"/>
    <w:rsid w:val="1253678A"/>
    <w:rsid w:val="133DFE03"/>
    <w:rsid w:val="14D9CE64"/>
    <w:rsid w:val="168D7879"/>
    <w:rsid w:val="1A73789E"/>
    <w:rsid w:val="1E24F9D6"/>
    <w:rsid w:val="1E8DA662"/>
    <w:rsid w:val="23886C52"/>
    <w:rsid w:val="25006E4F"/>
    <w:rsid w:val="25477022"/>
    <w:rsid w:val="29DE5C39"/>
    <w:rsid w:val="310D3F6B"/>
    <w:rsid w:val="31D37882"/>
    <w:rsid w:val="381A641B"/>
    <w:rsid w:val="3B9FE297"/>
    <w:rsid w:val="3CA0685E"/>
    <w:rsid w:val="3EA4843F"/>
    <w:rsid w:val="45E86EC2"/>
    <w:rsid w:val="460E2BA6"/>
    <w:rsid w:val="49BFEADC"/>
    <w:rsid w:val="4B556CE1"/>
    <w:rsid w:val="4D7CB6A7"/>
    <w:rsid w:val="4F441831"/>
    <w:rsid w:val="4F8C7BC7"/>
    <w:rsid w:val="51EC6E40"/>
    <w:rsid w:val="54BBBE5A"/>
    <w:rsid w:val="5720D2DE"/>
    <w:rsid w:val="58F2F295"/>
    <w:rsid w:val="591295BD"/>
    <w:rsid w:val="5C83B97A"/>
    <w:rsid w:val="5F268EEA"/>
    <w:rsid w:val="645FAB64"/>
    <w:rsid w:val="64943C5D"/>
    <w:rsid w:val="67E8CD39"/>
    <w:rsid w:val="6B48AB8C"/>
    <w:rsid w:val="6DCE2811"/>
    <w:rsid w:val="6E10DA17"/>
    <w:rsid w:val="726D2CC5"/>
    <w:rsid w:val="728B87BC"/>
    <w:rsid w:val="74DD7934"/>
    <w:rsid w:val="799232C9"/>
    <w:rsid w:val="7CB0AB2E"/>
    <w:rsid w:val="7CE7F3A1"/>
    <w:rsid w:val="7D98860D"/>
    <w:rsid w:val="7EEEA0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1C045D8F"/>
  <w14:defaultImageDpi w14:val="300"/>
  <w15:chartTrackingRefBased/>
  <w15:docId w15:val="{33CBAF4F-B586-4B2C-AC1C-F46C239E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E5A98"/>
    <w:pPr>
      <w:suppressAutoHyphens/>
    </w:pPr>
  </w:style>
  <w:style w:type="paragraph" w:styleId="Titolo1">
    <w:name w:val="heading 1"/>
    <w:basedOn w:val="Normale"/>
    <w:next w:val="Normale"/>
    <w:qFormat/>
    <w:pPr>
      <w:keepNext/>
      <w:numPr>
        <w:numId w:val="2"/>
      </w:numPr>
      <w:jc w:val="center"/>
      <w:outlineLvl w:val="0"/>
    </w:pPr>
    <w:rPr>
      <w:b/>
      <w:bCs/>
    </w:rPr>
  </w:style>
  <w:style w:type="paragraph" w:styleId="Titolo3">
    <w:name w:val="heading 3"/>
    <w:basedOn w:val="Normale"/>
    <w:next w:val="Normale"/>
    <w:qFormat/>
    <w:pPr>
      <w:keepNext/>
      <w:numPr>
        <w:ilvl w:val="2"/>
        <w:numId w:val="2"/>
      </w:numPr>
      <w:spacing w:before="240" w:after="60"/>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0">
    <w:name w:val="WW8Num2z0"/>
    <w:rPr>
      <w:rFonts w:cs="Times New Roman" w:hint="default"/>
    </w:rPr>
  </w:style>
  <w:style w:type="character" w:customStyle="1" w:styleId="WW8Num2z2">
    <w:name w:val="WW8Num2z2"/>
    <w:rPr>
      <w:rFonts w:cs="Times New Roman"/>
    </w:rPr>
  </w:style>
  <w:style w:type="character" w:customStyle="1" w:styleId="WW8Num3z0">
    <w:name w:val="WW8Num3z0"/>
  </w:style>
  <w:style w:type="character" w:customStyle="1" w:styleId="WW8Num3z1">
    <w:name w:val="WW8Num3z1"/>
    <w:rPr>
      <w:rFonts w:cs="Times New Roman"/>
    </w:rPr>
  </w:style>
  <w:style w:type="character" w:customStyle="1" w:styleId="WW8Num4z0">
    <w:name w:val="WW8Num4z0"/>
    <w:rPr>
      <w:rFonts w:ascii="Garamond" w:hAnsi="Garamond" w:cs="Garamond"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Garamond" w:hAnsi="Garamond" w:cs="Garamond"/>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Garamond" w:hAnsi="Garamond" w:cs="Garamond"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rFonts w:cs="Times New Roman"/>
    </w:rPr>
  </w:style>
  <w:style w:type="character" w:customStyle="1" w:styleId="WW8Num12z0">
    <w:name w:val="WW8Num12z0"/>
    <w:rPr>
      <w:rFonts w:cs="Times New Roman" w:hint="default"/>
    </w:rPr>
  </w:style>
  <w:style w:type="character" w:customStyle="1" w:styleId="WW8Num12z1">
    <w:name w:val="WW8Num12z1"/>
    <w:rPr>
      <w:rFonts w:cs="Times New Roman"/>
    </w:rPr>
  </w:style>
  <w:style w:type="character" w:customStyle="1" w:styleId="WW8Num13z0">
    <w:name w:val="WW8Num13z0"/>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Garamond" w:hAnsi="Garamond" w:cs="Garamond"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rPr>
      <w:rFonts w:hint="default"/>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DefaultParagraphFont0">
    <w:name w:val="Default Paragraph Font0"/>
  </w:style>
  <w:style w:type="character" w:customStyle="1" w:styleId="Titolo1Carattere">
    <w:name w:val="Titolo 1 Carattere"/>
  </w:style>
  <w:style w:type="character" w:customStyle="1" w:styleId="Titolo3Carattere">
    <w:name w:val="Titolo 3 Carattere"/>
  </w:style>
  <w:style w:type="character" w:customStyle="1" w:styleId="CorpotestoCarattere">
    <w:name w:val="Corpo testo Carattere"/>
  </w:style>
  <w:style w:type="character" w:customStyle="1" w:styleId="RientrocorpodeltestoCarattere">
    <w:name w:val="Rientro corpo del testo Carattere"/>
  </w:style>
  <w:style w:type="character" w:customStyle="1" w:styleId="Rientrocorpodeltesto2Carattere">
    <w:name w:val="Rientro corpo del testo 2 Carattere"/>
  </w:style>
  <w:style w:type="character" w:styleId="Numeropagina">
    <w:name w:val="page number"/>
    <w:basedOn w:val="DefaultParagraphFont0"/>
  </w:style>
  <w:style w:type="character" w:customStyle="1" w:styleId="Rimandocommento1">
    <w:name w:val="Rimando commento1"/>
    <w:rPr>
      <w:sz w:val="16"/>
      <w:szCs w:val="16"/>
    </w:rPr>
  </w:style>
  <w:style w:type="character" w:customStyle="1" w:styleId="TestocommentoCarattere">
    <w:name w:val="Testo commento Carattere"/>
    <w:rPr>
      <w:lang w:val="it-IT"/>
    </w:rPr>
  </w:style>
  <w:style w:type="character" w:customStyle="1" w:styleId="SoggettocommentoCarattere">
    <w:name w:val="Soggetto commento Carattere"/>
  </w:style>
  <w:style w:type="character" w:customStyle="1" w:styleId="Caratteredinumerazione">
    <w:name w:val="Carattere di numerazione"/>
  </w:style>
  <w:style w:type="character" w:customStyle="1" w:styleId="Punti">
    <w:name w:val="Punti"/>
  </w:style>
  <w:style w:type="paragraph" w:customStyle="1" w:styleId="Intestazione1">
    <w:name w:val="Intestazione1"/>
    <w:basedOn w:val="Normale"/>
    <w:next w:val="Corpotesto"/>
    <w:pPr>
      <w:keepNext/>
      <w:spacing w:before="240" w:after="120"/>
    </w:pPr>
  </w:style>
  <w:style w:type="paragraph" w:styleId="Corpotesto">
    <w:name w:val="Body Text"/>
    <w:basedOn w:val="Normale"/>
    <w:pPr>
      <w:jc w:val="both"/>
    </w:pPr>
  </w:style>
  <w:style w:type="paragraph" w:styleId="Elenco">
    <w:name w:val="List"/>
    <w:basedOn w:val="Corpotesto"/>
    <w:rPr>
      <w:rFonts w:cs="Lucida Sans"/>
    </w:rPr>
  </w:style>
  <w:style w:type="paragraph" w:customStyle="1" w:styleId="Didascalia1">
    <w:name w:val="Didascalia1"/>
    <w:basedOn w:val="Normale"/>
    <w:pPr>
      <w:suppressLineNumbers/>
      <w:spacing w:before="120" w:after="120"/>
    </w:pPr>
  </w:style>
  <w:style w:type="paragraph" w:customStyle="1" w:styleId="Indice">
    <w:name w:val="Indice"/>
    <w:basedOn w:val="Normale"/>
    <w:pPr>
      <w:suppressLineNumbers/>
    </w:pPr>
    <w:rPr>
      <w:rFonts w:cs="Lucida Sans"/>
    </w:rPr>
  </w:style>
  <w:style w:type="paragraph" w:customStyle="1" w:styleId="primo">
    <w:name w:val="primo"/>
    <w:basedOn w:val="Normale"/>
    <w:pPr>
      <w:overflowPunct w:val="0"/>
      <w:autoSpaceDE w:val="0"/>
      <w:jc w:val="both"/>
      <w:textAlignment w:val="baseline"/>
    </w:pPr>
  </w:style>
  <w:style w:type="paragraph" w:styleId="Rientrocorpodeltesto">
    <w:name w:val="Body Text Indent"/>
    <w:basedOn w:val="Normale"/>
    <w:pPr>
      <w:ind w:left="2832"/>
      <w:jc w:val="both"/>
    </w:pPr>
    <w:rPr>
      <w:rFonts w:eastAsia="SimSun"/>
    </w:rPr>
  </w:style>
  <w:style w:type="paragraph" w:customStyle="1" w:styleId="Rientrocorpodeltesto21">
    <w:name w:val="Rientro corpo del testo 21"/>
    <w:basedOn w:val="Normale"/>
    <w:pPr>
      <w:ind w:left="1416"/>
      <w:jc w:val="both"/>
    </w:pPr>
    <w:rPr>
      <w:sz w:val="26"/>
      <w:szCs w:val="26"/>
    </w:rPr>
  </w:style>
  <w:style w:type="paragraph" w:styleId="Testofumetto">
    <w:name w:val="Balloon Text"/>
    <w:basedOn w:val="Normale"/>
  </w:style>
  <w:style w:type="paragraph" w:styleId="Pidipagina">
    <w:name w:val="footer"/>
    <w:basedOn w:val="Normale"/>
  </w:style>
  <w:style w:type="paragraph" w:customStyle="1" w:styleId="Sfondoacolori-Colore11">
    <w:name w:val="Sfondo a colori - Colore 11"/>
    <w:pPr>
      <w:suppressAutoHyphens/>
    </w:pPr>
  </w:style>
  <w:style w:type="paragraph" w:customStyle="1" w:styleId="Testocommento1">
    <w:name w:val="Testo commento1"/>
    <w:basedOn w:val="Normale"/>
  </w:style>
  <w:style w:type="paragraph" w:styleId="Soggettocommento">
    <w:name w:val="annotation subject"/>
    <w:basedOn w:val="Testocommento1"/>
    <w:next w:val="Testocommento1"/>
    <w:rPr>
      <w:b/>
      <w:bCs/>
    </w:rPr>
  </w:style>
  <w:style w:type="paragraph" w:customStyle="1" w:styleId="Elencoacolori-Colore11">
    <w:name w:val="Elenco a colori - Colore 11"/>
    <w:basedOn w:val="Normale"/>
    <w:qFormat/>
    <w:pPr>
      <w:ind w:left="720"/>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 w:type="paragraph" w:styleId="Intestazione">
    <w:name w:val="header"/>
    <w:basedOn w:val="Normale"/>
    <w:pPr>
      <w:suppressLineNumbers/>
      <w:tabs>
        <w:tab w:val="center" w:pos="4819"/>
        <w:tab w:val="right" w:pos="9638"/>
      </w:tabs>
    </w:pPr>
  </w:style>
  <w:style w:type="character" w:styleId="Rimandocommento">
    <w:name w:val="annotation reference"/>
    <w:uiPriority w:val="99"/>
    <w:unhideWhenUsed/>
    <w:rsid w:val="003908EC"/>
    <w:rPr>
      <w:sz w:val="16"/>
      <w:szCs w:val="16"/>
    </w:rPr>
  </w:style>
  <w:style w:type="paragraph" w:styleId="Testocommento">
    <w:name w:val="annotation text"/>
    <w:basedOn w:val="Normale"/>
    <w:link w:val="TestocommentoCarattere1"/>
    <w:uiPriority w:val="99"/>
    <w:semiHidden/>
    <w:unhideWhenUsed/>
    <w:rsid w:val="003908EC"/>
  </w:style>
  <w:style w:type="character" w:customStyle="1" w:styleId="TestocommentoCarattere1">
    <w:name w:val="Testo commento Carattere1"/>
    <w:basedOn w:val="Carpredefinitoparagrafo"/>
    <w:link w:val="Testocommento"/>
    <w:uiPriority w:val="99"/>
    <w:semiHidden/>
    <w:rsid w:val="003908EC"/>
  </w:style>
  <w:style w:type="paragraph" w:styleId="Paragrafoelenco">
    <w:name w:val="List Paragraph"/>
    <w:basedOn w:val="Normale"/>
    <w:qFormat/>
    <w:rsid w:val="003908EC"/>
    <w:pPr>
      <w:ind w:left="708"/>
    </w:pPr>
  </w:style>
  <w:style w:type="table" w:styleId="Grigliatabella">
    <w:name w:val="Table Grid"/>
    <w:basedOn w:val="Tabellanormale"/>
    <w:uiPriority w:val="59"/>
    <w:rsid w:val="00DB3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71"/>
    <w:rsid w:val="00587073"/>
  </w:style>
  <w:style w:type="character" w:styleId="Collegamentoipertestuale">
    <w:name w:val="Hyperlink"/>
    <w:uiPriority w:val="99"/>
    <w:unhideWhenUsed/>
    <w:rsid w:val="0072042F"/>
    <w:rPr>
      <w:color w:val="0000FF"/>
      <w:u w:val="single"/>
    </w:rPr>
  </w:style>
  <w:style w:type="character" w:customStyle="1" w:styleId="Rimandocommento2">
    <w:name w:val="Rimando commento2"/>
    <w:rsid w:val="000975F7"/>
    <w:rPr>
      <w:sz w:val="16"/>
      <w:szCs w:val="16"/>
    </w:rPr>
  </w:style>
  <w:style w:type="character" w:customStyle="1" w:styleId="TestocommentoCarattere2">
    <w:name w:val="Testo commento Carattere2"/>
    <w:uiPriority w:val="99"/>
    <w:semiHidden/>
    <w:rsid w:val="000975F7"/>
    <w:rPr>
      <w:lang w:eastAsia="zh-CN"/>
    </w:rPr>
  </w:style>
  <w:style w:type="character" w:customStyle="1" w:styleId="Rimandocommento3">
    <w:name w:val="Rimando commento3"/>
    <w:rsid w:val="0074406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145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2de8ffca46f142bd"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ics.gov.it/wp-content/uploads/2018/11/Linee-Guida-Comunicazione_esterna_2018.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25D1-9507-48B1-A463-4FF0702C2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15</Pages>
  <Words>5817</Words>
  <Characters>33158</Characters>
  <Application>Microsoft Office Word</Application>
  <DocSecurity>0</DocSecurity>
  <Lines>276</Lines>
  <Paragraphs>77</Paragraphs>
  <ScaleCrop>false</ScaleCrop>
  <HeadingPairs>
    <vt:vector size="2" baseType="variant">
      <vt:variant>
        <vt:lpstr>Titolo</vt:lpstr>
      </vt:variant>
      <vt:variant>
        <vt:i4>1</vt:i4>
      </vt:variant>
    </vt:vector>
  </HeadingPairs>
  <TitlesOfParts>
    <vt:vector size="1" baseType="lpstr">
      <vt:lpstr>Modello Convenizone</vt:lpstr>
    </vt:vector>
  </TitlesOfParts>
  <Company>MAECI</Company>
  <LinksUpToDate>false</LinksUpToDate>
  <CharactersWithSpaces>38898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Convenizone</dc:title>
  <dc:subject/>
  <dc:creator>Davide Martina</dc:creator>
  <cp:keywords/>
  <cp:lastModifiedBy>grazia sgarra</cp:lastModifiedBy>
  <cp:revision>98</cp:revision>
  <cp:lastPrinted>2018-09-17T09:56:00Z</cp:lastPrinted>
  <dcterms:created xsi:type="dcterms:W3CDTF">2020-11-30T15:54:00Z</dcterms:created>
  <dcterms:modified xsi:type="dcterms:W3CDTF">2020-12-03T14:36:00Z</dcterms:modified>
</cp:coreProperties>
</file>